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38D1A" w14:textId="77777777" w:rsidR="0069642A" w:rsidRPr="001B1130" w:rsidRDefault="0036178C" w:rsidP="00B52927">
      <w:pPr>
        <w:jc w:val="right"/>
        <w:rPr>
          <w:b/>
          <w:sz w:val="20"/>
          <w:szCs w:val="20"/>
          <w:lang w:eastAsia="ar-SA"/>
        </w:rPr>
      </w:pPr>
      <w:r w:rsidRPr="001B1130">
        <w:rPr>
          <w:b/>
          <w:sz w:val="20"/>
          <w:szCs w:val="20"/>
          <w:lang w:eastAsia="ar-SA"/>
        </w:rPr>
        <w:t xml:space="preserve">                                                                                    </w:t>
      </w:r>
      <w:r w:rsidR="00D07DDD" w:rsidRPr="001B1130">
        <w:rPr>
          <w:b/>
          <w:sz w:val="20"/>
          <w:szCs w:val="20"/>
          <w:lang w:eastAsia="ar-SA"/>
        </w:rPr>
        <w:t xml:space="preserve">                                                </w:t>
      </w:r>
      <w:r w:rsidR="00574842" w:rsidRPr="001B1130">
        <w:rPr>
          <w:b/>
          <w:sz w:val="20"/>
          <w:szCs w:val="20"/>
          <w:lang w:eastAsia="ar-SA"/>
        </w:rPr>
        <w:t xml:space="preserve">                      </w:t>
      </w:r>
      <w:r w:rsidR="00D90E68" w:rsidRPr="001B1130">
        <w:rPr>
          <w:b/>
          <w:sz w:val="20"/>
          <w:szCs w:val="20"/>
          <w:lang w:eastAsia="ar-SA"/>
        </w:rPr>
        <w:t>«УТВЕРЖДАЮ»</w:t>
      </w:r>
    </w:p>
    <w:p w14:paraId="2B08F969" w14:textId="77777777" w:rsidR="00D86DA4" w:rsidRDefault="006853DB" w:rsidP="00B52927">
      <w:pPr>
        <w:suppressAutoHyphens/>
        <w:ind w:firstLine="5245"/>
        <w:jc w:val="right"/>
        <w:rPr>
          <w:sz w:val="20"/>
          <w:szCs w:val="20"/>
          <w:lang w:eastAsia="ar-SA"/>
        </w:rPr>
      </w:pPr>
      <w:r>
        <w:rPr>
          <w:sz w:val="20"/>
          <w:szCs w:val="20"/>
          <w:lang w:eastAsia="ar-SA"/>
        </w:rPr>
        <w:t>Председатель</w:t>
      </w:r>
      <w:r w:rsidR="00D86DA4" w:rsidRPr="00D86DA4">
        <w:rPr>
          <w:sz w:val="20"/>
          <w:szCs w:val="20"/>
          <w:lang w:eastAsia="ar-SA"/>
        </w:rPr>
        <w:t xml:space="preserve"> Комиссии по закупкам </w:t>
      </w:r>
    </w:p>
    <w:p w14:paraId="1254F841"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60C4978C" w14:textId="77777777" w:rsidR="0069642A" w:rsidRPr="001B1130" w:rsidRDefault="0069642A" w:rsidP="00B52927">
      <w:pPr>
        <w:suppressAutoHyphens/>
        <w:ind w:firstLine="5245"/>
        <w:jc w:val="right"/>
        <w:rPr>
          <w:sz w:val="20"/>
          <w:szCs w:val="20"/>
          <w:lang w:eastAsia="ar-SA"/>
        </w:rPr>
      </w:pPr>
    </w:p>
    <w:p w14:paraId="70F6D011" w14:textId="7777777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6853DB">
        <w:rPr>
          <w:sz w:val="20"/>
          <w:szCs w:val="20"/>
          <w:lang w:eastAsia="ar-SA"/>
        </w:rPr>
        <w:t xml:space="preserve">Островский </w:t>
      </w:r>
      <w:proofErr w:type="gramStart"/>
      <w:r w:rsidR="006853DB">
        <w:rPr>
          <w:sz w:val="20"/>
          <w:szCs w:val="20"/>
          <w:lang w:eastAsia="ar-SA"/>
        </w:rPr>
        <w:t>С</w:t>
      </w:r>
      <w:r w:rsidR="00745888">
        <w:rPr>
          <w:sz w:val="20"/>
          <w:szCs w:val="20"/>
          <w:lang w:eastAsia="ar-SA"/>
        </w:rPr>
        <w:t>.А.</w:t>
      </w:r>
      <w:proofErr w:type="gramEnd"/>
    </w:p>
    <w:p w14:paraId="4798FFD5"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539B5855" w14:textId="0EA5D902" w:rsidR="00D90E68" w:rsidRPr="001B1130" w:rsidRDefault="000637EE" w:rsidP="00B52927">
      <w:pPr>
        <w:tabs>
          <w:tab w:val="left" w:pos="7480"/>
        </w:tabs>
        <w:suppressAutoHyphens/>
        <w:ind w:left="5664" w:hanging="419"/>
        <w:jc w:val="right"/>
        <w:rPr>
          <w:sz w:val="20"/>
          <w:szCs w:val="20"/>
          <w:lang w:eastAsia="ar-SA"/>
        </w:rPr>
      </w:pPr>
      <w:r w:rsidRPr="00602BF3">
        <w:rPr>
          <w:sz w:val="20"/>
          <w:szCs w:val="20"/>
          <w:lang w:eastAsia="ar-SA"/>
        </w:rPr>
        <w:t>«</w:t>
      </w:r>
      <w:r w:rsidR="00890C5E">
        <w:rPr>
          <w:sz w:val="20"/>
          <w:szCs w:val="20"/>
          <w:lang w:eastAsia="ar-SA"/>
        </w:rPr>
        <w:t>1</w:t>
      </w:r>
      <w:r w:rsidR="009E67F3" w:rsidRPr="00B365A9">
        <w:rPr>
          <w:sz w:val="20"/>
          <w:szCs w:val="20"/>
          <w:lang w:eastAsia="ar-SA"/>
        </w:rPr>
        <w:t>4</w:t>
      </w:r>
      <w:r w:rsidR="00D90E68" w:rsidRPr="00602BF3">
        <w:rPr>
          <w:sz w:val="20"/>
          <w:szCs w:val="20"/>
          <w:lang w:eastAsia="ar-SA"/>
        </w:rPr>
        <w:t>»</w:t>
      </w:r>
      <w:r w:rsidR="00FA2C3F" w:rsidRPr="00602BF3">
        <w:rPr>
          <w:sz w:val="20"/>
          <w:szCs w:val="20"/>
          <w:lang w:eastAsia="ar-SA"/>
        </w:rPr>
        <w:t xml:space="preserve"> </w:t>
      </w:r>
      <w:r w:rsidR="00166EE7" w:rsidRPr="00602BF3">
        <w:rPr>
          <w:sz w:val="20"/>
          <w:szCs w:val="20"/>
          <w:lang w:eastAsia="ar-SA"/>
        </w:rPr>
        <w:t>июня</w:t>
      </w:r>
      <w:r w:rsidR="006858F5" w:rsidRPr="00602BF3">
        <w:rPr>
          <w:sz w:val="20"/>
          <w:szCs w:val="20"/>
          <w:lang w:eastAsia="ar-SA"/>
        </w:rPr>
        <w:t xml:space="preserve"> </w:t>
      </w:r>
      <w:r w:rsidR="00FA2C3F" w:rsidRPr="00602BF3">
        <w:rPr>
          <w:sz w:val="20"/>
          <w:szCs w:val="20"/>
          <w:lang w:eastAsia="ar-SA"/>
        </w:rPr>
        <w:t>20</w:t>
      </w:r>
      <w:r w:rsidR="00224215" w:rsidRPr="00602BF3">
        <w:rPr>
          <w:sz w:val="20"/>
          <w:szCs w:val="20"/>
          <w:lang w:eastAsia="ar-SA"/>
        </w:rPr>
        <w:t>2</w:t>
      </w:r>
      <w:r w:rsidR="00606A44" w:rsidRPr="00602BF3">
        <w:rPr>
          <w:sz w:val="20"/>
          <w:szCs w:val="20"/>
          <w:lang w:eastAsia="ar-SA"/>
        </w:rPr>
        <w:t>2</w:t>
      </w:r>
      <w:r w:rsidR="00D90E68" w:rsidRPr="00D86DA4">
        <w:rPr>
          <w:sz w:val="20"/>
          <w:szCs w:val="20"/>
          <w:lang w:eastAsia="ar-SA"/>
        </w:rPr>
        <w:t xml:space="preserve"> г.</w:t>
      </w:r>
    </w:p>
    <w:p w14:paraId="09989970"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3E430806" w14:textId="77777777" w:rsidR="00D90E68" w:rsidRPr="001B1130" w:rsidRDefault="00D90E68" w:rsidP="00B52927">
      <w:pPr>
        <w:suppressAutoHyphens/>
        <w:jc w:val="center"/>
        <w:rPr>
          <w:sz w:val="20"/>
          <w:szCs w:val="20"/>
          <w:lang w:eastAsia="ar-SA"/>
        </w:rPr>
      </w:pPr>
    </w:p>
    <w:p w14:paraId="2C9799B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4EF09230" w14:textId="77777777" w:rsidR="00D90E68" w:rsidRPr="001B1130" w:rsidRDefault="00D90E68" w:rsidP="00B52927">
      <w:pPr>
        <w:suppressAutoHyphens/>
        <w:jc w:val="center"/>
        <w:rPr>
          <w:b/>
          <w:sz w:val="20"/>
          <w:szCs w:val="20"/>
          <w:lang w:eastAsia="ar-SA"/>
        </w:rPr>
      </w:pPr>
    </w:p>
    <w:p w14:paraId="7E2528AE" w14:textId="77777777" w:rsidR="00D90E68" w:rsidRPr="001B1130" w:rsidRDefault="00D90E68" w:rsidP="00B52927">
      <w:pPr>
        <w:suppressAutoHyphens/>
        <w:jc w:val="center"/>
        <w:rPr>
          <w:b/>
          <w:sz w:val="20"/>
          <w:szCs w:val="20"/>
          <w:lang w:eastAsia="ar-SA"/>
        </w:rPr>
      </w:pPr>
    </w:p>
    <w:p w14:paraId="729694F7"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15DDCE61" w14:textId="77777777" w:rsidR="00D90E68" w:rsidRPr="001B1130" w:rsidRDefault="00D90E68" w:rsidP="00B52927">
      <w:pPr>
        <w:suppressAutoHyphens/>
        <w:jc w:val="center"/>
        <w:rPr>
          <w:b/>
          <w:sz w:val="20"/>
          <w:szCs w:val="20"/>
          <w:lang w:eastAsia="ar-SA"/>
        </w:rPr>
      </w:pPr>
    </w:p>
    <w:p w14:paraId="79432272" w14:textId="4F14A01A" w:rsidR="00D90E68" w:rsidRPr="001B1130" w:rsidRDefault="004618E0" w:rsidP="00B52927">
      <w:pPr>
        <w:suppressAutoHyphens/>
        <w:jc w:val="center"/>
        <w:rPr>
          <w:sz w:val="20"/>
          <w:szCs w:val="20"/>
          <w:lang w:eastAsia="ar-SA"/>
        </w:rPr>
      </w:pPr>
      <w:r w:rsidRPr="001B1130">
        <w:rPr>
          <w:sz w:val="20"/>
          <w:szCs w:val="20"/>
          <w:lang w:eastAsia="ar-SA"/>
        </w:rPr>
        <w:t xml:space="preserve">Открытый запрос </w:t>
      </w:r>
      <w:r w:rsidR="006F26F1">
        <w:rPr>
          <w:sz w:val="20"/>
          <w:szCs w:val="20"/>
          <w:lang w:eastAsia="ar-SA"/>
        </w:rPr>
        <w:t>предложений</w:t>
      </w:r>
      <w:r w:rsidRPr="001B1130">
        <w:rPr>
          <w:sz w:val="20"/>
          <w:szCs w:val="20"/>
          <w:lang w:eastAsia="ar-SA"/>
        </w:rPr>
        <w:t xml:space="preserve">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на </w:t>
      </w:r>
      <w:r w:rsidR="003A7821" w:rsidRPr="001B1130">
        <w:rPr>
          <w:sz w:val="20"/>
          <w:szCs w:val="20"/>
          <w:lang w:eastAsia="ar-SA"/>
        </w:rPr>
        <w:t>предмет</w:t>
      </w:r>
      <w:r w:rsidR="0029341A" w:rsidRPr="001B1130">
        <w:rPr>
          <w:sz w:val="20"/>
          <w:szCs w:val="20"/>
          <w:lang w:eastAsia="ar-SA"/>
        </w:rPr>
        <w:t>:</w:t>
      </w:r>
    </w:p>
    <w:p w14:paraId="1F8D6CFF" w14:textId="77777777" w:rsidR="007B2DE1" w:rsidRPr="001B1130" w:rsidRDefault="007B2DE1" w:rsidP="00B52927">
      <w:pPr>
        <w:suppressAutoHyphens/>
        <w:jc w:val="center"/>
        <w:rPr>
          <w:b/>
          <w:sz w:val="20"/>
          <w:szCs w:val="20"/>
          <w:lang w:eastAsia="ar-SA"/>
        </w:rPr>
      </w:pPr>
    </w:p>
    <w:p w14:paraId="0F9B369A" w14:textId="12569BCF" w:rsidR="006858F5" w:rsidRPr="00631F87" w:rsidRDefault="001273DD" w:rsidP="00DA7742">
      <w:pPr>
        <w:suppressAutoHyphens/>
        <w:jc w:val="center"/>
        <w:rPr>
          <w:b/>
          <w:i/>
          <w:sz w:val="20"/>
          <w:szCs w:val="20"/>
          <w:lang w:eastAsia="ar-SA"/>
        </w:rPr>
      </w:pPr>
      <w:r w:rsidRPr="001273DD">
        <w:rPr>
          <w:b/>
          <w:i/>
          <w:sz w:val="20"/>
          <w:szCs w:val="20"/>
          <w:lang w:eastAsia="ar-SA"/>
        </w:rPr>
        <w:t>«</w:t>
      </w:r>
      <w:r w:rsidR="00166EE7" w:rsidRPr="00166EE7">
        <w:rPr>
          <w:b/>
          <w:i/>
          <w:sz w:val="20"/>
          <w:szCs w:val="20"/>
          <w:lang w:eastAsia="ar-SA"/>
        </w:rPr>
        <w:t>Оказание услуг по мойке окон и стеклянных поверхностей в зданиях АО «ЛЕНМОРНИИПРОЕКТ» по адресу: 198035, г. Санкт-Петербург, Межевой канал, д. 3, корп. 2, лит. А и лит. Б</w:t>
      </w:r>
      <w:r w:rsidRPr="001273DD">
        <w:rPr>
          <w:b/>
          <w:i/>
          <w:sz w:val="20"/>
          <w:szCs w:val="20"/>
          <w:lang w:eastAsia="ar-SA"/>
        </w:rPr>
        <w:t>»</w:t>
      </w:r>
    </w:p>
    <w:p w14:paraId="508A5BC1" w14:textId="77777777" w:rsidR="00701807" w:rsidRPr="00631F87" w:rsidRDefault="00701807" w:rsidP="00B52927">
      <w:pPr>
        <w:suppressAutoHyphens/>
        <w:ind w:right="-284"/>
        <w:jc w:val="center"/>
        <w:rPr>
          <w:b/>
          <w:i/>
          <w:sz w:val="20"/>
          <w:szCs w:val="20"/>
        </w:rPr>
      </w:pPr>
    </w:p>
    <w:p w14:paraId="66EEE296" w14:textId="77777777" w:rsidR="007F381B" w:rsidRPr="001B1130" w:rsidRDefault="007F381B" w:rsidP="00B52927">
      <w:pPr>
        <w:suppressAutoHyphens/>
        <w:jc w:val="center"/>
        <w:rPr>
          <w:i/>
          <w:sz w:val="20"/>
          <w:szCs w:val="20"/>
          <w:lang w:eastAsia="ar-SA"/>
        </w:rPr>
      </w:pPr>
    </w:p>
    <w:p w14:paraId="75778EC6" w14:textId="58E7593F" w:rsidR="00D51261" w:rsidRPr="00166EE7" w:rsidRDefault="00166EE7" w:rsidP="00B52927">
      <w:pPr>
        <w:suppressAutoHyphens/>
        <w:jc w:val="center"/>
        <w:rPr>
          <w:b/>
          <w:bCs/>
          <w:sz w:val="20"/>
          <w:szCs w:val="20"/>
          <w:lang w:eastAsia="ar-SA"/>
        </w:rPr>
      </w:pPr>
      <w:r w:rsidRPr="00166EE7">
        <w:rPr>
          <w:b/>
          <w:bCs/>
          <w:sz w:val="20"/>
          <w:szCs w:val="20"/>
          <w:lang w:eastAsia="ar-SA"/>
        </w:rPr>
        <w:t>УЧАСТНИКАМИ ЗАКУПКИ МОГУТ БЫТЬ ТОЛЬКО СУБЪЕКТЫ МАЛОГО И СРЕДНЕГО ПРЕДПРИНИМАТЕЛЬСТВА</w:t>
      </w:r>
    </w:p>
    <w:p w14:paraId="06AD2C8E" w14:textId="77777777" w:rsidR="00542C3B" w:rsidRPr="00166EE7" w:rsidRDefault="00542C3B" w:rsidP="00B52927">
      <w:pPr>
        <w:suppressAutoHyphens/>
        <w:rPr>
          <w:b/>
          <w:bCs/>
          <w:sz w:val="20"/>
          <w:szCs w:val="20"/>
          <w:lang w:eastAsia="ar-SA"/>
        </w:rPr>
      </w:pPr>
    </w:p>
    <w:p w14:paraId="3C930958" w14:textId="77777777" w:rsidR="00542C3B" w:rsidRPr="001B1130" w:rsidRDefault="00542C3B" w:rsidP="00B52927">
      <w:pPr>
        <w:suppressAutoHyphens/>
        <w:jc w:val="center"/>
        <w:rPr>
          <w:sz w:val="20"/>
          <w:szCs w:val="20"/>
          <w:lang w:eastAsia="ar-SA"/>
        </w:rPr>
      </w:pPr>
    </w:p>
    <w:p w14:paraId="6FDA52ED" w14:textId="77777777" w:rsidR="0010433A" w:rsidRPr="001B1130" w:rsidRDefault="0010433A" w:rsidP="00B52927">
      <w:pPr>
        <w:suppressAutoHyphens/>
        <w:rPr>
          <w:sz w:val="20"/>
          <w:szCs w:val="20"/>
          <w:lang w:eastAsia="ar-SA"/>
        </w:rPr>
      </w:pPr>
    </w:p>
    <w:p w14:paraId="25AC45C3" w14:textId="77777777" w:rsidR="00F90EB4" w:rsidRPr="001B1130" w:rsidRDefault="00F90EB4" w:rsidP="00B52927">
      <w:pPr>
        <w:suppressAutoHyphens/>
        <w:rPr>
          <w:sz w:val="20"/>
          <w:szCs w:val="20"/>
          <w:lang w:eastAsia="ar-SA"/>
        </w:rPr>
      </w:pPr>
    </w:p>
    <w:p w14:paraId="5CFD0076" w14:textId="77777777" w:rsidR="00F90EB4" w:rsidRPr="001B1130" w:rsidRDefault="00F90EB4" w:rsidP="00B52927">
      <w:pPr>
        <w:suppressAutoHyphens/>
        <w:rPr>
          <w:sz w:val="20"/>
          <w:szCs w:val="20"/>
          <w:lang w:eastAsia="ar-SA"/>
        </w:rPr>
      </w:pPr>
    </w:p>
    <w:p w14:paraId="710798AA" w14:textId="77777777" w:rsidR="00F90EB4" w:rsidRPr="001B1130" w:rsidRDefault="00F90EB4" w:rsidP="00B52927">
      <w:pPr>
        <w:suppressAutoHyphens/>
        <w:rPr>
          <w:sz w:val="20"/>
          <w:szCs w:val="20"/>
          <w:lang w:eastAsia="ar-SA"/>
        </w:rPr>
      </w:pPr>
    </w:p>
    <w:p w14:paraId="4B789DE1" w14:textId="77777777" w:rsidR="00542C3B" w:rsidRPr="001B1130" w:rsidRDefault="00542C3B" w:rsidP="00B52927">
      <w:pPr>
        <w:suppressAutoHyphens/>
        <w:jc w:val="center"/>
        <w:rPr>
          <w:sz w:val="20"/>
          <w:szCs w:val="20"/>
          <w:lang w:eastAsia="ar-SA"/>
        </w:rPr>
      </w:pPr>
    </w:p>
    <w:p w14:paraId="6D4D9EC5" w14:textId="77777777" w:rsidR="00447D55" w:rsidRPr="001B1130" w:rsidRDefault="00447D55" w:rsidP="00B52927">
      <w:pPr>
        <w:suppressAutoHyphens/>
        <w:jc w:val="center"/>
        <w:rPr>
          <w:sz w:val="20"/>
          <w:szCs w:val="20"/>
          <w:lang w:eastAsia="ar-SA"/>
        </w:rPr>
      </w:pPr>
    </w:p>
    <w:p w14:paraId="55D0EA32" w14:textId="77777777" w:rsidR="00447D55" w:rsidRPr="001B1130" w:rsidRDefault="00447D55" w:rsidP="00B52927">
      <w:pPr>
        <w:suppressAutoHyphens/>
        <w:jc w:val="center"/>
        <w:rPr>
          <w:sz w:val="20"/>
          <w:szCs w:val="20"/>
          <w:lang w:eastAsia="ar-SA"/>
        </w:rPr>
      </w:pPr>
    </w:p>
    <w:p w14:paraId="4AB5591B" w14:textId="77777777" w:rsidR="00447D55" w:rsidRPr="001B1130" w:rsidRDefault="00447D55" w:rsidP="00B52927">
      <w:pPr>
        <w:suppressAutoHyphens/>
        <w:jc w:val="center"/>
        <w:rPr>
          <w:sz w:val="20"/>
          <w:szCs w:val="20"/>
          <w:lang w:eastAsia="ar-SA"/>
        </w:rPr>
      </w:pPr>
    </w:p>
    <w:p w14:paraId="2A282B97" w14:textId="77777777" w:rsidR="00447D55" w:rsidRPr="001B1130" w:rsidRDefault="00447D55" w:rsidP="00B52927">
      <w:pPr>
        <w:suppressAutoHyphens/>
        <w:rPr>
          <w:sz w:val="20"/>
          <w:szCs w:val="20"/>
          <w:lang w:eastAsia="ar-SA"/>
        </w:rPr>
      </w:pPr>
    </w:p>
    <w:p w14:paraId="621CFDF8" w14:textId="77777777" w:rsidR="002A7F39" w:rsidRPr="001B1130" w:rsidRDefault="002A7F39" w:rsidP="00B52927">
      <w:pPr>
        <w:suppressAutoHyphens/>
        <w:rPr>
          <w:sz w:val="20"/>
          <w:szCs w:val="20"/>
          <w:lang w:eastAsia="ar-SA"/>
        </w:rPr>
      </w:pPr>
    </w:p>
    <w:p w14:paraId="0D480331" w14:textId="77777777" w:rsidR="002A7F39" w:rsidRPr="001B1130" w:rsidRDefault="002A7F39" w:rsidP="00B52927">
      <w:pPr>
        <w:suppressAutoHyphens/>
        <w:rPr>
          <w:sz w:val="20"/>
          <w:szCs w:val="20"/>
          <w:lang w:eastAsia="ar-SA"/>
        </w:rPr>
      </w:pPr>
    </w:p>
    <w:p w14:paraId="1EAF1817" w14:textId="77777777" w:rsidR="002A7F39" w:rsidRPr="001B1130" w:rsidRDefault="002A7F39" w:rsidP="00B52927">
      <w:pPr>
        <w:suppressAutoHyphens/>
        <w:rPr>
          <w:sz w:val="20"/>
          <w:szCs w:val="20"/>
          <w:lang w:eastAsia="ar-SA"/>
        </w:rPr>
      </w:pPr>
    </w:p>
    <w:p w14:paraId="3E3BE10E" w14:textId="77777777" w:rsidR="002A7F39" w:rsidRPr="001B1130" w:rsidRDefault="002A7F39" w:rsidP="00B52927">
      <w:pPr>
        <w:suppressAutoHyphens/>
        <w:rPr>
          <w:sz w:val="20"/>
          <w:szCs w:val="20"/>
          <w:lang w:eastAsia="ar-SA"/>
        </w:rPr>
      </w:pPr>
    </w:p>
    <w:p w14:paraId="1A35A07E" w14:textId="77777777" w:rsidR="002A7F39" w:rsidRPr="001B1130" w:rsidRDefault="002A7F39" w:rsidP="00B52927">
      <w:pPr>
        <w:suppressAutoHyphens/>
        <w:rPr>
          <w:sz w:val="20"/>
          <w:szCs w:val="20"/>
          <w:lang w:eastAsia="ar-SA"/>
        </w:rPr>
      </w:pPr>
    </w:p>
    <w:p w14:paraId="165AC36A" w14:textId="77777777" w:rsidR="002A7F39" w:rsidRPr="001B1130" w:rsidRDefault="002A7F39" w:rsidP="00B52927">
      <w:pPr>
        <w:suppressAutoHyphens/>
        <w:rPr>
          <w:sz w:val="20"/>
          <w:szCs w:val="20"/>
          <w:lang w:eastAsia="ar-SA"/>
        </w:rPr>
      </w:pPr>
    </w:p>
    <w:p w14:paraId="3307717B" w14:textId="77777777" w:rsidR="00C13753" w:rsidRDefault="00C13753" w:rsidP="00B52927">
      <w:pPr>
        <w:suppressAutoHyphens/>
        <w:jc w:val="center"/>
        <w:rPr>
          <w:sz w:val="20"/>
          <w:szCs w:val="20"/>
          <w:lang w:eastAsia="ar-SA"/>
        </w:rPr>
      </w:pPr>
    </w:p>
    <w:p w14:paraId="3F994976" w14:textId="77777777" w:rsidR="00865FB3" w:rsidRDefault="00865FB3" w:rsidP="00B52927">
      <w:pPr>
        <w:suppressAutoHyphens/>
        <w:jc w:val="center"/>
        <w:rPr>
          <w:sz w:val="20"/>
          <w:szCs w:val="20"/>
          <w:lang w:eastAsia="ar-SA"/>
        </w:rPr>
      </w:pPr>
    </w:p>
    <w:p w14:paraId="76A3FC2C" w14:textId="77777777" w:rsidR="00865FB3" w:rsidRDefault="00865FB3" w:rsidP="00B52927">
      <w:pPr>
        <w:suppressAutoHyphens/>
        <w:jc w:val="center"/>
        <w:rPr>
          <w:sz w:val="20"/>
          <w:szCs w:val="20"/>
          <w:lang w:eastAsia="ar-SA"/>
        </w:rPr>
      </w:pPr>
    </w:p>
    <w:p w14:paraId="0C0E08B1" w14:textId="77777777" w:rsidR="00865FB3" w:rsidRDefault="00865FB3" w:rsidP="00B52927">
      <w:pPr>
        <w:suppressAutoHyphens/>
        <w:jc w:val="center"/>
        <w:rPr>
          <w:sz w:val="20"/>
          <w:szCs w:val="20"/>
          <w:lang w:eastAsia="ar-SA"/>
        </w:rPr>
      </w:pPr>
    </w:p>
    <w:p w14:paraId="168498B1" w14:textId="77777777" w:rsidR="00F308F6" w:rsidRPr="001B1130" w:rsidRDefault="00F308F6" w:rsidP="002F219D">
      <w:pPr>
        <w:suppressAutoHyphens/>
        <w:rPr>
          <w:sz w:val="20"/>
          <w:szCs w:val="20"/>
          <w:lang w:eastAsia="ar-SA"/>
        </w:rPr>
      </w:pPr>
    </w:p>
    <w:p w14:paraId="77E2761F" w14:textId="77777777" w:rsidR="00C13753" w:rsidRPr="001B1130" w:rsidRDefault="00C13753" w:rsidP="00B52927">
      <w:pPr>
        <w:suppressAutoHyphens/>
        <w:jc w:val="center"/>
        <w:rPr>
          <w:sz w:val="20"/>
          <w:szCs w:val="20"/>
          <w:lang w:eastAsia="ar-SA"/>
        </w:rPr>
      </w:pPr>
    </w:p>
    <w:p w14:paraId="45DA6977" w14:textId="77777777" w:rsidR="00D21DFE" w:rsidRPr="001B1130" w:rsidRDefault="00D21DFE" w:rsidP="00B52927">
      <w:pPr>
        <w:suppressAutoHyphens/>
        <w:jc w:val="center"/>
        <w:rPr>
          <w:sz w:val="20"/>
          <w:szCs w:val="20"/>
          <w:lang w:eastAsia="ar-SA"/>
        </w:rPr>
      </w:pPr>
    </w:p>
    <w:p w14:paraId="670CCAC7" w14:textId="77777777" w:rsidR="00D21DFE" w:rsidRDefault="00D21DFE" w:rsidP="00B52927">
      <w:pPr>
        <w:suppressAutoHyphens/>
        <w:jc w:val="center"/>
        <w:rPr>
          <w:sz w:val="20"/>
          <w:szCs w:val="20"/>
          <w:lang w:eastAsia="ar-SA"/>
        </w:rPr>
      </w:pPr>
    </w:p>
    <w:p w14:paraId="70CC183F" w14:textId="77777777" w:rsidR="00EF0D91" w:rsidRDefault="00EF0D91" w:rsidP="00B52927">
      <w:pPr>
        <w:suppressAutoHyphens/>
        <w:jc w:val="center"/>
        <w:rPr>
          <w:sz w:val="20"/>
          <w:szCs w:val="20"/>
          <w:lang w:eastAsia="ar-SA"/>
        </w:rPr>
      </w:pPr>
    </w:p>
    <w:p w14:paraId="60CB0E90" w14:textId="77777777" w:rsidR="00EF0D91" w:rsidRDefault="00EF0D91" w:rsidP="00B52927">
      <w:pPr>
        <w:suppressAutoHyphens/>
        <w:jc w:val="center"/>
        <w:rPr>
          <w:sz w:val="20"/>
          <w:szCs w:val="20"/>
          <w:lang w:eastAsia="ar-SA"/>
        </w:rPr>
      </w:pPr>
    </w:p>
    <w:p w14:paraId="68FA96E2" w14:textId="77777777" w:rsidR="00EF0D91" w:rsidRDefault="00EF0D91" w:rsidP="00B52927">
      <w:pPr>
        <w:suppressAutoHyphens/>
        <w:jc w:val="center"/>
        <w:rPr>
          <w:sz w:val="20"/>
          <w:szCs w:val="20"/>
          <w:lang w:eastAsia="ar-SA"/>
        </w:rPr>
      </w:pPr>
    </w:p>
    <w:p w14:paraId="707B3D81" w14:textId="2D62A388" w:rsidR="00EF0D91" w:rsidRDefault="00EF0D91" w:rsidP="00B52927">
      <w:pPr>
        <w:suppressAutoHyphens/>
        <w:jc w:val="center"/>
        <w:rPr>
          <w:sz w:val="20"/>
          <w:szCs w:val="20"/>
          <w:lang w:eastAsia="ar-SA"/>
        </w:rPr>
      </w:pPr>
    </w:p>
    <w:p w14:paraId="3C286462" w14:textId="57FFB951" w:rsidR="007B4A96" w:rsidRDefault="007B4A96" w:rsidP="00B52927">
      <w:pPr>
        <w:suppressAutoHyphens/>
        <w:jc w:val="center"/>
        <w:rPr>
          <w:sz w:val="20"/>
          <w:szCs w:val="20"/>
          <w:lang w:eastAsia="ar-SA"/>
        </w:rPr>
      </w:pPr>
    </w:p>
    <w:p w14:paraId="087549DF" w14:textId="169FA3A4" w:rsidR="007B4A96" w:rsidRDefault="007B4A96" w:rsidP="00B52927">
      <w:pPr>
        <w:suppressAutoHyphens/>
        <w:jc w:val="center"/>
        <w:rPr>
          <w:sz w:val="20"/>
          <w:szCs w:val="20"/>
          <w:lang w:eastAsia="ar-SA"/>
        </w:rPr>
      </w:pPr>
    </w:p>
    <w:p w14:paraId="055583D4" w14:textId="3CAF06CD" w:rsidR="007B4A96" w:rsidRDefault="007B4A96" w:rsidP="00B52927">
      <w:pPr>
        <w:suppressAutoHyphens/>
        <w:jc w:val="center"/>
        <w:rPr>
          <w:sz w:val="20"/>
          <w:szCs w:val="20"/>
          <w:lang w:eastAsia="ar-SA"/>
        </w:rPr>
      </w:pPr>
    </w:p>
    <w:p w14:paraId="21A4B573" w14:textId="46D1C17D" w:rsidR="007B4A96" w:rsidRDefault="007B4A96" w:rsidP="00B52927">
      <w:pPr>
        <w:suppressAutoHyphens/>
        <w:jc w:val="center"/>
        <w:rPr>
          <w:sz w:val="20"/>
          <w:szCs w:val="20"/>
          <w:lang w:eastAsia="ar-SA"/>
        </w:rPr>
      </w:pPr>
    </w:p>
    <w:p w14:paraId="3240638E" w14:textId="77777777" w:rsidR="007B4A96" w:rsidRPr="001B1130" w:rsidRDefault="007B4A96" w:rsidP="00166EE7">
      <w:pPr>
        <w:suppressAutoHyphens/>
        <w:rPr>
          <w:sz w:val="20"/>
          <w:szCs w:val="20"/>
          <w:lang w:eastAsia="ar-SA"/>
        </w:rPr>
      </w:pPr>
    </w:p>
    <w:p w14:paraId="42F38329" w14:textId="77777777" w:rsidR="00D21DFE" w:rsidRPr="001B1130" w:rsidRDefault="00D21DFE" w:rsidP="00B52927">
      <w:pPr>
        <w:suppressAutoHyphens/>
        <w:jc w:val="center"/>
        <w:rPr>
          <w:sz w:val="20"/>
          <w:szCs w:val="20"/>
          <w:lang w:eastAsia="ar-SA"/>
        </w:rPr>
      </w:pPr>
    </w:p>
    <w:p w14:paraId="12FB9B22" w14:textId="77777777" w:rsidR="00574842" w:rsidRPr="001B1130" w:rsidRDefault="00574842" w:rsidP="00B52927">
      <w:pPr>
        <w:suppressAutoHyphens/>
        <w:rPr>
          <w:sz w:val="20"/>
          <w:szCs w:val="20"/>
          <w:lang w:eastAsia="ar-SA"/>
        </w:rPr>
      </w:pPr>
    </w:p>
    <w:p w14:paraId="597B15A8" w14:textId="77777777" w:rsidR="00D21DFE" w:rsidRPr="001B1130" w:rsidRDefault="00D21DFE" w:rsidP="00B52927">
      <w:pPr>
        <w:suppressAutoHyphens/>
        <w:jc w:val="center"/>
        <w:rPr>
          <w:sz w:val="20"/>
          <w:szCs w:val="20"/>
          <w:lang w:eastAsia="ar-SA"/>
        </w:rPr>
      </w:pPr>
    </w:p>
    <w:p w14:paraId="61FAB19C"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697C96DE" w14:textId="77777777" w:rsidR="00D90E68" w:rsidRPr="001B1130"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BB4C3BF"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2DA404E3" w14:textId="77777777" w:rsidTr="0064723B">
        <w:tc>
          <w:tcPr>
            <w:tcW w:w="9889" w:type="dxa"/>
            <w:gridSpan w:val="2"/>
            <w:shd w:val="clear" w:color="auto" w:fill="auto"/>
          </w:tcPr>
          <w:p w14:paraId="10C67552" w14:textId="6752D66B"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288F72E1" w14:textId="5F7D5C82" w:rsidR="00CC50E8" w:rsidRPr="001B1130" w:rsidRDefault="0001360D" w:rsidP="003163C2">
            <w:pPr>
              <w:jc w:val="both"/>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2236DC0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46E102D" w14:textId="77777777" w:rsidTr="0064723B">
        <w:tc>
          <w:tcPr>
            <w:tcW w:w="9889" w:type="dxa"/>
            <w:gridSpan w:val="2"/>
            <w:shd w:val="clear" w:color="auto" w:fill="auto"/>
          </w:tcPr>
          <w:p w14:paraId="085C341D" w14:textId="6B6B1BDF" w:rsidR="001C1057" w:rsidRPr="001B1130" w:rsidRDefault="00BE30D8" w:rsidP="001C105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5447E02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891F39E" w14:textId="77777777" w:rsidTr="00C76F49">
        <w:trPr>
          <w:trHeight w:val="415"/>
        </w:trPr>
        <w:tc>
          <w:tcPr>
            <w:tcW w:w="9889" w:type="dxa"/>
            <w:gridSpan w:val="2"/>
            <w:shd w:val="clear" w:color="auto" w:fill="auto"/>
          </w:tcPr>
          <w:p w14:paraId="6D6F8568" w14:textId="77777777" w:rsidR="0001360D" w:rsidRPr="001B1130" w:rsidRDefault="0001360D" w:rsidP="00C76F49">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6A5DD8AC" w14:textId="77777777" w:rsidR="0033474B" w:rsidRPr="001B1130" w:rsidRDefault="0001360D" w:rsidP="00C76F49">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2D4E1BEC" w14:textId="77777777" w:rsidR="00CC50E8" w:rsidRPr="001B1130" w:rsidRDefault="00CC50E8" w:rsidP="00C76F49">
            <w:pPr>
              <w:pStyle w:val="ConsNonformat"/>
              <w:widowControl/>
              <w:rPr>
                <w:rFonts w:ascii="Times New Roman" w:hAnsi="Times New Roman" w:cs="Times New Roman"/>
              </w:rPr>
            </w:pPr>
          </w:p>
        </w:tc>
      </w:tr>
      <w:tr w:rsidR="0064723B" w:rsidRPr="001B1130" w14:paraId="4A6C96F4" w14:textId="77777777" w:rsidTr="001273DD">
        <w:tc>
          <w:tcPr>
            <w:tcW w:w="10456" w:type="dxa"/>
            <w:gridSpan w:val="3"/>
            <w:hideMark/>
          </w:tcPr>
          <w:p w14:paraId="023BC7CC" w14:textId="77777777" w:rsidR="0064723B" w:rsidRPr="001B1130" w:rsidRDefault="0064723B" w:rsidP="00C76F49">
            <w:pPr>
              <w:pStyle w:val="ConsNonformat"/>
              <w:widowControl/>
              <w:rPr>
                <w:rFonts w:ascii="Times New Roman" w:hAnsi="Times New Roman" w:cs="Times New Roman"/>
              </w:rPr>
            </w:pPr>
          </w:p>
        </w:tc>
      </w:tr>
      <w:tr w:rsidR="0064723B" w:rsidRPr="001B1130" w14:paraId="70BB31F4" w14:textId="77777777" w:rsidTr="001273DD">
        <w:tc>
          <w:tcPr>
            <w:tcW w:w="10456" w:type="dxa"/>
            <w:gridSpan w:val="3"/>
            <w:hideMark/>
          </w:tcPr>
          <w:p w14:paraId="42E7F12C" w14:textId="068D7052" w:rsidR="0064723B" w:rsidRDefault="00BE30D8" w:rsidP="00C76F49">
            <w:pPr>
              <w:rPr>
                <w:rStyle w:val="ae"/>
                <w:color w:val="auto"/>
                <w:sz w:val="20"/>
                <w:szCs w:val="20"/>
                <w:u w:val="none"/>
              </w:rPr>
            </w:pPr>
            <w:hyperlink r:id="rId8" w:anchor="_Toc308775103" w:history="1">
              <w:r w:rsidR="001C1057" w:rsidRPr="001C1057">
                <w:rPr>
                  <w:rStyle w:val="ae"/>
                  <w:color w:val="auto"/>
                  <w:sz w:val="20"/>
                  <w:szCs w:val="20"/>
                  <w:u w:val="none"/>
                </w:rPr>
                <w:t>Форма № 1 («Заявка на участие в открытом запросе предложений в электронной форме (часть I)</w:t>
              </w:r>
              <w:proofErr w:type="gramStart"/>
              <w:r w:rsidR="001C1057" w:rsidRPr="001C1057">
                <w:rPr>
                  <w:rStyle w:val="ae"/>
                  <w:color w:val="auto"/>
                  <w:sz w:val="20"/>
                  <w:szCs w:val="20"/>
                  <w:u w:val="none"/>
                </w:rPr>
                <w:t>»</w:t>
              </w:r>
              <w:r w:rsidR="00C76F49">
                <w:rPr>
                  <w:rStyle w:val="ae"/>
                  <w:color w:val="auto"/>
                  <w:sz w:val="20"/>
                  <w:szCs w:val="20"/>
                  <w:u w:val="none"/>
                </w:rPr>
                <w:t>)</w:t>
              </w:r>
              <w:r w:rsidR="001C1057" w:rsidRPr="001C1057">
                <w:rPr>
                  <w:rStyle w:val="ae"/>
                  <w:color w:val="auto"/>
                  <w:sz w:val="20"/>
                  <w:szCs w:val="20"/>
                  <w:u w:val="none"/>
                </w:rPr>
                <w:t xml:space="preserve">   </w:t>
              </w:r>
              <w:proofErr w:type="gramEnd"/>
              <w:r w:rsidR="001C1057" w:rsidRPr="001C1057">
                <w:rPr>
                  <w:rStyle w:val="ae"/>
                  <w:color w:val="auto"/>
                  <w:sz w:val="20"/>
                  <w:szCs w:val="20"/>
                  <w:u w:val="none"/>
                </w:rPr>
                <w:t xml:space="preserve">                                Форма № 2 («Заявка на участие в открытом запросе предложений в электронной форме (часть II)»</w:t>
              </w:r>
              <w:r w:rsidR="00C76F49">
                <w:rPr>
                  <w:rStyle w:val="ae"/>
                  <w:color w:val="auto"/>
                  <w:sz w:val="20"/>
                  <w:szCs w:val="20"/>
                  <w:u w:val="none"/>
                </w:rPr>
                <w:t>)</w:t>
              </w:r>
              <w:r w:rsidR="001C1057" w:rsidRPr="001C1057">
                <w:rPr>
                  <w:rStyle w:val="ae"/>
                  <w:color w:val="auto"/>
                  <w:sz w:val="20"/>
                  <w:szCs w:val="20"/>
                  <w:u w:val="none"/>
                </w:rPr>
                <w:tab/>
              </w:r>
              <w:r w:rsidR="0064723B" w:rsidRPr="001B1130">
                <w:rPr>
                  <w:rStyle w:val="ae"/>
                  <w:webHidden/>
                  <w:color w:val="auto"/>
                  <w:sz w:val="20"/>
                  <w:szCs w:val="20"/>
                  <w:u w:val="none"/>
                </w:rPr>
                <w:tab/>
              </w:r>
            </w:hyperlink>
          </w:p>
          <w:p w14:paraId="571C105B" w14:textId="4F4EB668" w:rsidR="00962E9F" w:rsidRPr="001B1130" w:rsidRDefault="0034360A" w:rsidP="00C76F49">
            <w:pPr>
              <w:pStyle w:val="27"/>
              <w:spacing w:line="240" w:lineRule="auto"/>
              <w:rPr>
                <w:rStyle w:val="ae"/>
                <w:color w:val="auto"/>
                <w:sz w:val="20"/>
                <w:szCs w:val="20"/>
                <w:u w:val="none"/>
              </w:rPr>
            </w:pPr>
            <w:r w:rsidRPr="0034360A">
              <w:rPr>
                <w:rStyle w:val="ae"/>
                <w:color w:val="auto"/>
                <w:sz w:val="20"/>
                <w:szCs w:val="20"/>
                <w:u w:val="none"/>
              </w:rPr>
              <w:t>Форма № 2.1. («</w:t>
            </w:r>
            <w:r w:rsidR="00D138C0" w:rsidRPr="00D138C0">
              <w:rPr>
                <w:rStyle w:val="ae"/>
                <w:color w:val="auto"/>
                <w:sz w:val="20"/>
                <w:szCs w:val="20"/>
                <w:u w:val="none"/>
              </w:rPr>
              <w:t xml:space="preserve">Подтверждение квалификационных требований участника </w:t>
            </w:r>
            <w:r w:rsidRPr="0034360A">
              <w:rPr>
                <w:rStyle w:val="ae"/>
                <w:color w:val="auto"/>
                <w:sz w:val="20"/>
                <w:szCs w:val="20"/>
                <w:u w:val="none"/>
              </w:rPr>
              <w:t>(часть II)»</w:t>
            </w:r>
            <w:r w:rsidR="00C76F49">
              <w:rPr>
                <w:rStyle w:val="ae"/>
                <w:color w:val="auto"/>
                <w:sz w:val="20"/>
                <w:szCs w:val="20"/>
                <w:u w:val="none"/>
              </w:rPr>
              <w:t>)</w:t>
            </w:r>
            <w:r w:rsidR="00962E9F" w:rsidRPr="001B1130">
              <w:rPr>
                <w:rStyle w:val="ae"/>
                <w:color w:val="auto"/>
                <w:sz w:val="20"/>
                <w:szCs w:val="20"/>
                <w:u w:val="none"/>
              </w:rPr>
              <w:t xml:space="preserve"> </w:t>
            </w:r>
          </w:p>
          <w:p w14:paraId="2F95B70D" w14:textId="1DCCAC53" w:rsidR="00D52D94" w:rsidRDefault="00962E9F" w:rsidP="00C76F49">
            <w:pPr>
              <w:pStyle w:val="27"/>
              <w:spacing w:line="240" w:lineRule="auto"/>
              <w:rPr>
                <w:rStyle w:val="ae"/>
                <w:color w:val="auto"/>
                <w:sz w:val="20"/>
                <w:szCs w:val="20"/>
                <w:u w:val="none"/>
              </w:rPr>
            </w:pPr>
            <w:r w:rsidRPr="001B1130">
              <w:rPr>
                <w:rStyle w:val="ae"/>
                <w:color w:val="auto"/>
                <w:sz w:val="20"/>
                <w:szCs w:val="20"/>
                <w:u w:val="none"/>
              </w:rPr>
              <w:t xml:space="preserve">Форма № 3 </w:t>
            </w:r>
            <w:r w:rsidR="0064723B" w:rsidRPr="001B1130">
              <w:rPr>
                <w:rStyle w:val="ae"/>
                <w:color w:val="auto"/>
                <w:sz w:val="20"/>
                <w:szCs w:val="20"/>
                <w:u w:val="none"/>
              </w:rPr>
              <w:t>(«Предложение об условиях исполнения договора»</w:t>
            </w:r>
            <w:r w:rsidR="00002963">
              <w:t xml:space="preserve"> </w:t>
            </w:r>
            <w:r w:rsidR="00002963" w:rsidRPr="00002963">
              <w:rPr>
                <w:rStyle w:val="ae"/>
                <w:color w:val="auto"/>
                <w:sz w:val="20"/>
                <w:szCs w:val="20"/>
                <w:u w:val="none"/>
              </w:rPr>
              <w:t>(«Ценовое предложение»)</w:t>
            </w:r>
            <w:r w:rsidR="0064723B" w:rsidRPr="001B1130">
              <w:rPr>
                <w:rStyle w:val="ae"/>
                <w:color w:val="auto"/>
                <w:sz w:val="20"/>
                <w:szCs w:val="20"/>
                <w:u w:val="none"/>
              </w:rPr>
              <w:t xml:space="preserve">) </w:t>
            </w:r>
            <w:r w:rsidR="00C76F49" w:rsidRPr="00C76F49">
              <w:rPr>
                <w:rStyle w:val="ae"/>
                <w:color w:val="auto"/>
                <w:sz w:val="20"/>
                <w:szCs w:val="20"/>
                <w:u w:val="none"/>
              </w:rPr>
              <w:t>(часть II)</w:t>
            </w:r>
            <w:r w:rsidR="00C76F49">
              <w:rPr>
                <w:rStyle w:val="ae"/>
                <w:color w:val="auto"/>
                <w:sz w:val="20"/>
                <w:szCs w:val="20"/>
                <w:u w:val="none"/>
              </w:rPr>
              <w:t>»)</w:t>
            </w:r>
          </w:p>
          <w:p w14:paraId="0D567B7A" w14:textId="766DE719" w:rsidR="001273DD" w:rsidRDefault="001273DD" w:rsidP="00C76F49">
            <w:pPr>
              <w:pStyle w:val="27"/>
              <w:spacing w:line="240" w:lineRule="auto"/>
              <w:rPr>
                <w:sz w:val="20"/>
                <w:szCs w:val="20"/>
              </w:rPr>
            </w:pPr>
            <w:r w:rsidRPr="001273DD">
              <w:rPr>
                <w:sz w:val="20"/>
                <w:szCs w:val="20"/>
              </w:rPr>
              <w:t>Форма № 3.1 («Предложение участника по неценовым  критериям оценки открытого запроса</w:t>
            </w:r>
            <w:r>
              <w:rPr>
                <w:sz w:val="20"/>
                <w:szCs w:val="20"/>
              </w:rPr>
              <w:t xml:space="preserve"> </w:t>
            </w:r>
            <w:r w:rsidRPr="001273DD">
              <w:rPr>
                <w:sz w:val="20"/>
                <w:szCs w:val="20"/>
              </w:rPr>
              <w:t>предложений</w:t>
            </w:r>
            <w:r w:rsidR="008946F2">
              <w:rPr>
                <w:sz w:val="20"/>
                <w:szCs w:val="20"/>
              </w:rPr>
              <w:t xml:space="preserve"> в электронной форме</w:t>
            </w:r>
            <w:r w:rsidRPr="001273DD">
              <w:rPr>
                <w:sz w:val="20"/>
                <w:szCs w:val="20"/>
              </w:rPr>
              <w:t>»)</w:t>
            </w:r>
            <w:r w:rsidR="00890C5E">
              <w:t xml:space="preserve"> </w:t>
            </w:r>
            <w:r w:rsidR="00890C5E" w:rsidRPr="00890C5E">
              <w:rPr>
                <w:sz w:val="20"/>
                <w:szCs w:val="20"/>
              </w:rPr>
              <w:t>(часть II)»)</w:t>
            </w:r>
          </w:p>
          <w:p w14:paraId="6AAC580F" w14:textId="7E4E231A" w:rsidR="00C76F49" w:rsidRPr="00C76F49" w:rsidRDefault="00C76F49" w:rsidP="00C76F49">
            <w:pPr>
              <w:pStyle w:val="27"/>
              <w:spacing w:line="240" w:lineRule="auto"/>
            </w:pPr>
            <w:r w:rsidRPr="00C76F49">
              <w:rPr>
                <w:rStyle w:val="ae"/>
                <w:color w:val="auto"/>
                <w:sz w:val="20"/>
                <w:szCs w:val="20"/>
                <w:u w:val="none"/>
              </w:rPr>
              <w:t xml:space="preserve">Форма № 4 («Анкета участника закупки»)                                                                                                          </w:t>
            </w:r>
          </w:p>
        </w:tc>
      </w:tr>
      <w:tr w:rsidR="0064723B" w:rsidRPr="001B1130" w14:paraId="1C9B1A75" w14:textId="77777777" w:rsidTr="001273DD">
        <w:tc>
          <w:tcPr>
            <w:tcW w:w="10456" w:type="dxa"/>
            <w:gridSpan w:val="3"/>
            <w:hideMark/>
          </w:tcPr>
          <w:p w14:paraId="58785D2B" w14:textId="619AD546" w:rsidR="0064723B" w:rsidRPr="001B1130" w:rsidRDefault="00962E9F" w:rsidP="00C76F49">
            <w:pPr>
              <w:pStyle w:val="27"/>
              <w:spacing w:line="240" w:lineRule="auto"/>
              <w:rPr>
                <w:sz w:val="20"/>
                <w:szCs w:val="20"/>
              </w:rPr>
            </w:pPr>
            <w:r w:rsidRPr="001B1130">
              <w:rPr>
                <w:sz w:val="20"/>
                <w:szCs w:val="20"/>
              </w:rPr>
              <w:t>Форма № </w:t>
            </w:r>
            <w:r w:rsidR="00C76F49">
              <w:rPr>
                <w:sz w:val="20"/>
                <w:szCs w:val="20"/>
              </w:rPr>
              <w:t>5</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w:t>
              </w:r>
              <w:r w:rsidR="001273DD">
                <w:rPr>
                  <w:rStyle w:val="ae"/>
                  <w:color w:val="auto"/>
                  <w:sz w:val="20"/>
                  <w:szCs w:val="20"/>
                  <w:u w:val="none"/>
                </w:rPr>
                <w:t xml:space="preserve"> </w:t>
              </w:r>
              <w:r w:rsidR="0064723B" w:rsidRPr="001B1130">
                <w:rPr>
                  <w:rStyle w:val="ae"/>
                  <w:color w:val="auto"/>
                  <w:sz w:val="20"/>
                  <w:szCs w:val="20"/>
                  <w:u w:val="none"/>
                </w:rPr>
                <w:t>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51BDD2C6" w14:textId="77777777" w:rsidTr="0064723B">
        <w:trPr>
          <w:gridAfter w:val="2"/>
          <w:wAfter w:w="1293" w:type="dxa"/>
        </w:trPr>
        <w:tc>
          <w:tcPr>
            <w:tcW w:w="9163" w:type="dxa"/>
            <w:hideMark/>
          </w:tcPr>
          <w:p w14:paraId="0552BA32" w14:textId="77777777" w:rsidR="002A7F39" w:rsidRPr="001B1130" w:rsidRDefault="002A7F39" w:rsidP="00594F26">
            <w:pPr>
              <w:pStyle w:val="ConsNonformat"/>
              <w:widowControl/>
              <w:rPr>
                <w:rFonts w:ascii="Times New Roman" w:hAnsi="Times New Roman" w:cs="Times New Roman"/>
              </w:rPr>
            </w:pPr>
          </w:p>
        </w:tc>
      </w:tr>
      <w:tr w:rsidR="00CC50E8" w:rsidRPr="001B1130" w14:paraId="74E01FB1" w14:textId="77777777" w:rsidTr="0064723B">
        <w:tc>
          <w:tcPr>
            <w:tcW w:w="9889" w:type="dxa"/>
            <w:gridSpan w:val="2"/>
            <w:shd w:val="clear" w:color="auto" w:fill="auto"/>
          </w:tcPr>
          <w:p w14:paraId="7A4BE21F" w14:textId="77777777" w:rsidR="00CC50E8" w:rsidRPr="001B1130" w:rsidRDefault="00CC50E8" w:rsidP="00B52927">
            <w:pPr>
              <w:pStyle w:val="27"/>
              <w:spacing w:line="240" w:lineRule="auto"/>
              <w:rPr>
                <w:sz w:val="20"/>
                <w:szCs w:val="20"/>
              </w:rPr>
            </w:pPr>
          </w:p>
          <w:p w14:paraId="4C2ECA8E" w14:textId="77777777" w:rsidR="000503E6" w:rsidRPr="001B1130" w:rsidRDefault="000503E6" w:rsidP="00B52927">
            <w:pPr>
              <w:rPr>
                <w:sz w:val="20"/>
                <w:szCs w:val="20"/>
              </w:rPr>
            </w:pPr>
          </w:p>
          <w:p w14:paraId="3A1D76D6" w14:textId="77777777" w:rsidR="000503E6" w:rsidRPr="001B1130" w:rsidRDefault="000503E6" w:rsidP="00B52927">
            <w:pPr>
              <w:rPr>
                <w:sz w:val="20"/>
                <w:szCs w:val="20"/>
              </w:rPr>
            </w:pPr>
          </w:p>
          <w:p w14:paraId="1764D400" w14:textId="77777777" w:rsidR="000503E6" w:rsidRPr="001B1130" w:rsidRDefault="000503E6" w:rsidP="00B52927">
            <w:pPr>
              <w:rPr>
                <w:sz w:val="20"/>
                <w:szCs w:val="20"/>
              </w:rPr>
            </w:pPr>
          </w:p>
          <w:p w14:paraId="1225B8D4" w14:textId="77777777" w:rsidR="000503E6" w:rsidRPr="001B1130" w:rsidRDefault="000503E6" w:rsidP="00B52927">
            <w:pPr>
              <w:rPr>
                <w:sz w:val="20"/>
                <w:szCs w:val="20"/>
              </w:rPr>
            </w:pPr>
          </w:p>
        </w:tc>
        <w:tc>
          <w:tcPr>
            <w:tcW w:w="567" w:type="dxa"/>
            <w:shd w:val="clear" w:color="auto" w:fill="auto"/>
          </w:tcPr>
          <w:p w14:paraId="4C3052A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326DD02" w14:textId="77777777" w:rsidTr="0064723B">
        <w:tc>
          <w:tcPr>
            <w:tcW w:w="9889" w:type="dxa"/>
            <w:gridSpan w:val="2"/>
            <w:shd w:val="clear" w:color="auto" w:fill="auto"/>
          </w:tcPr>
          <w:p w14:paraId="552CC4A2"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DC5EF3F" w14:textId="77777777" w:rsidTr="0064723B">
        <w:trPr>
          <w:trHeight w:val="221"/>
        </w:trPr>
        <w:tc>
          <w:tcPr>
            <w:tcW w:w="9889" w:type="dxa"/>
            <w:gridSpan w:val="2"/>
            <w:shd w:val="clear" w:color="auto" w:fill="auto"/>
          </w:tcPr>
          <w:p w14:paraId="24F969B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CA21748" w14:textId="77777777" w:rsidTr="0064723B">
        <w:tc>
          <w:tcPr>
            <w:tcW w:w="9889" w:type="dxa"/>
            <w:gridSpan w:val="2"/>
            <w:shd w:val="clear" w:color="auto" w:fill="auto"/>
          </w:tcPr>
          <w:p w14:paraId="2D78419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AF5C4E7" w14:textId="77777777" w:rsidTr="0064723B">
        <w:tc>
          <w:tcPr>
            <w:tcW w:w="9889" w:type="dxa"/>
            <w:gridSpan w:val="2"/>
            <w:shd w:val="clear" w:color="auto" w:fill="auto"/>
          </w:tcPr>
          <w:p w14:paraId="5164054A"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8123F37" w14:textId="77777777" w:rsidTr="0064723B">
        <w:tc>
          <w:tcPr>
            <w:tcW w:w="9889" w:type="dxa"/>
            <w:gridSpan w:val="2"/>
            <w:shd w:val="clear" w:color="auto" w:fill="auto"/>
          </w:tcPr>
          <w:p w14:paraId="418FBF9D"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33A91C3" w14:textId="77777777" w:rsidTr="0064723B">
        <w:tc>
          <w:tcPr>
            <w:tcW w:w="9889" w:type="dxa"/>
            <w:gridSpan w:val="2"/>
            <w:shd w:val="clear" w:color="auto" w:fill="auto"/>
          </w:tcPr>
          <w:p w14:paraId="6F102C1F"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8DA986E" w14:textId="77777777" w:rsidTr="0064723B">
        <w:tc>
          <w:tcPr>
            <w:tcW w:w="9889" w:type="dxa"/>
            <w:gridSpan w:val="2"/>
            <w:shd w:val="clear" w:color="auto" w:fill="auto"/>
          </w:tcPr>
          <w:p w14:paraId="78F6A0E1"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3D29F4CB" w14:textId="77777777" w:rsidTr="0064723B">
        <w:tc>
          <w:tcPr>
            <w:tcW w:w="9889" w:type="dxa"/>
            <w:gridSpan w:val="2"/>
            <w:shd w:val="clear" w:color="auto" w:fill="auto"/>
          </w:tcPr>
          <w:p w14:paraId="55169EF5"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1B1130" w:rsidRDefault="00F95E21" w:rsidP="00B52927">
            <w:pPr>
              <w:pStyle w:val="ConsNonformat"/>
              <w:widowControl/>
              <w:jc w:val="center"/>
              <w:rPr>
                <w:rFonts w:ascii="Times New Roman" w:hAnsi="Times New Roman" w:cs="Times New Roman"/>
              </w:rPr>
            </w:pPr>
          </w:p>
        </w:tc>
      </w:tr>
    </w:tbl>
    <w:p w14:paraId="0DA0E70A" w14:textId="77777777" w:rsidR="00ED7888" w:rsidRPr="001B1130" w:rsidRDefault="00ED7888" w:rsidP="00B52927">
      <w:pPr>
        <w:pStyle w:val="14"/>
        <w:spacing w:before="0" w:after="0"/>
        <w:jc w:val="both"/>
        <w:rPr>
          <w:b/>
          <w:sz w:val="20"/>
        </w:rPr>
      </w:pPr>
    </w:p>
    <w:p w14:paraId="70CC358F" w14:textId="77777777" w:rsidR="00BF18C2" w:rsidRPr="001B1130" w:rsidRDefault="00BF18C2" w:rsidP="00B52927">
      <w:pPr>
        <w:pStyle w:val="14"/>
        <w:spacing w:before="0" w:after="0"/>
        <w:jc w:val="center"/>
        <w:rPr>
          <w:b/>
          <w:bCs/>
          <w:sz w:val="20"/>
        </w:rPr>
      </w:pPr>
    </w:p>
    <w:p w14:paraId="652FA15D" w14:textId="77777777" w:rsidR="00BF18C2" w:rsidRPr="001B1130" w:rsidRDefault="00BF18C2" w:rsidP="00B52927">
      <w:pPr>
        <w:pStyle w:val="14"/>
        <w:spacing w:before="0" w:after="0"/>
        <w:jc w:val="center"/>
        <w:rPr>
          <w:b/>
          <w:bCs/>
          <w:sz w:val="20"/>
        </w:rPr>
      </w:pPr>
    </w:p>
    <w:p w14:paraId="6F4E54B5" w14:textId="77777777" w:rsidR="00BF18C2" w:rsidRPr="001B1130" w:rsidRDefault="00BF18C2" w:rsidP="00B52927">
      <w:pPr>
        <w:pStyle w:val="14"/>
        <w:spacing w:before="0" w:after="0"/>
        <w:jc w:val="center"/>
        <w:rPr>
          <w:b/>
          <w:bCs/>
          <w:sz w:val="20"/>
        </w:rPr>
      </w:pPr>
    </w:p>
    <w:p w14:paraId="2B14A17C" w14:textId="77777777" w:rsidR="00BF18C2" w:rsidRPr="001B1130" w:rsidRDefault="00BF18C2" w:rsidP="00B52927">
      <w:pPr>
        <w:pStyle w:val="14"/>
        <w:spacing w:before="0" w:after="0"/>
        <w:jc w:val="center"/>
        <w:rPr>
          <w:b/>
          <w:bCs/>
          <w:sz w:val="20"/>
        </w:rPr>
      </w:pPr>
    </w:p>
    <w:p w14:paraId="5183E418" w14:textId="77777777" w:rsidR="00491BF1" w:rsidRPr="001B1130" w:rsidRDefault="00491BF1" w:rsidP="00B52927">
      <w:pPr>
        <w:pStyle w:val="14"/>
        <w:spacing w:before="0" w:after="0"/>
        <w:jc w:val="center"/>
        <w:rPr>
          <w:b/>
          <w:bCs/>
          <w:sz w:val="20"/>
        </w:rPr>
      </w:pPr>
    </w:p>
    <w:p w14:paraId="4BD24296" w14:textId="77777777" w:rsidR="00491BF1" w:rsidRPr="001B1130" w:rsidRDefault="00491BF1" w:rsidP="00B52927">
      <w:pPr>
        <w:pStyle w:val="14"/>
        <w:spacing w:before="0" w:after="0"/>
        <w:jc w:val="center"/>
        <w:rPr>
          <w:b/>
          <w:bCs/>
          <w:sz w:val="20"/>
        </w:rPr>
      </w:pPr>
    </w:p>
    <w:p w14:paraId="5C515479" w14:textId="77777777" w:rsidR="00BF18C2" w:rsidRPr="001B1130" w:rsidRDefault="00BF18C2" w:rsidP="00B52927">
      <w:pPr>
        <w:pStyle w:val="14"/>
        <w:spacing w:before="0" w:after="0"/>
        <w:jc w:val="center"/>
        <w:rPr>
          <w:b/>
          <w:bCs/>
          <w:sz w:val="20"/>
        </w:rPr>
      </w:pPr>
    </w:p>
    <w:p w14:paraId="372299F2" w14:textId="77777777" w:rsidR="004618E0" w:rsidRPr="001B1130" w:rsidRDefault="004618E0" w:rsidP="00B52927">
      <w:pPr>
        <w:pStyle w:val="14"/>
        <w:spacing w:before="0" w:after="0"/>
        <w:rPr>
          <w:b/>
          <w:bCs/>
          <w:sz w:val="20"/>
        </w:rPr>
      </w:pPr>
    </w:p>
    <w:p w14:paraId="4578B9A5" w14:textId="77777777" w:rsidR="00A64F46" w:rsidRPr="001B1130" w:rsidRDefault="00A64F46" w:rsidP="00B52927">
      <w:pPr>
        <w:pStyle w:val="14"/>
        <w:spacing w:before="0" w:after="0"/>
        <w:rPr>
          <w:b/>
          <w:bCs/>
          <w:sz w:val="20"/>
        </w:rPr>
      </w:pPr>
    </w:p>
    <w:p w14:paraId="4376DBE3" w14:textId="77777777" w:rsidR="00A64F46" w:rsidRPr="001B1130" w:rsidRDefault="00A64F46" w:rsidP="00B52927">
      <w:pPr>
        <w:pStyle w:val="14"/>
        <w:spacing w:before="0" w:after="0"/>
        <w:rPr>
          <w:b/>
          <w:bCs/>
          <w:sz w:val="20"/>
        </w:rPr>
      </w:pPr>
    </w:p>
    <w:p w14:paraId="41DE715A" w14:textId="77777777" w:rsidR="00A64F46" w:rsidRPr="001B1130" w:rsidRDefault="00A64F46" w:rsidP="00B52927">
      <w:pPr>
        <w:pStyle w:val="14"/>
        <w:spacing w:before="0" w:after="0"/>
        <w:rPr>
          <w:b/>
          <w:bCs/>
          <w:sz w:val="20"/>
        </w:rPr>
      </w:pPr>
    </w:p>
    <w:p w14:paraId="0DAF5407" w14:textId="77777777" w:rsidR="00A64F46" w:rsidRPr="001B1130" w:rsidRDefault="00A64F46" w:rsidP="00B52927">
      <w:pPr>
        <w:pStyle w:val="14"/>
        <w:spacing w:before="0" w:after="0"/>
        <w:rPr>
          <w:b/>
          <w:bCs/>
          <w:sz w:val="20"/>
        </w:rPr>
      </w:pPr>
    </w:p>
    <w:p w14:paraId="1A374B37" w14:textId="77777777" w:rsidR="00A64F46" w:rsidRPr="001B1130" w:rsidRDefault="00A64F46" w:rsidP="00B52927">
      <w:pPr>
        <w:pStyle w:val="14"/>
        <w:spacing w:before="0" w:after="0"/>
        <w:rPr>
          <w:b/>
          <w:bCs/>
          <w:sz w:val="20"/>
        </w:rPr>
      </w:pPr>
    </w:p>
    <w:p w14:paraId="564D3912" w14:textId="77777777" w:rsidR="00A64F46" w:rsidRPr="001B1130" w:rsidRDefault="00A64F46" w:rsidP="00B52927">
      <w:pPr>
        <w:pStyle w:val="14"/>
        <w:spacing w:before="0" w:after="0"/>
        <w:rPr>
          <w:b/>
          <w:bCs/>
          <w:sz w:val="20"/>
        </w:rPr>
      </w:pPr>
    </w:p>
    <w:p w14:paraId="6B935B4D" w14:textId="77777777" w:rsidR="00A64F46" w:rsidRPr="001B1130" w:rsidRDefault="00A64F46" w:rsidP="00B52927">
      <w:pPr>
        <w:pStyle w:val="14"/>
        <w:spacing w:before="0" w:after="0"/>
        <w:rPr>
          <w:b/>
          <w:bCs/>
          <w:sz w:val="20"/>
        </w:rPr>
      </w:pPr>
    </w:p>
    <w:p w14:paraId="0F228B2B" w14:textId="77777777" w:rsidR="00ED6BF3" w:rsidRDefault="00ED6BF3" w:rsidP="00B52927">
      <w:pPr>
        <w:pStyle w:val="14"/>
        <w:spacing w:before="0" w:after="0"/>
        <w:rPr>
          <w:b/>
          <w:bCs/>
          <w:sz w:val="20"/>
        </w:rPr>
      </w:pPr>
    </w:p>
    <w:p w14:paraId="3B419D34" w14:textId="77777777" w:rsidR="00D52D94" w:rsidRDefault="00D52D94" w:rsidP="00B52927">
      <w:pPr>
        <w:pStyle w:val="14"/>
        <w:spacing w:before="0" w:after="0"/>
        <w:rPr>
          <w:b/>
          <w:bCs/>
          <w:sz w:val="20"/>
        </w:rPr>
      </w:pPr>
    </w:p>
    <w:p w14:paraId="5F38B0A6" w14:textId="77777777" w:rsidR="00D52D94" w:rsidRPr="001B1130" w:rsidRDefault="00D52D94" w:rsidP="00B52927">
      <w:pPr>
        <w:pStyle w:val="14"/>
        <w:spacing w:before="0" w:after="0"/>
        <w:rPr>
          <w:b/>
          <w:bCs/>
          <w:sz w:val="20"/>
        </w:rPr>
      </w:pPr>
    </w:p>
    <w:p w14:paraId="1CDDCB90" w14:textId="77777777" w:rsidR="00ED6BF3" w:rsidRPr="001B1130" w:rsidRDefault="00ED6BF3" w:rsidP="00B52927">
      <w:pPr>
        <w:pStyle w:val="14"/>
        <w:spacing w:before="0" w:after="0"/>
        <w:rPr>
          <w:b/>
          <w:bCs/>
          <w:sz w:val="20"/>
        </w:rPr>
      </w:pPr>
    </w:p>
    <w:p w14:paraId="03D72570" w14:textId="77777777" w:rsidR="00ED6BF3" w:rsidRDefault="00ED6BF3" w:rsidP="00B52927">
      <w:pPr>
        <w:pStyle w:val="14"/>
        <w:spacing w:before="0" w:after="0"/>
        <w:rPr>
          <w:b/>
          <w:bCs/>
          <w:sz w:val="20"/>
        </w:rPr>
      </w:pPr>
    </w:p>
    <w:p w14:paraId="6FC3F028" w14:textId="77777777" w:rsidR="00CA758A" w:rsidRDefault="00CA758A" w:rsidP="00B52927">
      <w:pPr>
        <w:pStyle w:val="14"/>
        <w:spacing w:before="0" w:after="0"/>
        <w:rPr>
          <w:b/>
          <w:bCs/>
          <w:sz w:val="20"/>
        </w:rPr>
      </w:pPr>
    </w:p>
    <w:p w14:paraId="4AE130C2" w14:textId="77777777" w:rsidR="00CA758A" w:rsidRDefault="00CA758A" w:rsidP="00B52927">
      <w:pPr>
        <w:pStyle w:val="14"/>
        <w:spacing w:before="0" w:after="0"/>
        <w:rPr>
          <w:b/>
          <w:bCs/>
          <w:sz w:val="20"/>
        </w:rPr>
      </w:pPr>
    </w:p>
    <w:p w14:paraId="3C1850A1" w14:textId="77777777" w:rsidR="00CA758A" w:rsidRDefault="00CA758A" w:rsidP="00B52927">
      <w:pPr>
        <w:pStyle w:val="14"/>
        <w:spacing w:before="0" w:after="0"/>
        <w:rPr>
          <w:b/>
          <w:bCs/>
          <w:sz w:val="20"/>
        </w:rPr>
      </w:pPr>
    </w:p>
    <w:p w14:paraId="0BD9F547" w14:textId="6B380252" w:rsidR="00CA758A" w:rsidRDefault="00CA758A" w:rsidP="00B52927">
      <w:pPr>
        <w:pStyle w:val="14"/>
        <w:spacing w:before="0" w:after="0"/>
        <w:rPr>
          <w:b/>
          <w:bCs/>
          <w:sz w:val="20"/>
        </w:rPr>
      </w:pPr>
    </w:p>
    <w:p w14:paraId="5EBDE56B" w14:textId="36172DC9" w:rsidR="007B4A96" w:rsidRDefault="007B4A96" w:rsidP="00B52927">
      <w:pPr>
        <w:pStyle w:val="14"/>
        <w:spacing w:before="0" w:after="0"/>
        <w:rPr>
          <w:b/>
          <w:bCs/>
          <w:sz w:val="20"/>
        </w:rPr>
      </w:pPr>
    </w:p>
    <w:p w14:paraId="324451C9" w14:textId="020256BA" w:rsidR="007B4A96" w:rsidRDefault="007B4A96" w:rsidP="00B52927">
      <w:pPr>
        <w:pStyle w:val="14"/>
        <w:spacing w:before="0" w:after="0"/>
        <w:rPr>
          <w:b/>
          <w:bCs/>
          <w:sz w:val="20"/>
        </w:rPr>
      </w:pPr>
    </w:p>
    <w:p w14:paraId="2EC5D4B8" w14:textId="767E64B2" w:rsidR="007B4A96" w:rsidRDefault="007B4A96" w:rsidP="00B52927">
      <w:pPr>
        <w:pStyle w:val="14"/>
        <w:spacing w:before="0" w:after="0"/>
        <w:rPr>
          <w:b/>
          <w:bCs/>
          <w:sz w:val="20"/>
        </w:rPr>
      </w:pPr>
    </w:p>
    <w:p w14:paraId="69E9E6F0" w14:textId="4D4D8324" w:rsidR="007B4A96" w:rsidRDefault="007B4A96" w:rsidP="00B52927">
      <w:pPr>
        <w:pStyle w:val="14"/>
        <w:spacing w:before="0" w:after="0"/>
        <w:rPr>
          <w:b/>
          <w:bCs/>
          <w:sz w:val="20"/>
        </w:rPr>
      </w:pPr>
    </w:p>
    <w:p w14:paraId="31ACE2E2" w14:textId="77777777" w:rsidR="007B4A96" w:rsidRDefault="007B4A96" w:rsidP="00B52927">
      <w:pPr>
        <w:pStyle w:val="14"/>
        <w:spacing w:before="0" w:after="0"/>
        <w:rPr>
          <w:b/>
          <w:bCs/>
          <w:sz w:val="20"/>
        </w:rPr>
      </w:pPr>
    </w:p>
    <w:p w14:paraId="43A34E87" w14:textId="77777777" w:rsidR="00CA758A" w:rsidRDefault="00CA758A" w:rsidP="00B52927">
      <w:pPr>
        <w:pStyle w:val="14"/>
        <w:spacing w:before="0" w:after="0"/>
        <w:rPr>
          <w:b/>
          <w:bCs/>
          <w:sz w:val="20"/>
        </w:rPr>
      </w:pPr>
    </w:p>
    <w:p w14:paraId="6B08718C" w14:textId="77777777" w:rsidR="00CA758A" w:rsidRDefault="00CA758A" w:rsidP="00B52927">
      <w:pPr>
        <w:pStyle w:val="14"/>
        <w:spacing w:before="0" w:after="0"/>
        <w:rPr>
          <w:b/>
          <w:bCs/>
          <w:sz w:val="20"/>
        </w:rPr>
      </w:pPr>
    </w:p>
    <w:p w14:paraId="3DF90644" w14:textId="77777777" w:rsidR="00CA758A" w:rsidRDefault="00CA758A" w:rsidP="00B52927">
      <w:pPr>
        <w:pStyle w:val="14"/>
        <w:spacing w:before="0" w:after="0"/>
        <w:rPr>
          <w:b/>
          <w:bCs/>
          <w:sz w:val="20"/>
        </w:rPr>
      </w:pPr>
    </w:p>
    <w:p w14:paraId="157222AA" w14:textId="77777777" w:rsidR="00CA758A" w:rsidRDefault="00CA758A" w:rsidP="00B52927">
      <w:pPr>
        <w:pStyle w:val="14"/>
        <w:spacing w:before="0" w:after="0"/>
        <w:rPr>
          <w:b/>
          <w:bCs/>
          <w:sz w:val="20"/>
        </w:rPr>
      </w:pPr>
    </w:p>
    <w:p w14:paraId="56A8A3EE" w14:textId="77777777" w:rsidR="00A47E5E" w:rsidRPr="001B1130" w:rsidRDefault="00A47E5E" w:rsidP="00B52927">
      <w:pPr>
        <w:pStyle w:val="14"/>
        <w:spacing w:before="0" w:after="0"/>
        <w:rPr>
          <w:b/>
          <w:bCs/>
          <w:sz w:val="20"/>
        </w:rPr>
      </w:pPr>
    </w:p>
    <w:p w14:paraId="66BEBD6E" w14:textId="77777777" w:rsidR="00D7461D" w:rsidRPr="001B1130" w:rsidRDefault="00D7461D" w:rsidP="00B52927">
      <w:pPr>
        <w:pStyle w:val="14"/>
        <w:spacing w:before="0" w:after="0"/>
        <w:rPr>
          <w:b/>
          <w:bCs/>
          <w:sz w:val="20"/>
        </w:rPr>
      </w:pPr>
    </w:p>
    <w:p w14:paraId="3E761102" w14:textId="0015D5EB"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246844">
        <w:rPr>
          <w:b/>
          <w:bCs/>
          <w:sz w:val="20"/>
        </w:rPr>
        <w:t>ПРЕДЛОЖЕНИЙ</w:t>
      </w:r>
      <w:r w:rsidR="004618E0" w:rsidRPr="001B1130">
        <w:rPr>
          <w:b/>
          <w:bCs/>
          <w:sz w:val="20"/>
        </w:rPr>
        <w:t xml:space="preserve"> В ЭЛЕКТРОННОЙ ФОРМЕ</w:t>
      </w:r>
    </w:p>
    <w:p w14:paraId="527750B8"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46607843"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607901" w:rsidRDefault="00607901" w:rsidP="00607901">
      <w:pPr>
        <w:autoSpaceDE w:val="0"/>
        <w:autoSpaceDN w:val="0"/>
        <w:adjustRightInd w:val="0"/>
        <w:jc w:val="both"/>
        <w:rPr>
          <w:sz w:val="20"/>
          <w:szCs w:val="20"/>
        </w:rPr>
      </w:pPr>
      <w:r w:rsidRPr="00607901">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607901" w:rsidRDefault="00607901" w:rsidP="00607901">
      <w:pPr>
        <w:autoSpaceDE w:val="0"/>
        <w:autoSpaceDN w:val="0"/>
        <w:adjustRightInd w:val="0"/>
        <w:jc w:val="both"/>
        <w:rPr>
          <w:sz w:val="20"/>
          <w:szCs w:val="20"/>
        </w:rPr>
      </w:pPr>
      <w:r w:rsidRPr="00607901">
        <w:rPr>
          <w:sz w:val="20"/>
          <w:szCs w:val="20"/>
        </w:rPr>
        <w:t xml:space="preserve">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w:t>
      </w:r>
      <w:r w:rsidRPr="00607901">
        <w:rPr>
          <w:sz w:val="20"/>
          <w:szCs w:val="20"/>
        </w:rPr>
        <w:lastRenderedPageBreak/>
        <w:t>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77777777" w:rsidR="00607901" w:rsidRPr="00607901" w:rsidRDefault="00607901" w:rsidP="00607901">
      <w:pPr>
        <w:autoSpaceDE w:val="0"/>
        <w:autoSpaceDN w:val="0"/>
        <w:adjustRightInd w:val="0"/>
        <w:jc w:val="both"/>
        <w:rPr>
          <w:sz w:val="20"/>
          <w:szCs w:val="20"/>
        </w:rPr>
      </w:pPr>
      <w:r w:rsidRPr="00607901">
        <w:rPr>
          <w:sz w:val="20"/>
          <w:szCs w:val="20"/>
        </w:rPr>
        <w:t>16. Заказчик</w:t>
      </w:r>
      <w:r w:rsidRPr="004145ED">
        <w:rPr>
          <w:sz w:val="20"/>
          <w:szCs w:val="20"/>
        </w:rPr>
        <w:t>, Инициатор закупки вправе не допустить к участию в закупке лицо, имеющее отрицательный опыт работы с Заказчиком за последние 2 года</w:t>
      </w:r>
      <w:r w:rsidRPr="00607901">
        <w:rPr>
          <w:sz w:val="20"/>
          <w:szCs w:val="20"/>
        </w:rPr>
        <w:t xml:space="preserve">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3B4E548B" w14:textId="1354798D" w:rsidR="00607901" w:rsidRDefault="00607901" w:rsidP="00607901">
      <w:pPr>
        <w:autoSpaceDE w:val="0"/>
        <w:autoSpaceDN w:val="0"/>
        <w:adjustRightInd w:val="0"/>
        <w:jc w:val="both"/>
        <w:rPr>
          <w:sz w:val="20"/>
          <w:szCs w:val="20"/>
        </w:rPr>
      </w:pPr>
      <w:r w:rsidRPr="00607901">
        <w:rPr>
          <w:sz w:val="20"/>
          <w:szCs w:val="20"/>
        </w:rPr>
        <w:t xml:space="preserve">17. При осуществлении закупки, участниками которой в силу Постановления Правительства РФ от 11.12.2014 N 1352 </w:t>
      </w:r>
      <w:r w:rsidR="00E6037A">
        <w:rPr>
          <w:sz w:val="20"/>
          <w:szCs w:val="20"/>
        </w:rPr>
        <w:t>«</w:t>
      </w:r>
      <w:r w:rsidRPr="00607901">
        <w:rPr>
          <w:sz w:val="20"/>
          <w:szCs w:val="20"/>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E6037A">
        <w:rPr>
          <w:sz w:val="20"/>
          <w:szCs w:val="20"/>
        </w:rPr>
        <w:t>»</w:t>
      </w:r>
      <w:r w:rsidRPr="00607901">
        <w:rPr>
          <w:sz w:val="20"/>
          <w:szCs w:val="20"/>
        </w:rPr>
        <w:t xml:space="preserve">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470E33AF" w14:textId="47CB30F5"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 xml:space="preserve">Для участия в открытом запросе </w:t>
      </w:r>
      <w:r w:rsidR="00246844">
        <w:rPr>
          <w:sz w:val="20"/>
          <w:szCs w:val="20"/>
        </w:rPr>
        <w:t>предложений</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6E19C97" w14:textId="6A9BBD0E" w:rsidR="00A80C36" w:rsidRDefault="00A80C36" w:rsidP="00D615FD">
      <w:pPr>
        <w:ind w:right="-2"/>
        <w:jc w:val="both"/>
        <w:rPr>
          <w:b/>
          <w:sz w:val="20"/>
          <w:szCs w:val="20"/>
        </w:rPr>
      </w:pPr>
      <w:r w:rsidRPr="001B1130">
        <w:rPr>
          <w:b/>
          <w:sz w:val="20"/>
          <w:szCs w:val="20"/>
        </w:rPr>
        <w:t>а) участник закупки - юридическое лицо РФ:</w:t>
      </w:r>
    </w:p>
    <w:p w14:paraId="47B60BBC" w14:textId="77777777" w:rsidR="002C6C9E" w:rsidRPr="002C6C9E" w:rsidRDefault="002C6C9E" w:rsidP="002C6C9E">
      <w:pPr>
        <w:widowControl w:val="0"/>
        <w:tabs>
          <w:tab w:val="left" w:pos="0"/>
        </w:tabs>
        <w:jc w:val="both"/>
        <w:rPr>
          <w:sz w:val="20"/>
          <w:szCs w:val="20"/>
        </w:rPr>
      </w:pPr>
      <w:bookmarkStart w:id="0" w:name="_Hlk105590836"/>
      <w:r w:rsidRPr="002C6C9E">
        <w:rPr>
          <w:sz w:val="20"/>
          <w:szCs w:val="20"/>
        </w:rPr>
        <w:t>1) Заявка на участие в открытом запросе предложений в электронной форме (часть I) (Форма № 1);</w:t>
      </w:r>
    </w:p>
    <w:p w14:paraId="7B7D23C5" w14:textId="4461F7B2" w:rsidR="002C6C9E" w:rsidRPr="00537CB4" w:rsidRDefault="00537CB4" w:rsidP="00537CB4">
      <w:pPr>
        <w:widowControl w:val="0"/>
        <w:tabs>
          <w:tab w:val="left" w:pos="0"/>
        </w:tabs>
        <w:spacing w:after="200"/>
        <w:contextualSpacing/>
        <w:jc w:val="both"/>
        <w:rPr>
          <w:rFonts w:eastAsia="Calibri"/>
          <w:sz w:val="20"/>
          <w:szCs w:val="20"/>
          <w:lang w:eastAsia="en-US"/>
        </w:rPr>
      </w:pPr>
      <w:r>
        <w:rPr>
          <w:rFonts w:eastAsia="Calibri"/>
          <w:sz w:val="20"/>
          <w:szCs w:val="20"/>
          <w:lang w:eastAsia="en-US"/>
        </w:rPr>
        <w:t>2</w:t>
      </w:r>
      <w:bookmarkStart w:id="1" w:name="_Hlk105591691"/>
      <w:r>
        <w:rPr>
          <w:rFonts w:eastAsia="Calibri"/>
          <w:sz w:val="20"/>
          <w:szCs w:val="20"/>
          <w:lang w:eastAsia="en-US"/>
        </w:rPr>
        <w:t xml:space="preserve">) </w:t>
      </w:r>
      <w:r w:rsidR="002C6C9E" w:rsidRPr="00537CB4">
        <w:rPr>
          <w:rFonts w:eastAsia="Calibri"/>
          <w:sz w:val="20"/>
          <w:szCs w:val="20"/>
          <w:lang w:eastAsia="en-US"/>
        </w:rPr>
        <w:t>Заявка на участие в открытом запросе предложений в электронной форме (часть II) (Форма № 2);</w:t>
      </w:r>
    </w:p>
    <w:p w14:paraId="0AD22552" w14:textId="0125A7E7" w:rsidR="002C6C9E" w:rsidRPr="002C6C9E" w:rsidRDefault="00537CB4" w:rsidP="002C6C9E">
      <w:pPr>
        <w:widowControl w:val="0"/>
        <w:tabs>
          <w:tab w:val="left" w:pos="0"/>
        </w:tabs>
        <w:jc w:val="both"/>
        <w:rPr>
          <w:bCs/>
          <w:sz w:val="20"/>
          <w:szCs w:val="20"/>
        </w:rPr>
      </w:pPr>
      <w:r>
        <w:rPr>
          <w:bCs/>
          <w:sz w:val="20"/>
          <w:szCs w:val="20"/>
        </w:rPr>
        <w:t>3</w:t>
      </w:r>
      <w:r w:rsidR="002C6C9E" w:rsidRPr="002C6C9E">
        <w:rPr>
          <w:bCs/>
          <w:sz w:val="20"/>
          <w:szCs w:val="20"/>
        </w:rPr>
        <w:t>) Форма 2.1. «Подтверждение квалификационных требований участника» (Часть II) с приложением следующих документов:</w:t>
      </w:r>
    </w:p>
    <w:p w14:paraId="18CF5169"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6472E383"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4D0598B2" w14:textId="7C0B1991" w:rsid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xml:space="preserve">- копия личной </w:t>
      </w:r>
      <w:proofErr w:type="gramStart"/>
      <w:r w:rsidRPr="00A72B21">
        <w:rPr>
          <w:rFonts w:eastAsia="Calibri"/>
          <w:sz w:val="20"/>
          <w:szCs w:val="20"/>
          <w:lang w:eastAsia="en-US"/>
        </w:rPr>
        <w:t>книжки</w:t>
      </w:r>
      <w:proofErr w:type="gramEnd"/>
      <w:r w:rsidRPr="00A72B21">
        <w:rPr>
          <w:rFonts w:eastAsia="Calibri"/>
          <w:sz w:val="20"/>
          <w:szCs w:val="20"/>
          <w:lang w:eastAsia="en-US"/>
        </w:rPr>
        <w:t xml:space="preserve"> учета работ на высоте, заверенной руководителем организации (уполномоченным лицом)</w:t>
      </w:r>
      <w:r>
        <w:rPr>
          <w:rFonts w:eastAsia="Calibri"/>
          <w:sz w:val="20"/>
          <w:szCs w:val="20"/>
          <w:lang w:eastAsia="en-US"/>
        </w:rPr>
        <w:t>;</w:t>
      </w:r>
    </w:p>
    <w:p w14:paraId="6B7C7C70" w14:textId="5C5BE8FA" w:rsidR="002C6C9E" w:rsidRPr="002C6C9E" w:rsidRDefault="00537CB4" w:rsidP="00A72B21">
      <w:pPr>
        <w:widowControl w:val="0"/>
        <w:tabs>
          <w:tab w:val="left" w:pos="0"/>
        </w:tabs>
        <w:jc w:val="both"/>
        <w:rPr>
          <w:sz w:val="20"/>
          <w:szCs w:val="20"/>
        </w:rPr>
      </w:pPr>
      <w:r>
        <w:rPr>
          <w:sz w:val="20"/>
          <w:szCs w:val="20"/>
        </w:rPr>
        <w:t>4</w:t>
      </w:r>
      <w:r w:rsidR="002C6C9E" w:rsidRPr="002C6C9E">
        <w:rPr>
          <w:sz w:val="20"/>
          <w:szCs w:val="20"/>
        </w:rPr>
        <w:t>) Предложение об условиях исполнения договора («Ценовое предложение») (Часть II) (Форма № 3);</w:t>
      </w:r>
    </w:p>
    <w:bookmarkEnd w:id="0"/>
    <w:p w14:paraId="21BEC468" w14:textId="360D4745" w:rsidR="002C6C9E" w:rsidRPr="002C6C9E" w:rsidRDefault="00537CB4" w:rsidP="002C6C9E">
      <w:pPr>
        <w:widowControl w:val="0"/>
        <w:tabs>
          <w:tab w:val="left" w:pos="0"/>
        </w:tabs>
        <w:jc w:val="both"/>
        <w:rPr>
          <w:sz w:val="20"/>
          <w:szCs w:val="20"/>
        </w:rPr>
      </w:pPr>
      <w:r>
        <w:rPr>
          <w:sz w:val="20"/>
          <w:szCs w:val="20"/>
        </w:rPr>
        <w:t>5</w:t>
      </w:r>
      <w:r w:rsidR="002C6C9E" w:rsidRPr="002C6C9E">
        <w:rPr>
          <w:sz w:val="20"/>
          <w:szCs w:val="20"/>
        </w:rPr>
        <w:t>) Предложение участника по неценовым критериям оценки открытого запроса предложений в электронной форме (Часть II) (Форма №3.1):</w:t>
      </w:r>
    </w:p>
    <w:p w14:paraId="2E819D07" w14:textId="77777777" w:rsidR="002C6C9E" w:rsidRPr="002C6C9E" w:rsidRDefault="002C6C9E" w:rsidP="002C6C9E">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3D71E7D1" w14:textId="77777777" w:rsidR="002C6C9E" w:rsidRPr="002C6C9E" w:rsidRDefault="002C6C9E" w:rsidP="002C6C9E">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55D70156" w14:textId="1B90B993" w:rsidR="002C6C9E" w:rsidRPr="002C6C9E" w:rsidRDefault="00537CB4" w:rsidP="002C6C9E">
      <w:pPr>
        <w:widowControl w:val="0"/>
        <w:tabs>
          <w:tab w:val="left" w:pos="0"/>
        </w:tabs>
        <w:jc w:val="both"/>
        <w:rPr>
          <w:sz w:val="20"/>
          <w:szCs w:val="20"/>
        </w:rPr>
      </w:pPr>
      <w:r>
        <w:rPr>
          <w:sz w:val="20"/>
          <w:szCs w:val="20"/>
        </w:rPr>
        <w:t>6</w:t>
      </w:r>
      <w:r w:rsidR="002C6C9E" w:rsidRPr="002C6C9E">
        <w:rPr>
          <w:sz w:val="20"/>
          <w:szCs w:val="20"/>
        </w:rPr>
        <w:t xml:space="preserve">) Анкета участника закупки (Форма № 4); </w:t>
      </w:r>
    </w:p>
    <w:p w14:paraId="345B13DD" w14:textId="25B1F8FA" w:rsidR="002C6C9E" w:rsidRPr="002C6C9E" w:rsidRDefault="00537CB4" w:rsidP="002C6C9E">
      <w:pPr>
        <w:widowControl w:val="0"/>
        <w:tabs>
          <w:tab w:val="left" w:pos="0"/>
        </w:tabs>
        <w:jc w:val="both"/>
        <w:rPr>
          <w:sz w:val="20"/>
          <w:szCs w:val="20"/>
        </w:rPr>
      </w:pPr>
      <w:r>
        <w:rPr>
          <w:sz w:val="20"/>
          <w:szCs w:val="20"/>
        </w:rPr>
        <w:t>7</w:t>
      </w:r>
      <w:r w:rsidR="002C6C9E" w:rsidRPr="002C6C9E">
        <w:rPr>
          <w:sz w:val="20"/>
          <w:szCs w:val="20"/>
        </w:rPr>
        <w:t>)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2515D409" w14:textId="76918A8D" w:rsidR="002C6C9E" w:rsidRPr="002C6C9E" w:rsidRDefault="00537CB4" w:rsidP="002C6C9E">
      <w:pPr>
        <w:widowControl w:val="0"/>
        <w:tabs>
          <w:tab w:val="left" w:pos="0"/>
        </w:tabs>
        <w:jc w:val="both"/>
        <w:rPr>
          <w:sz w:val="20"/>
          <w:szCs w:val="20"/>
        </w:rPr>
      </w:pPr>
      <w:r>
        <w:rPr>
          <w:sz w:val="20"/>
          <w:szCs w:val="20"/>
        </w:rPr>
        <w:t>8</w:t>
      </w:r>
      <w:r w:rsidR="002C6C9E" w:rsidRPr="002C6C9E">
        <w:rPr>
          <w:sz w:val="20"/>
          <w:szCs w:val="20"/>
        </w:rPr>
        <w:t>)</w:t>
      </w:r>
      <w:r w:rsidR="002C6C9E" w:rsidRPr="002C6C9E">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1743370" w14:textId="225E8B14" w:rsidR="002C6C9E" w:rsidRPr="002C6C9E" w:rsidRDefault="00537CB4" w:rsidP="002C6C9E">
      <w:pPr>
        <w:widowControl w:val="0"/>
        <w:tabs>
          <w:tab w:val="left" w:pos="0"/>
        </w:tabs>
        <w:jc w:val="both"/>
        <w:rPr>
          <w:sz w:val="20"/>
          <w:szCs w:val="20"/>
        </w:rPr>
      </w:pPr>
      <w:r>
        <w:rPr>
          <w:sz w:val="20"/>
          <w:szCs w:val="20"/>
        </w:rPr>
        <w:t>9</w:t>
      </w:r>
      <w:r w:rsidR="002C6C9E" w:rsidRPr="002C6C9E">
        <w:rPr>
          <w:sz w:val="20"/>
          <w:szCs w:val="20"/>
        </w:rPr>
        <w:t>)</w:t>
      </w:r>
      <w:r w:rsidR="002C6C9E" w:rsidRPr="002C6C9E">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AE1269" w:rsidRPr="002C6C9E">
        <w:rPr>
          <w:sz w:val="20"/>
          <w:szCs w:val="20"/>
        </w:rPr>
        <w:t>и,</w:t>
      </w:r>
      <w:r w:rsidR="002C6C9E" w:rsidRPr="002C6C9E">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A4165AE" w14:textId="77777777" w:rsidR="00537CB4" w:rsidRDefault="00537CB4" w:rsidP="00537CB4">
      <w:pPr>
        <w:widowControl w:val="0"/>
        <w:tabs>
          <w:tab w:val="left" w:pos="0"/>
        </w:tabs>
        <w:jc w:val="both"/>
        <w:rPr>
          <w:sz w:val="20"/>
          <w:szCs w:val="20"/>
        </w:rPr>
      </w:pPr>
      <w:r>
        <w:rPr>
          <w:sz w:val="20"/>
          <w:szCs w:val="20"/>
        </w:rPr>
        <w:t>10</w:t>
      </w:r>
      <w:r w:rsidR="002C6C9E" w:rsidRPr="002C6C9E">
        <w:rPr>
          <w:sz w:val="20"/>
          <w:szCs w:val="20"/>
        </w:rPr>
        <w:t>)</w:t>
      </w:r>
      <w:r w:rsidR="002C6C9E" w:rsidRPr="002C6C9E">
        <w:rPr>
          <w:sz w:val="20"/>
          <w:szCs w:val="20"/>
        </w:rPr>
        <w:tab/>
        <w:t>Другие документы, прилагаемые по усмотрению Участников закупки.</w:t>
      </w:r>
    </w:p>
    <w:bookmarkEnd w:id="1"/>
    <w:p w14:paraId="13DBB762" w14:textId="39594A3A" w:rsidR="00A80C36" w:rsidRPr="007C73C9" w:rsidRDefault="00DC5504" w:rsidP="00537CB4">
      <w:pPr>
        <w:widowControl w:val="0"/>
        <w:tabs>
          <w:tab w:val="left" w:pos="0"/>
        </w:tabs>
        <w:jc w:val="both"/>
        <w:rPr>
          <w:b/>
          <w:sz w:val="20"/>
          <w:szCs w:val="20"/>
        </w:rPr>
      </w:pPr>
      <w:r w:rsidRPr="007C73C9">
        <w:rPr>
          <w:b/>
          <w:sz w:val="20"/>
          <w:szCs w:val="20"/>
        </w:rPr>
        <w:lastRenderedPageBreak/>
        <w:t>б</w:t>
      </w:r>
      <w:r w:rsidR="00A80C36" w:rsidRPr="007C73C9">
        <w:rPr>
          <w:b/>
          <w:sz w:val="20"/>
          <w:szCs w:val="20"/>
        </w:rPr>
        <w:t>) участник закупки - индивидуальный предприниматель:</w:t>
      </w:r>
    </w:p>
    <w:p w14:paraId="5B5E4C9D" w14:textId="77777777" w:rsidR="000C5806" w:rsidRPr="002C6C9E" w:rsidRDefault="000C5806" w:rsidP="000C5806">
      <w:pPr>
        <w:widowControl w:val="0"/>
        <w:tabs>
          <w:tab w:val="left" w:pos="0"/>
        </w:tabs>
        <w:jc w:val="both"/>
        <w:rPr>
          <w:sz w:val="20"/>
          <w:szCs w:val="20"/>
        </w:rPr>
      </w:pPr>
      <w:r w:rsidRPr="002C6C9E">
        <w:rPr>
          <w:sz w:val="20"/>
          <w:szCs w:val="20"/>
        </w:rPr>
        <w:t>1) Заявка на участие в открытом запросе предложений в электронной форме (часть I) (Форма № 1);</w:t>
      </w:r>
    </w:p>
    <w:p w14:paraId="4BAE1440" w14:textId="77777777" w:rsidR="000C5806" w:rsidRPr="00537CB4" w:rsidRDefault="000C5806" w:rsidP="000C5806">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2)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704BC6B2" w14:textId="77777777" w:rsidR="002C6C9E" w:rsidRPr="002C6C9E" w:rsidRDefault="000C5806" w:rsidP="000C5806">
      <w:pPr>
        <w:widowControl w:val="0"/>
        <w:tabs>
          <w:tab w:val="left" w:pos="0"/>
        </w:tabs>
        <w:jc w:val="both"/>
        <w:rPr>
          <w:bCs/>
          <w:sz w:val="20"/>
          <w:szCs w:val="20"/>
        </w:rPr>
      </w:pPr>
      <w:r>
        <w:rPr>
          <w:bCs/>
          <w:sz w:val="20"/>
          <w:szCs w:val="20"/>
        </w:rPr>
        <w:t>3</w:t>
      </w:r>
      <w:r w:rsidRPr="002C6C9E">
        <w:rPr>
          <w:bCs/>
          <w:sz w:val="20"/>
          <w:szCs w:val="20"/>
        </w:rPr>
        <w:t xml:space="preserve">) </w:t>
      </w:r>
      <w:r w:rsidR="002C6C9E" w:rsidRPr="002C6C9E">
        <w:rPr>
          <w:bCs/>
          <w:sz w:val="20"/>
          <w:szCs w:val="20"/>
        </w:rPr>
        <w:t>Форма 2.1. «Подтверждение квалификационных требований участника» (Часть II) с приложением следующих документов:</w:t>
      </w:r>
    </w:p>
    <w:p w14:paraId="436672BB"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4C4C44FA"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306B4F7E" w14:textId="572CEF4C" w:rsid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xml:space="preserve">- копия личной </w:t>
      </w:r>
      <w:proofErr w:type="gramStart"/>
      <w:r w:rsidRPr="00A72B21">
        <w:rPr>
          <w:rFonts w:eastAsia="Calibri"/>
          <w:sz w:val="20"/>
          <w:szCs w:val="20"/>
          <w:lang w:eastAsia="en-US"/>
        </w:rPr>
        <w:t>книжки</w:t>
      </w:r>
      <w:proofErr w:type="gramEnd"/>
      <w:r w:rsidRPr="00A72B21">
        <w:rPr>
          <w:rFonts w:eastAsia="Calibri"/>
          <w:sz w:val="20"/>
          <w:szCs w:val="20"/>
          <w:lang w:eastAsia="en-US"/>
        </w:rPr>
        <w:t xml:space="preserve"> учета работ на высоте, заверенной руководителем организации (уполномоченным лицом)</w:t>
      </w:r>
      <w:r>
        <w:rPr>
          <w:rFonts w:eastAsia="Calibri"/>
          <w:sz w:val="20"/>
          <w:szCs w:val="20"/>
          <w:lang w:eastAsia="en-US"/>
        </w:rPr>
        <w:t>;</w:t>
      </w:r>
    </w:p>
    <w:p w14:paraId="1E4B8515" w14:textId="67512E55" w:rsidR="002C6C9E" w:rsidRPr="002C6C9E" w:rsidRDefault="000C5806" w:rsidP="00A72B21">
      <w:pPr>
        <w:widowControl w:val="0"/>
        <w:tabs>
          <w:tab w:val="left" w:pos="0"/>
        </w:tabs>
        <w:jc w:val="both"/>
        <w:rPr>
          <w:sz w:val="20"/>
          <w:szCs w:val="20"/>
        </w:rPr>
      </w:pPr>
      <w:r>
        <w:rPr>
          <w:sz w:val="20"/>
          <w:szCs w:val="20"/>
        </w:rPr>
        <w:t>4</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3D1352DA" w14:textId="77777777" w:rsidR="000C5806" w:rsidRPr="002C6C9E" w:rsidRDefault="000C5806" w:rsidP="000C5806">
      <w:pPr>
        <w:widowControl w:val="0"/>
        <w:tabs>
          <w:tab w:val="left" w:pos="0"/>
        </w:tabs>
        <w:jc w:val="both"/>
        <w:rPr>
          <w:sz w:val="20"/>
          <w:szCs w:val="20"/>
        </w:rPr>
      </w:pPr>
      <w:r>
        <w:rPr>
          <w:sz w:val="20"/>
          <w:szCs w:val="20"/>
        </w:rPr>
        <w:t>5</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№3.1):</w:t>
      </w:r>
    </w:p>
    <w:p w14:paraId="295E3EB4" w14:textId="77777777" w:rsidR="000C5806" w:rsidRPr="002C6C9E" w:rsidRDefault="000C5806" w:rsidP="000C5806">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1F985124" w14:textId="77777777" w:rsidR="000C5806" w:rsidRPr="002C6C9E" w:rsidRDefault="000C5806" w:rsidP="000C5806">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316D8C13" w14:textId="77777777" w:rsidR="000C5806" w:rsidRPr="002C6C9E" w:rsidRDefault="000C5806" w:rsidP="000C5806">
      <w:pPr>
        <w:widowControl w:val="0"/>
        <w:tabs>
          <w:tab w:val="left" w:pos="0"/>
        </w:tabs>
        <w:jc w:val="both"/>
        <w:rPr>
          <w:sz w:val="20"/>
          <w:szCs w:val="20"/>
        </w:rPr>
      </w:pPr>
      <w:r>
        <w:rPr>
          <w:sz w:val="20"/>
          <w:szCs w:val="20"/>
        </w:rPr>
        <w:t>6</w:t>
      </w:r>
      <w:r w:rsidRPr="002C6C9E">
        <w:rPr>
          <w:sz w:val="20"/>
          <w:szCs w:val="20"/>
        </w:rPr>
        <w:t xml:space="preserve">) Анкета участника закупки (Форма № 4); </w:t>
      </w:r>
    </w:p>
    <w:p w14:paraId="20A215BE" w14:textId="5A891A6B" w:rsidR="000C5806" w:rsidRPr="00D615FD" w:rsidRDefault="00BD5A5D" w:rsidP="000C5806">
      <w:pPr>
        <w:tabs>
          <w:tab w:val="left" w:pos="0"/>
        </w:tabs>
        <w:ind w:right="-2"/>
        <w:jc w:val="both"/>
        <w:rPr>
          <w:sz w:val="20"/>
          <w:szCs w:val="20"/>
        </w:rPr>
      </w:pPr>
      <w:r>
        <w:rPr>
          <w:sz w:val="20"/>
          <w:szCs w:val="20"/>
        </w:rPr>
        <w:t xml:space="preserve">7) </w:t>
      </w:r>
      <w:r w:rsidR="000C5806"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0C5806" w:rsidRPr="00D615FD">
        <w:rPr>
          <w:sz w:val="20"/>
          <w:szCs w:val="20"/>
        </w:rPr>
        <w:t xml:space="preserve">(Форма № </w:t>
      </w:r>
      <w:r w:rsidR="000C5806">
        <w:rPr>
          <w:sz w:val="20"/>
          <w:szCs w:val="20"/>
        </w:rPr>
        <w:t>4</w:t>
      </w:r>
      <w:r w:rsidR="000C5806" w:rsidRPr="00D615FD">
        <w:rPr>
          <w:sz w:val="20"/>
          <w:szCs w:val="20"/>
        </w:rPr>
        <w:t>);</w:t>
      </w:r>
    </w:p>
    <w:p w14:paraId="0528DB24" w14:textId="759E9288" w:rsidR="000C5806" w:rsidRPr="00D615FD" w:rsidRDefault="00BD5A5D" w:rsidP="000C5806">
      <w:pPr>
        <w:tabs>
          <w:tab w:val="left" w:pos="0"/>
        </w:tabs>
        <w:ind w:right="-2"/>
        <w:jc w:val="both"/>
        <w:rPr>
          <w:sz w:val="20"/>
          <w:szCs w:val="20"/>
        </w:rPr>
      </w:pPr>
      <w:r>
        <w:rPr>
          <w:sz w:val="20"/>
          <w:szCs w:val="20"/>
        </w:rPr>
        <w:t>8</w:t>
      </w:r>
      <w:r w:rsidR="000C5806">
        <w:rPr>
          <w:sz w:val="20"/>
          <w:szCs w:val="20"/>
        </w:rPr>
        <w:t xml:space="preserve">) </w:t>
      </w:r>
      <w:r w:rsidR="000C5806" w:rsidRPr="00D615FD">
        <w:rPr>
          <w:sz w:val="20"/>
          <w:szCs w:val="20"/>
        </w:rPr>
        <w:t>Банковские реквизиты (при необходимости оплаты через банк);</w:t>
      </w:r>
    </w:p>
    <w:p w14:paraId="0B6BA1A3" w14:textId="425A03D6" w:rsidR="000C5806" w:rsidRDefault="00BD5A5D" w:rsidP="000C5806">
      <w:pPr>
        <w:tabs>
          <w:tab w:val="left" w:pos="0"/>
        </w:tabs>
        <w:ind w:right="-2"/>
        <w:jc w:val="both"/>
        <w:rPr>
          <w:sz w:val="20"/>
          <w:szCs w:val="20"/>
        </w:rPr>
      </w:pPr>
      <w:r>
        <w:rPr>
          <w:sz w:val="20"/>
          <w:szCs w:val="20"/>
        </w:rPr>
        <w:t>9</w:t>
      </w:r>
      <w:r w:rsidR="000C5806">
        <w:rPr>
          <w:sz w:val="20"/>
          <w:szCs w:val="20"/>
        </w:rPr>
        <w:t xml:space="preserve">) </w:t>
      </w:r>
      <w:r w:rsidR="000C5806" w:rsidRPr="00D615FD">
        <w:rPr>
          <w:sz w:val="20"/>
          <w:szCs w:val="20"/>
        </w:rPr>
        <w:t>Копии</w:t>
      </w:r>
      <w:r w:rsidR="000C5806">
        <w:rPr>
          <w:sz w:val="20"/>
          <w:szCs w:val="20"/>
        </w:rPr>
        <w:t xml:space="preserve"> </w:t>
      </w:r>
      <w:r w:rsidR="000C5806" w:rsidRPr="00D615FD">
        <w:rPr>
          <w:sz w:val="20"/>
          <w:szCs w:val="20"/>
        </w:rPr>
        <w:t>действующих</w:t>
      </w:r>
      <w:r w:rsidR="000C5806" w:rsidRPr="00D615FD">
        <w:rPr>
          <w:sz w:val="20"/>
          <w:szCs w:val="20"/>
        </w:rPr>
        <w:tab/>
      </w:r>
      <w:r w:rsidR="000C5806">
        <w:rPr>
          <w:sz w:val="20"/>
          <w:szCs w:val="20"/>
        </w:rPr>
        <w:t xml:space="preserve"> лицензий на </w:t>
      </w:r>
      <w:r w:rsidR="000C5806" w:rsidRPr="00D615FD">
        <w:rPr>
          <w:sz w:val="20"/>
          <w:szCs w:val="20"/>
        </w:rPr>
        <w:t>осуществление соответствующего вида деятельности, сертификатов или свидетельств о допуске к выполнению работ (в случаях,</w:t>
      </w:r>
      <w:r w:rsidR="000C5806" w:rsidRPr="00D615FD">
        <w:rPr>
          <w:sz w:val="20"/>
          <w:szCs w:val="20"/>
        </w:rPr>
        <w:tab/>
        <w:t>когда</w:t>
      </w:r>
      <w:r w:rsidR="000C5806" w:rsidRPr="00D615FD">
        <w:rPr>
          <w:sz w:val="20"/>
          <w:szCs w:val="20"/>
        </w:rPr>
        <w:tab/>
        <w:t>услуги</w:t>
      </w:r>
      <w:r w:rsidR="000C5806" w:rsidRPr="00D615FD">
        <w:rPr>
          <w:sz w:val="20"/>
          <w:szCs w:val="20"/>
        </w:rPr>
        <w:tab/>
        <w:t xml:space="preserve">или работы </w:t>
      </w:r>
      <w:r w:rsidR="000C5806">
        <w:rPr>
          <w:sz w:val="20"/>
          <w:szCs w:val="20"/>
        </w:rPr>
        <w:t xml:space="preserve">соответствии </w:t>
      </w:r>
      <w:r w:rsidR="000C5806" w:rsidRPr="00D615FD">
        <w:rPr>
          <w:sz w:val="20"/>
          <w:szCs w:val="20"/>
        </w:rPr>
        <w:t>с действующим законодательством РФ требуют наличия данных документов);</w:t>
      </w:r>
    </w:p>
    <w:p w14:paraId="719BEBE2" w14:textId="3A88E599" w:rsidR="00BD5A5D" w:rsidRPr="00D615FD" w:rsidRDefault="00BD5A5D" w:rsidP="00BD5A5D">
      <w:pPr>
        <w:tabs>
          <w:tab w:val="left" w:pos="0"/>
        </w:tabs>
        <w:ind w:right="-2"/>
        <w:jc w:val="both"/>
        <w:rPr>
          <w:sz w:val="20"/>
          <w:szCs w:val="20"/>
        </w:rPr>
      </w:pPr>
      <w:r>
        <w:rPr>
          <w:sz w:val="20"/>
          <w:szCs w:val="20"/>
        </w:rPr>
        <w:t xml:space="preserve">10) </w:t>
      </w:r>
      <w:r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Pr="00D615FD">
        <w:rPr>
          <w:sz w:val="20"/>
          <w:szCs w:val="20"/>
        </w:rPr>
        <w:t xml:space="preserve">(Форма № </w:t>
      </w:r>
      <w:r>
        <w:rPr>
          <w:sz w:val="20"/>
          <w:szCs w:val="20"/>
        </w:rPr>
        <w:t>4</w:t>
      </w:r>
      <w:r w:rsidRPr="00D615FD">
        <w:rPr>
          <w:sz w:val="20"/>
          <w:szCs w:val="20"/>
        </w:rPr>
        <w:t>);</w:t>
      </w:r>
    </w:p>
    <w:p w14:paraId="05B53E6F" w14:textId="273BE408" w:rsidR="00BD5A5D" w:rsidRPr="00D615FD" w:rsidRDefault="00BD5A5D" w:rsidP="00BD5A5D">
      <w:pPr>
        <w:tabs>
          <w:tab w:val="left" w:pos="0"/>
        </w:tabs>
        <w:ind w:right="-2"/>
        <w:jc w:val="both"/>
        <w:rPr>
          <w:sz w:val="20"/>
          <w:szCs w:val="20"/>
        </w:rPr>
      </w:pPr>
      <w:r>
        <w:rPr>
          <w:sz w:val="20"/>
          <w:szCs w:val="20"/>
        </w:rPr>
        <w:t xml:space="preserve">11) </w:t>
      </w:r>
      <w:r w:rsidRPr="00D615FD">
        <w:rPr>
          <w:sz w:val="20"/>
          <w:szCs w:val="20"/>
        </w:rPr>
        <w:t>Банковские реквизиты (при необходимости оплаты через банк);</w:t>
      </w:r>
    </w:p>
    <w:p w14:paraId="2D19050D" w14:textId="36FD2DAD" w:rsidR="00BD5A5D" w:rsidRDefault="00BD5A5D" w:rsidP="00BD5A5D">
      <w:pPr>
        <w:tabs>
          <w:tab w:val="left" w:pos="0"/>
        </w:tabs>
        <w:ind w:right="-2"/>
        <w:jc w:val="both"/>
        <w:rPr>
          <w:sz w:val="20"/>
          <w:szCs w:val="20"/>
        </w:rPr>
      </w:pPr>
      <w:r>
        <w:rPr>
          <w:sz w:val="20"/>
          <w:szCs w:val="20"/>
        </w:rPr>
        <w:t xml:space="preserve">12) </w:t>
      </w:r>
      <w:r w:rsidRPr="00C766C0">
        <w:rPr>
          <w:sz w:val="20"/>
          <w:szCs w:val="20"/>
        </w:rPr>
        <w:t>Другие документы, прилагаемые по усмотрению Участников закупки.</w:t>
      </w:r>
    </w:p>
    <w:p w14:paraId="14607471" w14:textId="29CE17BF" w:rsidR="00A80C36"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24A6E52C" w14:textId="77777777" w:rsidR="00BD5A5D" w:rsidRPr="002C6C9E" w:rsidRDefault="00BD5A5D" w:rsidP="00BD5A5D">
      <w:pPr>
        <w:widowControl w:val="0"/>
        <w:tabs>
          <w:tab w:val="left" w:pos="0"/>
        </w:tabs>
        <w:jc w:val="both"/>
        <w:rPr>
          <w:sz w:val="20"/>
          <w:szCs w:val="20"/>
        </w:rPr>
      </w:pPr>
      <w:r w:rsidRPr="002C6C9E">
        <w:rPr>
          <w:sz w:val="20"/>
          <w:szCs w:val="20"/>
        </w:rPr>
        <w:t>1) Заявка на участие в открытом запросе предложений в электронной форме (часть I) (Форма № 1);</w:t>
      </w:r>
    </w:p>
    <w:p w14:paraId="31B27FAF" w14:textId="77777777" w:rsidR="00BD5A5D" w:rsidRPr="00537CB4" w:rsidRDefault="00BD5A5D" w:rsidP="00BD5A5D">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2)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27D926FB" w14:textId="77777777" w:rsidR="002C6C9E" w:rsidRPr="002C6C9E" w:rsidRDefault="00BD5A5D" w:rsidP="00BD5A5D">
      <w:pPr>
        <w:widowControl w:val="0"/>
        <w:tabs>
          <w:tab w:val="left" w:pos="0"/>
        </w:tabs>
        <w:jc w:val="both"/>
        <w:rPr>
          <w:bCs/>
          <w:sz w:val="20"/>
          <w:szCs w:val="20"/>
        </w:rPr>
      </w:pPr>
      <w:r>
        <w:rPr>
          <w:bCs/>
          <w:sz w:val="20"/>
          <w:szCs w:val="20"/>
        </w:rPr>
        <w:t>3</w:t>
      </w:r>
      <w:r w:rsidRPr="002C6C9E">
        <w:rPr>
          <w:bCs/>
          <w:sz w:val="20"/>
          <w:szCs w:val="20"/>
        </w:rPr>
        <w:t xml:space="preserve">) </w:t>
      </w:r>
      <w:r w:rsidR="002C6C9E" w:rsidRPr="002C6C9E">
        <w:rPr>
          <w:bCs/>
          <w:sz w:val="20"/>
          <w:szCs w:val="20"/>
        </w:rPr>
        <w:t>Форма 2.1. «Подтверждение квалификационных требований участника» (Часть II) с приложением следующих документов:</w:t>
      </w:r>
    </w:p>
    <w:p w14:paraId="768D34DB"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2231BCCE" w14:textId="77777777" w:rsidR="00A72B21" w:rsidRP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3093D742" w14:textId="77777777" w:rsidR="00A72B21" w:rsidRDefault="00A72B21" w:rsidP="00A72B21">
      <w:pPr>
        <w:widowControl w:val="0"/>
        <w:tabs>
          <w:tab w:val="left" w:pos="0"/>
        </w:tabs>
        <w:jc w:val="both"/>
        <w:rPr>
          <w:rFonts w:eastAsia="Calibri"/>
          <w:sz w:val="20"/>
          <w:szCs w:val="20"/>
          <w:lang w:eastAsia="en-US"/>
        </w:rPr>
      </w:pPr>
      <w:r w:rsidRPr="00A72B21">
        <w:rPr>
          <w:rFonts w:eastAsia="Calibri"/>
          <w:sz w:val="20"/>
          <w:szCs w:val="20"/>
          <w:lang w:eastAsia="en-US"/>
        </w:rPr>
        <w:t xml:space="preserve">- копия личной </w:t>
      </w:r>
      <w:proofErr w:type="gramStart"/>
      <w:r w:rsidRPr="00A72B21">
        <w:rPr>
          <w:rFonts w:eastAsia="Calibri"/>
          <w:sz w:val="20"/>
          <w:szCs w:val="20"/>
          <w:lang w:eastAsia="en-US"/>
        </w:rPr>
        <w:t>книжки</w:t>
      </w:r>
      <w:proofErr w:type="gramEnd"/>
      <w:r w:rsidRPr="00A72B21">
        <w:rPr>
          <w:rFonts w:eastAsia="Calibri"/>
          <w:sz w:val="20"/>
          <w:szCs w:val="20"/>
          <w:lang w:eastAsia="en-US"/>
        </w:rPr>
        <w:t xml:space="preserve"> учета работ на высоте, заверенной руководителем организации (уполномоченным лицом)</w:t>
      </w:r>
      <w:r>
        <w:rPr>
          <w:rFonts w:eastAsia="Calibri"/>
          <w:sz w:val="20"/>
          <w:szCs w:val="20"/>
          <w:lang w:eastAsia="en-US"/>
        </w:rPr>
        <w:t>;</w:t>
      </w:r>
    </w:p>
    <w:p w14:paraId="2A611360" w14:textId="5F468CC9" w:rsidR="002C6C9E" w:rsidRPr="002C6C9E" w:rsidRDefault="00BD5A5D" w:rsidP="00A72B21">
      <w:pPr>
        <w:widowControl w:val="0"/>
        <w:tabs>
          <w:tab w:val="left" w:pos="0"/>
        </w:tabs>
        <w:jc w:val="both"/>
        <w:rPr>
          <w:sz w:val="20"/>
          <w:szCs w:val="20"/>
        </w:rPr>
      </w:pPr>
      <w:r>
        <w:rPr>
          <w:sz w:val="20"/>
          <w:szCs w:val="20"/>
        </w:rPr>
        <w:t>4</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6931163A" w14:textId="77777777" w:rsidR="00BD5A5D" w:rsidRPr="002C6C9E" w:rsidRDefault="00BD5A5D" w:rsidP="00BD5A5D">
      <w:pPr>
        <w:widowControl w:val="0"/>
        <w:tabs>
          <w:tab w:val="left" w:pos="0"/>
        </w:tabs>
        <w:jc w:val="both"/>
        <w:rPr>
          <w:sz w:val="20"/>
          <w:szCs w:val="20"/>
        </w:rPr>
      </w:pPr>
      <w:r>
        <w:rPr>
          <w:sz w:val="20"/>
          <w:szCs w:val="20"/>
        </w:rPr>
        <w:t>5</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№3.1):</w:t>
      </w:r>
    </w:p>
    <w:p w14:paraId="1B2E8C6F" w14:textId="77777777" w:rsidR="00BD5A5D" w:rsidRPr="002C6C9E" w:rsidRDefault="00BD5A5D" w:rsidP="00BD5A5D">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63CE3E3C" w14:textId="77777777" w:rsidR="00BD5A5D" w:rsidRPr="002C6C9E" w:rsidRDefault="00BD5A5D" w:rsidP="00BD5A5D">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7A3681AC" w14:textId="77777777" w:rsidR="00BD5A5D" w:rsidRPr="002C6C9E" w:rsidRDefault="00BD5A5D" w:rsidP="00BD5A5D">
      <w:pPr>
        <w:widowControl w:val="0"/>
        <w:tabs>
          <w:tab w:val="left" w:pos="0"/>
        </w:tabs>
        <w:jc w:val="both"/>
        <w:rPr>
          <w:sz w:val="20"/>
          <w:szCs w:val="20"/>
        </w:rPr>
      </w:pPr>
      <w:r>
        <w:rPr>
          <w:sz w:val="20"/>
          <w:szCs w:val="20"/>
        </w:rPr>
        <w:t>6</w:t>
      </w:r>
      <w:r w:rsidRPr="002C6C9E">
        <w:rPr>
          <w:sz w:val="20"/>
          <w:szCs w:val="20"/>
        </w:rPr>
        <w:t xml:space="preserve">) Анкета участника закупки (Форма № 4); </w:t>
      </w:r>
    </w:p>
    <w:p w14:paraId="5C012B28" w14:textId="77777777" w:rsidR="00BD5A5D" w:rsidRPr="007D5FF5" w:rsidRDefault="00BD5A5D" w:rsidP="00BD5A5D">
      <w:pPr>
        <w:tabs>
          <w:tab w:val="left" w:pos="0"/>
        </w:tabs>
        <w:ind w:right="-2"/>
        <w:jc w:val="both"/>
        <w:rPr>
          <w:sz w:val="20"/>
          <w:szCs w:val="20"/>
        </w:rPr>
      </w:pPr>
      <w:r w:rsidRPr="00AF4F13">
        <w:rPr>
          <w:sz w:val="20"/>
          <w:szCs w:val="20"/>
        </w:rPr>
        <w:t>Доверенность на уполномоченное лицо, имеющее право подписи и представления интересов участника закупки</w:t>
      </w:r>
      <w:r>
        <w:rPr>
          <w:sz w:val="20"/>
          <w:szCs w:val="20"/>
        </w:rPr>
        <w:t xml:space="preserve"> (Форма № 4</w:t>
      </w:r>
      <w:r w:rsidRPr="007D5FF5">
        <w:rPr>
          <w:sz w:val="20"/>
          <w:szCs w:val="20"/>
        </w:rPr>
        <w:t>);</w:t>
      </w:r>
    </w:p>
    <w:p w14:paraId="33E189E1" w14:textId="77777777" w:rsidR="00BD5A5D" w:rsidRPr="007D5FF5" w:rsidRDefault="00BD5A5D" w:rsidP="00BD5A5D">
      <w:pPr>
        <w:tabs>
          <w:tab w:val="left" w:pos="0"/>
        </w:tabs>
        <w:ind w:right="-2"/>
        <w:jc w:val="both"/>
        <w:rPr>
          <w:sz w:val="20"/>
          <w:szCs w:val="20"/>
        </w:rPr>
      </w:pPr>
      <w:r>
        <w:rPr>
          <w:sz w:val="20"/>
          <w:szCs w:val="20"/>
        </w:rPr>
        <w:t xml:space="preserve">6) </w:t>
      </w:r>
      <w:r w:rsidRPr="007D5FF5">
        <w:rPr>
          <w:sz w:val="20"/>
          <w:szCs w:val="20"/>
        </w:rPr>
        <w:t>Банковские реквизиты (при необходимости оплаты через банк);</w:t>
      </w:r>
    </w:p>
    <w:p w14:paraId="6E73493D" w14:textId="77777777" w:rsidR="00BD5A5D" w:rsidRDefault="00BD5A5D" w:rsidP="00BD5A5D">
      <w:pPr>
        <w:tabs>
          <w:tab w:val="left" w:pos="0"/>
        </w:tabs>
        <w:ind w:right="-2"/>
        <w:jc w:val="both"/>
        <w:rPr>
          <w:sz w:val="20"/>
          <w:szCs w:val="20"/>
        </w:rPr>
      </w:pPr>
      <w:r>
        <w:rPr>
          <w:sz w:val="20"/>
          <w:szCs w:val="20"/>
        </w:rPr>
        <w:t xml:space="preserve">7) </w:t>
      </w:r>
      <w:r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p>
    <w:p w14:paraId="673546AC" w14:textId="1ABEDEBF" w:rsidR="00BD5A5D" w:rsidRPr="00982CE7" w:rsidRDefault="00BD5A5D" w:rsidP="00BD5A5D">
      <w:pPr>
        <w:widowControl w:val="0"/>
        <w:tabs>
          <w:tab w:val="left" w:pos="0"/>
        </w:tabs>
        <w:ind w:right="-2"/>
        <w:jc w:val="both"/>
        <w:rPr>
          <w:sz w:val="20"/>
          <w:szCs w:val="20"/>
        </w:rPr>
      </w:pPr>
      <w:r>
        <w:rPr>
          <w:sz w:val="20"/>
          <w:szCs w:val="20"/>
        </w:rPr>
        <w:t xml:space="preserve">8) </w:t>
      </w:r>
      <w:r w:rsidRPr="00C766C0">
        <w:rPr>
          <w:sz w:val="20"/>
          <w:szCs w:val="20"/>
        </w:rPr>
        <w:t>Другие документы, прилагаемые по усмотрению Участников закупки.</w:t>
      </w:r>
    </w:p>
    <w:p w14:paraId="6271C251" w14:textId="413885A7" w:rsidR="00BD5A5D" w:rsidRDefault="00BD5A5D" w:rsidP="00D615FD">
      <w:pPr>
        <w:tabs>
          <w:tab w:val="left" w:pos="0"/>
        </w:tabs>
        <w:ind w:right="-2"/>
        <w:jc w:val="both"/>
        <w:rPr>
          <w:b/>
          <w:sz w:val="20"/>
          <w:szCs w:val="20"/>
        </w:rPr>
      </w:pPr>
    </w:p>
    <w:p w14:paraId="28E53386" w14:textId="77777777" w:rsidR="00BD5A5D" w:rsidRDefault="00BD5A5D" w:rsidP="00D615FD">
      <w:pPr>
        <w:tabs>
          <w:tab w:val="left" w:pos="0"/>
        </w:tabs>
        <w:ind w:right="-2"/>
        <w:jc w:val="both"/>
        <w:rPr>
          <w:b/>
          <w:sz w:val="20"/>
          <w:szCs w:val="20"/>
        </w:rPr>
      </w:pPr>
    </w:p>
    <w:p w14:paraId="1BD25F88" w14:textId="277404B4" w:rsidR="00A80C36" w:rsidRPr="001B1130" w:rsidRDefault="00DC5504" w:rsidP="00D615FD">
      <w:pPr>
        <w:tabs>
          <w:tab w:val="left" w:pos="0"/>
        </w:tabs>
        <w:ind w:right="-2"/>
        <w:jc w:val="both"/>
        <w:rPr>
          <w:b/>
          <w:sz w:val="20"/>
          <w:szCs w:val="20"/>
        </w:rPr>
      </w:pPr>
      <w:r>
        <w:rPr>
          <w:b/>
          <w:sz w:val="20"/>
          <w:szCs w:val="20"/>
        </w:rPr>
        <w:lastRenderedPageBreak/>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70A7B2DB"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6C855C37"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532F901B"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62B84BD3"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5341CCB2"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E56A9D9"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BEB3DC"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806EA72"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C5CE410"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2A6330B"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886502B" w14:textId="3BDE6013" w:rsidR="00BD5A5D" w:rsidRPr="002C6C9E" w:rsidRDefault="00BD5A5D" w:rsidP="00BD5A5D">
      <w:pPr>
        <w:widowControl w:val="0"/>
        <w:tabs>
          <w:tab w:val="left" w:pos="0"/>
        </w:tabs>
        <w:jc w:val="both"/>
        <w:rPr>
          <w:sz w:val="20"/>
          <w:szCs w:val="20"/>
        </w:rPr>
      </w:pPr>
      <w:r>
        <w:rPr>
          <w:sz w:val="20"/>
          <w:szCs w:val="20"/>
        </w:rPr>
        <w:t xml:space="preserve">2) </w:t>
      </w:r>
      <w:r w:rsidRPr="002C6C9E">
        <w:rPr>
          <w:sz w:val="20"/>
          <w:szCs w:val="20"/>
        </w:rPr>
        <w:t>Заявка на участие в открытом запросе предложений в электронной форме (часть I) (Форма № 1);</w:t>
      </w:r>
    </w:p>
    <w:p w14:paraId="03BE7850" w14:textId="145D6234" w:rsidR="00BD5A5D" w:rsidRPr="00537CB4" w:rsidRDefault="00BD5A5D" w:rsidP="00BD5A5D">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3)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3D1A3DC0" w14:textId="0C87564F" w:rsidR="002C6C9E" w:rsidRPr="002C6C9E" w:rsidRDefault="00BD5A5D" w:rsidP="00BD5A5D">
      <w:pPr>
        <w:widowControl w:val="0"/>
        <w:tabs>
          <w:tab w:val="left" w:pos="0"/>
        </w:tabs>
        <w:jc w:val="both"/>
        <w:rPr>
          <w:bCs/>
          <w:sz w:val="20"/>
          <w:szCs w:val="20"/>
        </w:rPr>
      </w:pPr>
      <w:r>
        <w:rPr>
          <w:bCs/>
          <w:sz w:val="20"/>
          <w:szCs w:val="20"/>
        </w:rPr>
        <w:t>4</w:t>
      </w:r>
      <w:r w:rsidRPr="002C6C9E">
        <w:rPr>
          <w:bCs/>
          <w:sz w:val="20"/>
          <w:szCs w:val="20"/>
        </w:rPr>
        <w:t xml:space="preserve">) </w:t>
      </w:r>
      <w:r w:rsidR="002C6C9E" w:rsidRPr="002C6C9E">
        <w:rPr>
          <w:bCs/>
          <w:sz w:val="20"/>
          <w:szCs w:val="20"/>
        </w:rPr>
        <w:t>Форма 2.1. «Подтверждение квалификационных требований участника» (Часть II) с приложением следующих документов:</w:t>
      </w:r>
    </w:p>
    <w:p w14:paraId="22FE9DFD" w14:textId="77777777" w:rsidR="00A72B21" w:rsidRPr="00A72B21" w:rsidRDefault="00A72B21" w:rsidP="00A72B21">
      <w:pPr>
        <w:widowControl w:val="0"/>
        <w:tabs>
          <w:tab w:val="left" w:pos="0"/>
        </w:tabs>
        <w:spacing w:after="200"/>
        <w:contextualSpacing/>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1CFFAFE7" w14:textId="77777777" w:rsidR="00A72B21" w:rsidRPr="00A72B21" w:rsidRDefault="00A72B21" w:rsidP="00A72B21">
      <w:pPr>
        <w:widowControl w:val="0"/>
        <w:tabs>
          <w:tab w:val="left" w:pos="0"/>
        </w:tabs>
        <w:spacing w:after="200"/>
        <w:contextualSpacing/>
        <w:jc w:val="both"/>
        <w:rPr>
          <w:rFonts w:eastAsia="Calibri"/>
          <w:sz w:val="20"/>
          <w:szCs w:val="20"/>
          <w:lang w:eastAsia="en-US"/>
        </w:rPr>
      </w:pPr>
      <w:r w:rsidRPr="00A72B21">
        <w:rPr>
          <w:rFonts w:eastAsia="Calibri"/>
          <w:sz w:val="20"/>
          <w:szCs w:val="20"/>
          <w:lang w:eastAsia="en-US"/>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772D5918" w14:textId="2030CFB9" w:rsidR="00BD5A5D" w:rsidRPr="002C6C9E" w:rsidRDefault="00A72B21" w:rsidP="00A72B21">
      <w:pPr>
        <w:widowControl w:val="0"/>
        <w:tabs>
          <w:tab w:val="left" w:pos="0"/>
        </w:tabs>
        <w:spacing w:after="200"/>
        <w:contextualSpacing/>
        <w:jc w:val="both"/>
        <w:rPr>
          <w:rFonts w:eastAsia="Calibri"/>
          <w:sz w:val="20"/>
          <w:szCs w:val="20"/>
          <w:lang w:eastAsia="en-US"/>
        </w:rPr>
      </w:pPr>
      <w:r w:rsidRPr="00A72B21">
        <w:rPr>
          <w:rFonts w:eastAsia="Calibri"/>
          <w:sz w:val="20"/>
          <w:szCs w:val="20"/>
          <w:lang w:eastAsia="en-US"/>
        </w:rPr>
        <w:t xml:space="preserve">- копия личной </w:t>
      </w:r>
      <w:proofErr w:type="gramStart"/>
      <w:r w:rsidRPr="00A72B21">
        <w:rPr>
          <w:rFonts w:eastAsia="Calibri"/>
          <w:sz w:val="20"/>
          <w:szCs w:val="20"/>
          <w:lang w:eastAsia="en-US"/>
        </w:rPr>
        <w:t>книжки</w:t>
      </w:r>
      <w:proofErr w:type="gramEnd"/>
      <w:r w:rsidRPr="00A72B21">
        <w:rPr>
          <w:rFonts w:eastAsia="Calibri"/>
          <w:sz w:val="20"/>
          <w:szCs w:val="20"/>
          <w:lang w:eastAsia="en-US"/>
        </w:rPr>
        <w:t xml:space="preserve"> учета работ на высоте, заверенной руководителем организации (уполномоченным лицом)</w:t>
      </w:r>
      <w:r w:rsidR="00BD5A5D" w:rsidRPr="002C6C9E">
        <w:rPr>
          <w:rFonts w:eastAsia="Calibri"/>
          <w:sz w:val="20"/>
          <w:szCs w:val="20"/>
          <w:lang w:eastAsia="en-US"/>
        </w:rPr>
        <w:t>;</w:t>
      </w:r>
    </w:p>
    <w:p w14:paraId="21BFE83B" w14:textId="0522B687" w:rsidR="002C6C9E" w:rsidRPr="002C6C9E" w:rsidRDefault="00BD5A5D" w:rsidP="00BD5A5D">
      <w:pPr>
        <w:widowControl w:val="0"/>
        <w:tabs>
          <w:tab w:val="left" w:pos="0"/>
        </w:tabs>
        <w:jc w:val="both"/>
        <w:rPr>
          <w:sz w:val="20"/>
          <w:szCs w:val="20"/>
        </w:rPr>
      </w:pPr>
      <w:r>
        <w:rPr>
          <w:sz w:val="20"/>
          <w:szCs w:val="20"/>
        </w:rPr>
        <w:t>5</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5A3CE0B2" w14:textId="4CFE70FF" w:rsidR="00BD5A5D" w:rsidRPr="002C6C9E" w:rsidRDefault="00BD5A5D" w:rsidP="00BD5A5D">
      <w:pPr>
        <w:widowControl w:val="0"/>
        <w:tabs>
          <w:tab w:val="left" w:pos="0"/>
        </w:tabs>
        <w:jc w:val="both"/>
        <w:rPr>
          <w:sz w:val="20"/>
          <w:szCs w:val="20"/>
        </w:rPr>
      </w:pPr>
      <w:r>
        <w:rPr>
          <w:sz w:val="20"/>
          <w:szCs w:val="20"/>
        </w:rPr>
        <w:t>6</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№3.1):</w:t>
      </w:r>
    </w:p>
    <w:p w14:paraId="6C84EE85" w14:textId="77777777" w:rsidR="00BD5A5D" w:rsidRPr="002C6C9E" w:rsidRDefault="00BD5A5D" w:rsidP="00BD5A5D">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42BF46B3" w14:textId="77777777" w:rsidR="00BD5A5D" w:rsidRPr="002C6C9E" w:rsidRDefault="00BD5A5D" w:rsidP="00BD5A5D">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3F080789" w14:textId="6CB0036E" w:rsidR="00BD5A5D" w:rsidRPr="002C6C9E" w:rsidRDefault="00BD5A5D" w:rsidP="00BD5A5D">
      <w:pPr>
        <w:widowControl w:val="0"/>
        <w:tabs>
          <w:tab w:val="left" w:pos="0"/>
        </w:tabs>
        <w:jc w:val="both"/>
        <w:rPr>
          <w:sz w:val="20"/>
          <w:szCs w:val="20"/>
        </w:rPr>
      </w:pPr>
      <w:r>
        <w:rPr>
          <w:sz w:val="20"/>
          <w:szCs w:val="20"/>
        </w:rPr>
        <w:t>7</w:t>
      </w:r>
      <w:r w:rsidRPr="002C6C9E">
        <w:rPr>
          <w:sz w:val="20"/>
          <w:szCs w:val="20"/>
        </w:rPr>
        <w:t xml:space="preserve">) Анкета участника закупки (Форма № 4); </w:t>
      </w:r>
    </w:p>
    <w:p w14:paraId="3215E9B0" w14:textId="59A06F2E" w:rsidR="00BD5A5D" w:rsidRPr="002C6C9E" w:rsidRDefault="00BD5A5D" w:rsidP="00BD5A5D">
      <w:pPr>
        <w:widowControl w:val="0"/>
        <w:tabs>
          <w:tab w:val="left" w:pos="0"/>
        </w:tabs>
        <w:jc w:val="both"/>
        <w:rPr>
          <w:sz w:val="20"/>
          <w:szCs w:val="20"/>
        </w:rPr>
      </w:pPr>
      <w:r>
        <w:rPr>
          <w:sz w:val="20"/>
          <w:szCs w:val="20"/>
        </w:rPr>
        <w:t>8</w:t>
      </w:r>
      <w:r w:rsidRPr="002C6C9E">
        <w:rPr>
          <w:sz w:val="20"/>
          <w:szCs w:val="20"/>
        </w:rPr>
        <w:t>)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0DB2D364" w14:textId="0357A9C9" w:rsidR="00BD5A5D" w:rsidRPr="002C6C9E" w:rsidRDefault="00BD5A5D" w:rsidP="00BD5A5D">
      <w:pPr>
        <w:widowControl w:val="0"/>
        <w:tabs>
          <w:tab w:val="left" w:pos="0"/>
        </w:tabs>
        <w:jc w:val="both"/>
        <w:rPr>
          <w:sz w:val="20"/>
          <w:szCs w:val="20"/>
        </w:rPr>
      </w:pPr>
      <w:r>
        <w:rPr>
          <w:sz w:val="20"/>
          <w:szCs w:val="20"/>
        </w:rPr>
        <w:t>9</w:t>
      </w:r>
      <w:r w:rsidRPr="002C6C9E">
        <w:rPr>
          <w:sz w:val="20"/>
          <w:szCs w:val="20"/>
        </w:rPr>
        <w:t>)</w:t>
      </w:r>
      <w:r w:rsidRPr="002C6C9E">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391E3FF4" w14:textId="34BA1F89" w:rsidR="00BD5A5D" w:rsidRDefault="00BD5A5D" w:rsidP="00C06F79">
      <w:pPr>
        <w:widowControl w:val="0"/>
        <w:tabs>
          <w:tab w:val="left" w:pos="0"/>
        </w:tabs>
        <w:jc w:val="both"/>
        <w:rPr>
          <w:sz w:val="20"/>
          <w:szCs w:val="20"/>
        </w:rPr>
      </w:pPr>
      <w:r>
        <w:rPr>
          <w:sz w:val="20"/>
          <w:szCs w:val="20"/>
        </w:rPr>
        <w:t>10</w:t>
      </w:r>
      <w:r w:rsidRPr="002C6C9E">
        <w:rPr>
          <w:sz w:val="20"/>
          <w:szCs w:val="20"/>
        </w:rPr>
        <w:t>)</w:t>
      </w:r>
      <w:r w:rsidRPr="002C6C9E">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43382C" w:rsidRPr="002C6C9E">
        <w:rPr>
          <w:sz w:val="20"/>
          <w:szCs w:val="20"/>
        </w:rPr>
        <w:t>и,</w:t>
      </w:r>
      <w:r w:rsidRPr="002C6C9E">
        <w:rPr>
          <w:sz w:val="20"/>
          <w:szCs w:val="20"/>
        </w:rPr>
        <w:t xml:space="preserve"> если для Участника выполнение работ, являющихся предметом договора, или внесение денежных средств в качестве обеспечения </w:t>
      </w:r>
      <w:r w:rsidRPr="002C6C9E">
        <w:rPr>
          <w:sz w:val="20"/>
          <w:szCs w:val="20"/>
        </w:rPr>
        <w:lastRenderedPageBreak/>
        <w:t>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FA4E887" w14:textId="3B2727BC" w:rsidR="00283A4F" w:rsidRPr="001B1130" w:rsidRDefault="0068107A" w:rsidP="008954AA">
      <w:pPr>
        <w:widowControl w:val="0"/>
        <w:tabs>
          <w:tab w:val="left" w:pos="0"/>
        </w:tabs>
        <w:ind w:right="-2"/>
        <w:jc w:val="both"/>
        <w:rPr>
          <w:sz w:val="20"/>
          <w:szCs w:val="20"/>
        </w:rPr>
      </w:pPr>
      <w:r>
        <w:rPr>
          <w:sz w:val="20"/>
          <w:szCs w:val="20"/>
        </w:rPr>
        <w:t>1</w:t>
      </w:r>
      <w:r w:rsidR="00C06F79">
        <w:rPr>
          <w:sz w:val="20"/>
          <w:szCs w:val="20"/>
        </w:rPr>
        <w:t>1</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4797921"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328CB04" w14:textId="5AA6BBA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2F4996">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5F014519" w14:textId="7558AF07"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2F4996">
        <w:rPr>
          <w:sz w:val="20"/>
          <w:szCs w:val="20"/>
          <w:lang w:val="en-US"/>
        </w:rPr>
        <w:t>I</w:t>
      </w:r>
      <w:r w:rsidR="009E3837">
        <w:rPr>
          <w:sz w:val="20"/>
          <w:szCs w:val="20"/>
        </w:rPr>
        <w:t xml:space="preserve"> </w:t>
      </w:r>
      <w:r w:rsidR="00950F63" w:rsidRPr="00950F63">
        <w:rPr>
          <w:sz w:val="20"/>
          <w:szCs w:val="20"/>
        </w:rPr>
        <w:t xml:space="preserve">Документации </w:t>
      </w:r>
      <w:r w:rsidR="009E3837">
        <w:rPr>
          <w:sz w:val="20"/>
          <w:szCs w:val="20"/>
        </w:rPr>
        <w:t xml:space="preserve">и подпунктом </w:t>
      </w:r>
      <w:r w:rsidR="00C06F79">
        <w:rPr>
          <w:sz w:val="20"/>
          <w:szCs w:val="20"/>
        </w:rPr>
        <w:t>9</w:t>
      </w:r>
      <w:r w:rsidR="008B7189">
        <w:rPr>
          <w:sz w:val="20"/>
          <w:szCs w:val="20"/>
        </w:rPr>
        <w:t xml:space="preserve"> пункта 18</w:t>
      </w:r>
      <w:r w:rsidRPr="008954AA">
        <w:rPr>
          <w:sz w:val="20"/>
          <w:szCs w:val="20"/>
        </w:rPr>
        <w:t xml:space="preserve"> г) Раздела I Документации, предъявляются:</w:t>
      </w:r>
    </w:p>
    <w:p w14:paraId="4EC4B87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6BE53B51"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542171F5"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221DB4A0"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8A711D3"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3EF39FEB" w14:textId="61EAD84F" w:rsidR="009D16AD"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C06F79">
        <w:rPr>
          <w:sz w:val="20"/>
          <w:szCs w:val="20"/>
        </w:rPr>
        <w:t>услугам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w:t>
      </w:r>
      <w:r w:rsidR="00950F63">
        <w:rPr>
          <w:sz w:val="20"/>
          <w:szCs w:val="20"/>
        </w:rPr>
        <w:t xml:space="preserve"> к</w:t>
      </w:r>
      <w:r w:rsidRPr="001B1130">
        <w:rPr>
          <w:sz w:val="20"/>
          <w:szCs w:val="20"/>
        </w:rPr>
        <w:t xml:space="preserve"> </w:t>
      </w:r>
      <w:r w:rsidR="00DC2924">
        <w:rPr>
          <w:sz w:val="20"/>
          <w:szCs w:val="20"/>
        </w:rPr>
        <w:t>Д</w:t>
      </w:r>
      <w:r w:rsidRPr="001B1130">
        <w:rPr>
          <w:sz w:val="20"/>
          <w:szCs w:val="20"/>
        </w:rPr>
        <w:t xml:space="preserve">окументации). </w:t>
      </w:r>
    </w:p>
    <w:p w14:paraId="253F9725" w14:textId="77777777" w:rsidR="00BD5449" w:rsidRPr="0077675B" w:rsidRDefault="00BD5449" w:rsidP="00BD5449">
      <w:pPr>
        <w:pStyle w:val="aff0"/>
        <w:widowControl w:val="0"/>
        <w:suppressAutoHyphens/>
        <w:adjustRightInd w:val="0"/>
        <w:spacing w:line="240" w:lineRule="auto"/>
        <w:ind w:left="0" w:firstLine="0"/>
        <w:jc w:val="left"/>
        <w:textAlignment w:val="baseline"/>
        <w:rPr>
          <w:b/>
          <w:sz w:val="20"/>
        </w:rPr>
      </w:pPr>
      <w:r>
        <w:rPr>
          <w:b/>
          <w:sz w:val="20"/>
        </w:rPr>
        <w:t>20</w:t>
      </w:r>
      <w:r w:rsidRPr="0077675B">
        <w:rPr>
          <w:b/>
          <w:sz w:val="20"/>
        </w:rPr>
        <w:t>. Требования к содержанию, составу и форме Заявки на участие в закупке.</w:t>
      </w:r>
    </w:p>
    <w:p w14:paraId="1396374B" w14:textId="77777777" w:rsidR="00BD5449" w:rsidRPr="0077675B" w:rsidRDefault="00BD5449" w:rsidP="00BD5449">
      <w:pPr>
        <w:pStyle w:val="aff0"/>
        <w:widowControl w:val="0"/>
        <w:suppressAutoHyphens/>
        <w:adjustRightInd w:val="0"/>
        <w:spacing w:line="240" w:lineRule="auto"/>
        <w:ind w:left="0" w:firstLine="0"/>
        <w:textAlignment w:val="baseline"/>
        <w:rPr>
          <w:sz w:val="20"/>
        </w:rPr>
      </w:pPr>
      <w:r w:rsidRPr="0077675B">
        <w:rPr>
          <w:sz w:val="20"/>
        </w:rPr>
        <w:t>Заявка на участие в открытом запросе предложений в электронной форме должна состоять из:</w:t>
      </w:r>
    </w:p>
    <w:p w14:paraId="04D3EB5A" w14:textId="77777777" w:rsidR="00BD5449" w:rsidRPr="0077675B" w:rsidRDefault="00BD5449" w:rsidP="00BD5449">
      <w:pPr>
        <w:pStyle w:val="aff0"/>
        <w:widowControl w:val="0"/>
        <w:suppressAutoHyphens/>
        <w:adjustRightInd w:val="0"/>
        <w:spacing w:line="240" w:lineRule="auto"/>
        <w:ind w:left="0" w:firstLine="0"/>
        <w:textAlignment w:val="baseline"/>
        <w:rPr>
          <w:b/>
          <w:sz w:val="20"/>
          <w:u w:val="single"/>
        </w:rPr>
      </w:pPr>
      <w:r>
        <w:rPr>
          <w:b/>
          <w:sz w:val="20"/>
          <w:u w:val="single"/>
        </w:rPr>
        <w:t>20</w:t>
      </w:r>
      <w:r w:rsidRPr="0077675B">
        <w:rPr>
          <w:b/>
          <w:sz w:val="20"/>
          <w:u w:val="single"/>
        </w:rPr>
        <w:t xml:space="preserve">.1. </w:t>
      </w:r>
      <w:r w:rsidRPr="0077675B">
        <w:rPr>
          <w:b/>
          <w:sz w:val="20"/>
          <w:u w:val="single"/>
          <w:lang w:val="en-US"/>
        </w:rPr>
        <w:t>I</w:t>
      </w:r>
      <w:r w:rsidRPr="0077675B">
        <w:rPr>
          <w:b/>
          <w:sz w:val="20"/>
          <w:u w:val="single"/>
        </w:rPr>
        <w:t xml:space="preserve"> часть заявки: </w:t>
      </w:r>
    </w:p>
    <w:p w14:paraId="7DFDE797" w14:textId="22EE3316" w:rsidR="00376BB6" w:rsidRPr="0077675B" w:rsidRDefault="00BD5449" w:rsidP="00376BB6">
      <w:pPr>
        <w:pStyle w:val="aff0"/>
        <w:widowControl w:val="0"/>
        <w:suppressAutoHyphens/>
        <w:adjustRightInd w:val="0"/>
        <w:spacing w:line="240" w:lineRule="auto"/>
        <w:ind w:left="0" w:firstLine="567"/>
        <w:textAlignment w:val="baseline"/>
        <w:rPr>
          <w:sz w:val="20"/>
        </w:rPr>
      </w:pPr>
      <w:r w:rsidRPr="0077675B">
        <w:rPr>
          <w:sz w:val="20"/>
        </w:rPr>
        <w:t xml:space="preserve">– </w:t>
      </w:r>
      <w:r w:rsidR="00376BB6" w:rsidRPr="0077675B">
        <w:rPr>
          <w:sz w:val="20"/>
        </w:rPr>
        <w:t>должна содержать описание оказываемой услуги (предоставляется полны</w:t>
      </w:r>
      <w:r w:rsidR="00376BB6">
        <w:rPr>
          <w:sz w:val="20"/>
        </w:rPr>
        <w:t>й перечень услуг</w:t>
      </w:r>
      <w:r w:rsidR="00376BB6" w:rsidRPr="0077675B">
        <w:rPr>
          <w:sz w:val="20"/>
        </w:rPr>
        <w:t xml:space="preserve"> без стоимостной характеристики в соответствии с Техни</w:t>
      </w:r>
      <w:r w:rsidR="00376BB6">
        <w:rPr>
          <w:sz w:val="20"/>
        </w:rPr>
        <w:t>ческим заданием (Приложение №1);</w:t>
      </w:r>
    </w:p>
    <w:p w14:paraId="10AA74D5" w14:textId="77777777" w:rsidR="00376BB6" w:rsidRPr="0077675B" w:rsidRDefault="00376BB6" w:rsidP="00376BB6">
      <w:pPr>
        <w:pStyle w:val="aff0"/>
        <w:widowControl w:val="0"/>
        <w:suppressAutoHyphens/>
        <w:adjustRightInd w:val="0"/>
        <w:spacing w:line="240" w:lineRule="auto"/>
        <w:ind w:left="0" w:firstLine="567"/>
        <w:textAlignment w:val="baseline"/>
        <w:rPr>
          <w:sz w:val="20"/>
        </w:rPr>
      </w:pPr>
      <w:r w:rsidRPr="0077675B">
        <w:rPr>
          <w:sz w:val="20"/>
        </w:rPr>
        <w:t xml:space="preserve">   –  не должна содержать сведений о претенденте на участие в открытом запросе предложений в электронной форм</w:t>
      </w:r>
      <w:r>
        <w:rPr>
          <w:sz w:val="20"/>
        </w:rPr>
        <w:t>е, о ценовом предложении</w:t>
      </w:r>
      <w:r w:rsidRPr="007208D4">
        <w:rPr>
          <w:sz w:val="20"/>
        </w:rPr>
        <w:t xml:space="preserve"> и</w:t>
      </w:r>
      <w:r>
        <w:rPr>
          <w:sz w:val="20"/>
        </w:rPr>
        <w:t xml:space="preserve"> (или)</w:t>
      </w:r>
      <w:r w:rsidRPr="007208D4">
        <w:rPr>
          <w:sz w:val="20"/>
        </w:rPr>
        <w:t xml:space="preserve"> предложение участника по неценовым критериям оценки</w:t>
      </w:r>
      <w:r>
        <w:rPr>
          <w:sz w:val="20"/>
        </w:rPr>
        <w:t>.</w:t>
      </w:r>
    </w:p>
    <w:p w14:paraId="6376CD33" w14:textId="7650D549" w:rsidR="00BD5449" w:rsidRPr="0077675B" w:rsidRDefault="00BD5449" w:rsidP="00376BB6">
      <w:pPr>
        <w:pStyle w:val="aff0"/>
        <w:widowControl w:val="0"/>
        <w:suppressAutoHyphens/>
        <w:adjustRightInd w:val="0"/>
        <w:spacing w:line="240" w:lineRule="auto"/>
        <w:ind w:left="0" w:firstLine="0"/>
        <w:textAlignment w:val="baseline"/>
        <w:rPr>
          <w:b/>
          <w:sz w:val="20"/>
          <w:u w:val="single"/>
        </w:rPr>
      </w:pPr>
      <w:r w:rsidRPr="0077675B">
        <w:rPr>
          <w:b/>
          <w:sz w:val="20"/>
          <w:u w:val="single"/>
        </w:rPr>
        <w:t xml:space="preserve">Документы, входящие в </w:t>
      </w:r>
      <w:r w:rsidRPr="0077675B">
        <w:rPr>
          <w:b/>
          <w:sz w:val="20"/>
          <w:u w:val="single"/>
          <w:lang w:val="en-US"/>
        </w:rPr>
        <w:t>I</w:t>
      </w:r>
      <w:r w:rsidRPr="0077675B">
        <w:rPr>
          <w:b/>
          <w:sz w:val="20"/>
          <w:u w:val="single"/>
        </w:rPr>
        <w:t xml:space="preserve"> часть заявки претендента открытого запроса предложений в электронной форме:</w:t>
      </w:r>
    </w:p>
    <w:p w14:paraId="5FAAFAE3" w14:textId="45A7054D" w:rsidR="00BD5449" w:rsidRPr="0077675B" w:rsidRDefault="00BD5449" w:rsidP="00BD5449">
      <w:pPr>
        <w:pStyle w:val="aff0"/>
        <w:widowControl w:val="0"/>
        <w:suppressAutoHyphens/>
        <w:adjustRightInd w:val="0"/>
        <w:spacing w:line="240" w:lineRule="auto"/>
        <w:ind w:left="0" w:firstLine="0"/>
        <w:textAlignment w:val="baseline"/>
        <w:rPr>
          <w:sz w:val="20"/>
        </w:rPr>
      </w:pPr>
      <w:r w:rsidRPr="0077675B">
        <w:rPr>
          <w:sz w:val="20"/>
        </w:rPr>
        <w:t xml:space="preserve">- Заявка на участие в открытом запросе предложений в электронной форме (часть </w:t>
      </w:r>
      <w:r w:rsidRPr="0077675B">
        <w:rPr>
          <w:sz w:val="20"/>
          <w:lang w:val="en-US"/>
        </w:rPr>
        <w:t>I</w:t>
      </w:r>
      <w:r>
        <w:rPr>
          <w:sz w:val="20"/>
        </w:rPr>
        <w:t>) (</w:t>
      </w:r>
      <w:r w:rsidRPr="00B17FBD">
        <w:rPr>
          <w:sz w:val="20"/>
        </w:rPr>
        <w:t>Форма №</w:t>
      </w:r>
      <w:r w:rsidR="0043382C">
        <w:rPr>
          <w:sz w:val="20"/>
        </w:rPr>
        <w:t xml:space="preserve"> </w:t>
      </w:r>
      <w:r w:rsidRPr="00B17FBD">
        <w:rPr>
          <w:sz w:val="20"/>
        </w:rPr>
        <w:t>1)</w:t>
      </w:r>
      <w:r w:rsidRPr="0077675B">
        <w:rPr>
          <w:sz w:val="20"/>
        </w:rPr>
        <w:t>.</w:t>
      </w:r>
    </w:p>
    <w:p w14:paraId="3D67BCBE" w14:textId="77777777" w:rsidR="00BD5449" w:rsidRDefault="00BD5449" w:rsidP="00BD5449">
      <w:pPr>
        <w:pStyle w:val="aff0"/>
        <w:widowControl w:val="0"/>
        <w:tabs>
          <w:tab w:val="clear" w:pos="1985"/>
        </w:tabs>
        <w:suppressAutoHyphens/>
        <w:adjustRightInd w:val="0"/>
        <w:spacing w:line="240" w:lineRule="auto"/>
        <w:ind w:left="0" w:firstLine="0"/>
        <w:textAlignment w:val="baseline"/>
        <w:rPr>
          <w:sz w:val="20"/>
        </w:rPr>
      </w:pPr>
      <w:r>
        <w:rPr>
          <w:b/>
          <w:sz w:val="20"/>
          <w:u w:val="single"/>
        </w:rPr>
        <w:t>20</w:t>
      </w:r>
      <w:r w:rsidRPr="0077675B">
        <w:rPr>
          <w:b/>
          <w:sz w:val="20"/>
          <w:u w:val="single"/>
        </w:rPr>
        <w:t>.2.</w:t>
      </w:r>
      <w:r>
        <w:rPr>
          <w:b/>
          <w:sz w:val="20"/>
          <w:u w:val="single"/>
        </w:rPr>
        <w:t xml:space="preserve"> </w:t>
      </w:r>
      <w:r w:rsidRPr="0077675B">
        <w:rPr>
          <w:b/>
          <w:sz w:val="20"/>
          <w:u w:val="single"/>
          <w:lang w:val="en-US"/>
        </w:rPr>
        <w:t>II</w:t>
      </w:r>
      <w:r w:rsidRPr="0077675B">
        <w:rPr>
          <w:b/>
          <w:sz w:val="20"/>
          <w:u w:val="single"/>
        </w:rPr>
        <w:t xml:space="preserve"> часть заявки:</w:t>
      </w:r>
      <w:r w:rsidRPr="0077675B">
        <w:rPr>
          <w:sz w:val="20"/>
        </w:rPr>
        <w:t xml:space="preserve"> </w:t>
      </w:r>
    </w:p>
    <w:p w14:paraId="4FC09C8A" w14:textId="3383254D" w:rsidR="00BD5449" w:rsidRDefault="00BD5449" w:rsidP="00BD5449">
      <w:pPr>
        <w:pStyle w:val="aff0"/>
        <w:widowControl w:val="0"/>
        <w:tabs>
          <w:tab w:val="clear" w:pos="1985"/>
        </w:tabs>
        <w:suppressAutoHyphens/>
        <w:adjustRightInd w:val="0"/>
        <w:spacing w:line="240" w:lineRule="auto"/>
        <w:ind w:left="0" w:firstLine="0"/>
        <w:textAlignment w:val="baseline"/>
        <w:rPr>
          <w:sz w:val="20"/>
        </w:rPr>
      </w:pPr>
      <w:r>
        <w:rPr>
          <w:sz w:val="20"/>
        </w:rPr>
        <w:t xml:space="preserve">- должна содержать сведения </w:t>
      </w:r>
      <w:r w:rsidRPr="004B7546">
        <w:rPr>
          <w:sz w:val="20"/>
        </w:rPr>
        <w:t>о претенденте на участие в открытом запросе предложений в электронной форме</w:t>
      </w:r>
      <w:r>
        <w:t xml:space="preserve">, </w:t>
      </w:r>
      <w:r w:rsidRPr="009040D6">
        <w:rPr>
          <w:sz w:val="20"/>
        </w:rPr>
        <w:t>предложение участника по неценовым критериям оценки</w:t>
      </w:r>
      <w:r w:rsidR="00376BB6">
        <w:rPr>
          <w:sz w:val="20"/>
        </w:rPr>
        <w:t xml:space="preserve"> (Форма № 3.1)</w:t>
      </w:r>
      <w:r>
        <w:rPr>
          <w:sz w:val="20"/>
        </w:rPr>
        <w:t xml:space="preserve"> и предложение</w:t>
      </w:r>
      <w:r w:rsidRPr="00F95B17">
        <w:rPr>
          <w:sz w:val="20"/>
        </w:rPr>
        <w:t xml:space="preserve"> об условиях исполнения договора </w:t>
      </w:r>
      <w:r>
        <w:rPr>
          <w:sz w:val="20"/>
        </w:rPr>
        <w:t>(«Ценовое предложение») (Форма №</w:t>
      </w:r>
      <w:r w:rsidR="0043382C">
        <w:rPr>
          <w:sz w:val="20"/>
        </w:rPr>
        <w:t xml:space="preserve"> </w:t>
      </w:r>
      <w:r w:rsidRPr="00F95B17">
        <w:rPr>
          <w:sz w:val="20"/>
        </w:rPr>
        <w:t>3)</w:t>
      </w:r>
      <w:r>
        <w:rPr>
          <w:sz w:val="20"/>
        </w:rPr>
        <w:t>.</w:t>
      </w:r>
    </w:p>
    <w:p w14:paraId="2B4239F8" w14:textId="77777777" w:rsidR="00BD5449" w:rsidRPr="0077675B" w:rsidRDefault="00BD5449" w:rsidP="00BD5449">
      <w:pPr>
        <w:pStyle w:val="aff0"/>
        <w:widowControl w:val="0"/>
        <w:tabs>
          <w:tab w:val="clear" w:pos="1985"/>
        </w:tabs>
        <w:suppressAutoHyphens/>
        <w:adjustRightInd w:val="0"/>
        <w:spacing w:line="240" w:lineRule="auto"/>
        <w:ind w:left="0" w:firstLine="0"/>
        <w:textAlignment w:val="baseline"/>
        <w:rPr>
          <w:b/>
          <w:sz w:val="20"/>
        </w:rPr>
      </w:pPr>
      <w:r>
        <w:rPr>
          <w:b/>
          <w:sz w:val="20"/>
          <w:u w:val="single"/>
        </w:rPr>
        <w:t>Документы, входящие во</w:t>
      </w:r>
      <w:r w:rsidRPr="004B7546">
        <w:rPr>
          <w:b/>
          <w:sz w:val="20"/>
          <w:u w:val="single"/>
        </w:rPr>
        <w:t xml:space="preserve"> II часть заявки претендента открытого запроса предложений в электронной форме:</w:t>
      </w:r>
    </w:p>
    <w:p w14:paraId="310B6AE7" w14:textId="660BBED0"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Заявка на участие в открытом запросе предложений в электронной форме (часть II) (Форма № 2);</w:t>
      </w:r>
    </w:p>
    <w:p w14:paraId="1E10F723" w14:textId="27FA4977"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Форма 2.1. «Подтверждение квалификационных требований участника» (Часть II) с приложением следующих документов:</w:t>
      </w:r>
    </w:p>
    <w:p w14:paraId="1A643462" w14:textId="77777777" w:rsidR="00A72B21" w:rsidRPr="00A72B21" w:rsidRDefault="00A72B21" w:rsidP="00A72B21">
      <w:pPr>
        <w:pStyle w:val="aff0"/>
        <w:widowControl w:val="0"/>
        <w:suppressAutoHyphens/>
        <w:adjustRightInd w:val="0"/>
        <w:spacing w:line="240" w:lineRule="auto"/>
        <w:ind w:left="0" w:firstLine="0"/>
        <w:textAlignment w:val="baseline"/>
        <w:rPr>
          <w:sz w:val="20"/>
        </w:rPr>
      </w:pPr>
      <w:r w:rsidRPr="00A72B21">
        <w:rPr>
          <w:sz w:val="20"/>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113A62BB" w14:textId="77777777" w:rsidR="00A72B21" w:rsidRPr="00A72B21" w:rsidRDefault="00A72B21" w:rsidP="00A72B21">
      <w:pPr>
        <w:pStyle w:val="aff0"/>
        <w:widowControl w:val="0"/>
        <w:suppressAutoHyphens/>
        <w:adjustRightInd w:val="0"/>
        <w:spacing w:line="240" w:lineRule="auto"/>
        <w:ind w:left="0" w:firstLine="0"/>
        <w:textAlignment w:val="baseline"/>
        <w:rPr>
          <w:sz w:val="20"/>
        </w:rPr>
      </w:pPr>
      <w:r w:rsidRPr="00A72B21">
        <w:rPr>
          <w:sz w:val="20"/>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2F18B54B" w14:textId="427AC13B" w:rsidR="00376BB6" w:rsidRPr="00376BB6" w:rsidRDefault="00A72B21" w:rsidP="00A72B21">
      <w:pPr>
        <w:pStyle w:val="aff0"/>
        <w:widowControl w:val="0"/>
        <w:tabs>
          <w:tab w:val="clear" w:pos="1985"/>
        </w:tabs>
        <w:suppressAutoHyphens/>
        <w:adjustRightInd w:val="0"/>
        <w:spacing w:line="240" w:lineRule="auto"/>
        <w:ind w:left="0" w:firstLine="0"/>
        <w:textAlignment w:val="baseline"/>
        <w:rPr>
          <w:sz w:val="20"/>
        </w:rPr>
      </w:pPr>
      <w:r w:rsidRPr="00A72B21">
        <w:rPr>
          <w:sz w:val="20"/>
        </w:rPr>
        <w:t xml:space="preserve">- копия личной </w:t>
      </w:r>
      <w:proofErr w:type="gramStart"/>
      <w:r w:rsidRPr="00A72B21">
        <w:rPr>
          <w:sz w:val="20"/>
        </w:rPr>
        <w:t>книжки</w:t>
      </w:r>
      <w:proofErr w:type="gramEnd"/>
      <w:r w:rsidRPr="00A72B21">
        <w:rPr>
          <w:sz w:val="20"/>
        </w:rPr>
        <w:t xml:space="preserve"> учета работ на высоте, заверенной руководителем организации (уполномоченным лицом)</w:t>
      </w:r>
      <w:r w:rsidR="00376BB6" w:rsidRPr="00376BB6">
        <w:rPr>
          <w:sz w:val="20"/>
        </w:rPr>
        <w:t>;</w:t>
      </w:r>
    </w:p>
    <w:p w14:paraId="61EFD22A" w14:textId="54FC03B8"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Предложение об условиях исполнения договора («Ценовое предложение») (Часть II) (Форма № 3);</w:t>
      </w:r>
    </w:p>
    <w:p w14:paraId="485E7FE1" w14:textId="493ADC01"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Предложение участника по неценовым критериям оценки открытого запроса предложений в электронной форме (Часть II) (Форма №</w:t>
      </w:r>
      <w:r w:rsidR="0043382C">
        <w:rPr>
          <w:sz w:val="20"/>
        </w:rPr>
        <w:t xml:space="preserve"> </w:t>
      </w:r>
      <w:r w:rsidRPr="00376BB6">
        <w:rPr>
          <w:sz w:val="20"/>
        </w:rPr>
        <w:t>3.1):</w:t>
      </w:r>
    </w:p>
    <w:p w14:paraId="6C5CC6C8" w14:textId="1E74F988" w:rsidR="00376BB6" w:rsidRPr="00376BB6" w:rsidRDefault="00376BB6" w:rsidP="00376BB6">
      <w:pPr>
        <w:pStyle w:val="aff0"/>
        <w:widowControl w:val="0"/>
        <w:tabs>
          <w:tab w:val="clear" w:pos="1985"/>
        </w:tabs>
        <w:suppressAutoHyphens/>
        <w:adjustRightInd w:val="0"/>
        <w:spacing w:line="240" w:lineRule="auto"/>
        <w:ind w:left="851" w:firstLine="0"/>
        <w:textAlignment w:val="baseline"/>
        <w:rPr>
          <w:sz w:val="20"/>
        </w:rPr>
      </w:pPr>
      <w:r w:rsidRPr="00376BB6">
        <w:rPr>
          <w:sz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3E42E403" w14:textId="77777777" w:rsidR="00376BB6" w:rsidRPr="00376BB6" w:rsidRDefault="00376BB6" w:rsidP="00376BB6">
      <w:pPr>
        <w:pStyle w:val="aff0"/>
        <w:widowControl w:val="0"/>
        <w:tabs>
          <w:tab w:val="clear" w:pos="1985"/>
        </w:tabs>
        <w:suppressAutoHyphens/>
        <w:adjustRightInd w:val="0"/>
        <w:spacing w:line="240" w:lineRule="auto"/>
        <w:ind w:left="0" w:firstLine="0"/>
        <w:textAlignment w:val="baseline"/>
        <w:rPr>
          <w:sz w:val="20"/>
        </w:rPr>
      </w:pPr>
      <w:r w:rsidRPr="00376BB6">
        <w:rPr>
          <w:sz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376BB6">
        <w:rPr>
          <w:i/>
          <w:iCs/>
          <w:sz w:val="20"/>
        </w:rPr>
        <w:t>(является критерием оценки)</w:t>
      </w:r>
      <w:r w:rsidRPr="00376BB6">
        <w:rPr>
          <w:sz w:val="20"/>
        </w:rPr>
        <w:t>;</w:t>
      </w:r>
    </w:p>
    <w:p w14:paraId="27321C96" w14:textId="7B5CBD6B"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lastRenderedPageBreak/>
        <w:t xml:space="preserve">Анкета участника закупки (Форма № 4); </w:t>
      </w:r>
    </w:p>
    <w:p w14:paraId="487F63A2" w14:textId="7CB58C22"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A1E2015" w14:textId="63643F44"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0C1A47D" w14:textId="05FAA3E1"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E47EE7" w:rsidRPr="00376BB6">
        <w:rPr>
          <w:sz w:val="20"/>
        </w:rPr>
        <w:t>и,</w:t>
      </w:r>
      <w:r w:rsidRPr="00376BB6">
        <w:rPr>
          <w:sz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6A210A5" w14:textId="78295C17" w:rsidR="00376BB6" w:rsidRPr="00B46C99" w:rsidRDefault="00376BB6" w:rsidP="00B46C99">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Другие документы, прилагаемые по усмотрению Участников закупки.</w:t>
      </w:r>
    </w:p>
    <w:p w14:paraId="097934AE" w14:textId="3AB772B0" w:rsidR="00BD5449" w:rsidRPr="008D1075" w:rsidRDefault="00BD5449" w:rsidP="008D1075">
      <w:pPr>
        <w:jc w:val="both"/>
        <w:rPr>
          <w:i/>
          <w:sz w:val="20"/>
          <w:szCs w:val="20"/>
        </w:rPr>
      </w:pPr>
      <w:r w:rsidRPr="009813BC">
        <w:rPr>
          <w:i/>
          <w:sz w:val="20"/>
          <w:szCs w:val="20"/>
        </w:rPr>
        <w:t>Также ценовое предложение, подается с помощью программно-технических средств ЭТП, с</w:t>
      </w:r>
      <w:r>
        <w:rPr>
          <w:i/>
          <w:sz w:val="20"/>
          <w:szCs w:val="20"/>
        </w:rPr>
        <w:t>огласно регламенту ЭТП</w:t>
      </w:r>
      <w:r w:rsidR="00B46C99">
        <w:rPr>
          <w:i/>
          <w:sz w:val="20"/>
          <w:szCs w:val="20"/>
        </w:rPr>
        <w:t>.</w:t>
      </w:r>
    </w:p>
    <w:p w14:paraId="47B94E76" w14:textId="6E60BD7C"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2B03D438"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4CF12988" w14:textId="43DC0308"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w:t>
      </w:r>
      <w:r w:rsidR="005C028D">
        <w:rPr>
          <w:sz w:val="20"/>
          <w:szCs w:val="20"/>
        </w:rPr>
        <w:t>предложений</w:t>
      </w:r>
      <w:r w:rsidRPr="001B1130">
        <w:rPr>
          <w:sz w:val="20"/>
          <w:szCs w:val="20"/>
        </w:rPr>
        <w:t xml:space="preserve">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7D706D">
        <w:rPr>
          <w:sz w:val="20"/>
          <w:szCs w:val="20"/>
        </w:rPr>
        <w:t>«</w:t>
      </w:r>
      <w:r w:rsidR="007252CC" w:rsidRPr="0077675B">
        <w:rPr>
          <w:sz w:val="20"/>
          <w:szCs w:val="20"/>
        </w:rPr>
        <w:t>РТС-тендер</w:t>
      </w:r>
      <w:r w:rsidR="007D706D">
        <w:rPr>
          <w:sz w:val="20"/>
          <w:szCs w:val="20"/>
        </w:rPr>
        <w:t>»</w:t>
      </w:r>
      <w:r w:rsidR="005C028D" w:rsidRPr="005C028D">
        <w:t xml:space="preserve"> </w:t>
      </w:r>
      <w:r w:rsidR="005C028D" w:rsidRPr="005C028D">
        <w:rPr>
          <w:sz w:val="20"/>
          <w:szCs w:val="20"/>
        </w:rPr>
        <w:t>по адресу: https://www.rts-tender.ru/</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5AD3214B"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70B120B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56422BC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39777BF" w14:textId="65C27C58"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24D9A22C"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4C2F25E9"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612D09E1"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4145ED" w:rsidRPr="0077675B">
        <w:rPr>
          <w:sz w:val="20"/>
          <w:szCs w:val="20"/>
        </w:rPr>
        <w:t>закупке, в случае если</w:t>
      </w:r>
      <w:r w:rsidRPr="0077675B">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C696A3F" w14:textId="77216369"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 xml:space="preserve">м и в соответствии с регламентом электронно-торговой площадки </w:t>
      </w:r>
      <w:r w:rsidR="007D706D">
        <w:rPr>
          <w:sz w:val="20"/>
          <w:szCs w:val="20"/>
        </w:rPr>
        <w:t>«</w:t>
      </w:r>
      <w:r w:rsidRPr="0077675B">
        <w:rPr>
          <w:sz w:val="20"/>
          <w:szCs w:val="20"/>
        </w:rPr>
        <w:t>РТС-тендер</w:t>
      </w:r>
      <w:r w:rsidR="007D706D">
        <w:rPr>
          <w:sz w:val="20"/>
          <w:szCs w:val="20"/>
        </w:rPr>
        <w:t>»</w:t>
      </w:r>
      <w:r w:rsidRPr="0077675B">
        <w:rPr>
          <w:sz w:val="20"/>
          <w:szCs w:val="20"/>
        </w:rPr>
        <w:t>.</w:t>
      </w:r>
    </w:p>
    <w:p w14:paraId="231DDCB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4BA811B2"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09BBB7A1"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0180466D"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311A7A26" w14:textId="3821D473" w:rsidR="007252CC" w:rsidRPr="001B1130" w:rsidRDefault="007252CC" w:rsidP="007252CC">
      <w:pPr>
        <w:jc w:val="both"/>
        <w:rPr>
          <w:sz w:val="20"/>
          <w:szCs w:val="20"/>
        </w:rPr>
      </w:pPr>
      <w:r>
        <w:rPr>
          <w:rStyle w:val="fc1178614507455-3"/>
          <w:sz w:val="20"/>
          <w:szCs w:val="20"/>
        </w:rPr>
        <w:t xml:space="preserve">1.9. </w:t>
      </w:r>
      <w:r w:rsidRPr="001B1130">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Pr>
          <w:sz w:val="20"/>
          <w:szCs w:val="20"/>
        </w:rPr>
        <w:t>предложений</w:t>
      </w:r>
      <w:r w:rsidRPr="001B1130">
        <w:rPr>
          <w:sz w:val="20"/>
          <w:szCs w:val="20"/>
        </w:rPr>
        <w:t xml:space="preserve"> в электронной форме.</w:t>
      </w:r>
    </w:p>
    <w:p w14:paraId="5FCCC045" w14:textId="77777777" w:rsidR="007252CC" w:rsidRPr="001B1130" w:rsidRDefault="008221D1" w:rsidP="007252CC">
      <w:pPr>
        <w:jc w:val="both"/>
        <w:rPr>
          <w:sz w:val="20"/>
          <w:szCs w:val="20"/>
        </w:rPr>
      </w:pPr>
      <w:r>
        <w:rPr>
          <w:sz w:val="20"/>
          <w:szCs w:val="20"/>
        </w:rPr>
        <w:lastRenderedPageBreak/>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1F6ABFD5" w14:textId="77777777" w:rsidR="008D1075" w:rsidRPr="008D1075" w:rsidRDefault="008D1075" w:rsidP="008D1075">
      <w:pPr>
        <w:widowControl w:val="0"/>
        <w:tabs>
          <w:tab w:val="left" w:pos="1670"/>
        </w:tabs>
        <w:autoSpaceDE w:val="0"/>
        <w:autoSpaceDN w:val="0"/>
        <w:jc w:val="both"/>
        <w:rPr>
          <w:sz w:val="20"/>
          <w:szCs w:val="20"/>
        </w:rPr>
      </w:pPr>
      <w:bookmarkStart w:id="2" w:name="_Hlk105594678"/>
      <w:r w:rsidRPr="008D1075">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5D4E073F" w14:textId="77777777" w:rsidR="008D1075" w:rsidRPr="008D1075" w:rsidRDefault="008D1075" w:rsidP="008D1075">
      <w:pPr>
        <w:jc w:val="both"/>
        <w:rPr>
          <w:sz w:val="20"/>
          <w:szCs w:val="20"/>
        </w:rPr>
      </w:pPr>
      <w:r w:rsidRPr="008D1075">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1578F6EC" w14:textId="77777777" w:rsidR="008D1075" w:rsidRPr="008D1075" w:rsidRDefault="008D1075" w:rsidP="008D1075">
      <w:pPr>
        <w:jc w:val="both"/>
        <w:rPr>
          <w:sz w:val="20"/>
          <w:szCs w:val="20"/>
        </w:rPr>
      </w:pPr>
      <w:r w:rsidRPr="008D1075">
        <w:rPr>
          <w:sz w:val="20"/>
          <w:szCs w:val="20"/>
        </w:rPr>
        <w:t>- указания в заявках предложения о цене договора, превышающей начальную (максимальную) цену договора;</w:t>
      </w:r>
    </w:p>
    <w:p w14:paraId="5CA578F3" w14:textId="77777777" w:rsidR="008D1075" w:rsidRPr="008D1075" w:rsidRDefault="008D1075" w:rsidP="008D1075">
      <w:pPr>
        <w:jc w:val="both"/>
        <w:rPr>
          <w:sz w:val="20"/>
          <w:szCs w:val="20"/>
        </w:rPr>
      </w:pPr>
      <w:r w:rsidRPr="008D1075">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531DEB7A" w14:textId="77777777" w:rsidR="008D1075" w:rsidRPr="008D1075" w:rsidRDefault="008D1075" w:rsidP="008D1075">
      <w:pPr>
        <w:jc w:val="both"/>
        <w:rPr>
          <w:sz w:val="20"/>
          <w:szCs w:val="20"/>
        </w:rPr>
      </w:pPr>
      <w:r w:rsidRPr="008D1075">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3DDF820F" w14:textId="77777777" w:rsidR="008D1075" w:rsidRPr="008D1075" w:rsidRDefault="008D1075" w:rsidP="008D1075">
      <w:pPr>
        <w:jc w:val="both"/>
        <w:rPr>
          <w:sz w:val="20"/>
          <w:szCs w:val="20"/>
        </w:rPr>
      </w:pPr>
      <w:r w:rsidRPr="008D1075">
        <w:rPr>
          <w:sz w:val="20"/>
          <w:szCs w:val="20"/>
        </w:rPr>
        <w:t>- непредставление в составе заявки документов, подтверждающих квалификационные требования участника в соответствии с требованиями закупочной документации;</w:t>
      </w:r>
    </w:p>
    <w:p w14:paraId="428D5204" w14:textId="77777777" w:rsidR="008D1075" w:rsidRPr="008D1075" w:rsidRDefault="008D1075" w:rsidP="008D1075">
      <w:pPr>
        <w:jc w:val="both"/>
        <w:rPr>
          <w:sz w:val="20"/>
          <w:szCs w:val="20"/>
        </w:rPr>
      </w:pPr>
      <w:r w:rsidRPr="008D1075">
        <w:rPr>
          <w:sz w:val="20"/>
          <w:szCs w:val="20"/>
        </w:rPr>
        <w:t>- предоставление в составе заявки менее 4 комплектов документов на квалифицированных специалистов;</w:t>
      </w:r>
    </w:p>
    <w:p w14:paraId="429031C1" w14:textId="77777777" w:rsidR="008D1075" w:rsidRPr="008D1075" w:rsidRDefault="008D1075" w:rsidP="008D1075">
      <w:pPr>
        <w:jc w:val="both"/>
        <w:rPr>
          <w:sz w:val="20"/>
          <w:szCs w:val="20"/>
        </w:rPr>
      </w:pPr>
      <w:r w:rsidRPr="008D1075">
        <w:rPr>
          <w:sz w:val="20"/>
          <w:szCs w:val="20"/>
        </w:rPr>
        <w:t>- несоответствия претендента требованиям к участникам закупки, установленным закупочной документацией;</w:t>
      </w:r>
    </w:p>
    <w:p w14:paraId="30D18BD6" w14:textId="77777777" w:rsidR="008D1075" w:rsidRPr="008D1075" w:rsidRDefault="008D1075" w:rsidP="008D1075">
      <w:pPr>
        <w:jc w:val="both"/>
        <w:rPr>
          <w:sz w:val="20"/>
          <w:szCs w:val="20"/>
        </w:rPr>
      </w:pPr>
      <w:r w:rsidRPr="008D1075">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71EE5898" w14:textId="77777777" w:rsidR="008D1075" w:rsidRPr="008D1075" w:rsidRDefault="008D1075" w:rsidP="008D1075">
      <w:pPr>
        <w:jc w:val="both"/>
        <w:rPr>
          <w:sz w:val="20"/>
          <w:szCs w:val="20"/>
        </w:rPr>
      </w:pPr>
      <w:r w:rsidRPr="008D1075">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5FC9C6D6" w14:textId="77777777" w:rsidR="008D1075" w:rsidRPr="008D1075" w:rsidRDefault="008D1075" w:rsidP="008D1075">
      <w:pPr>
        <w:jc w:val="both"/>
        <w:rPr>
          <w:sz w:val="20"/>
          <w:szCs w:val="20"/>
        </w:rPr>
      </w:pPr>
      <w:r w:rsidRPr="008D1075">
        <w:rPr>
          <w:sz w:val="20"/>
          <w:szCs w:val="20"/>
        </w:rPr>
        <w:t>- непредставления обеспечения заявки, в случае установления требования об обеспечении заявки;</w:t>
      </w:r>
    </w:p>
    <w:p w14:paraId="5ADDF740" w14:textId="77777777" w:rsidR="008D1075" w:rsidRPr="008D1075" w:rsidRDefault="008D1075" w:rsidP="008D1075">
      <w:pPr>
        <w:jc w:val="both"/>
        <w:rPr>
          <w:sz w:val="20"/>
          <w:szCs w:val="20"/>
        </w:rPr>
      </w:pPr>
      <w:r w:rsidRPr="008D1075">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10634797" w14:textId="77777777" w:rsidR="008D1075" w:rsidRPr="008D1075" w:rsidRDefault="008D1075" w:rsidP="008D1075">
      <w:pPr>
        <w:jc w:val="both"/>
        <w:rPr>
          <w:sz w:val="20"/>
          <w:szCs w:val="20"/>
        </w:rPr>
      </w:pPr>
      <w:r w:rsidRPr="008D1075">
        <w:rPr>
          <w:sz w:val="20"/>
          <w:szCs w:val="20"/>
        </w:rPr>
        <w:t>- несогласия претендента на участие в закупке с условиями проекта договора, содержащегося в документации о закупке;</w:t>
      </w:r>
    </w:p>
    <w:p w14:paraId="4BBE3090" w14:textId="77777777" w:rsidR="008D1075" w:rsidRPr="008D1075" w:rsidRDefault="008D1075" w:rsidP="008D1075">
      <w:pPr>
        <w:jc w:val="both"/>
        <w:rPr>
          <w:sz w:val="20"/>
          <w:szCs w:val="20"/>
        </w:rPr>
      </w:pPr>
      <w:r w:rsidRPr="008D1075">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A59F3CE" w14:textId="77777777" w:rsidR="008D1075" w:rsidRPr="008D1075" w:rsidRDefault="008D1075" w:rsidP="008D1075">
      <w:pPr>
        <w:jc w:val="both"/>
        <w:rPr>
          <w:sz w:val="20"/>
          <w:szCs w:val="20"/>
        </w:rPr>
      </w:pPr>
      <w:r w:rsidRPr="008D1075">
        <w:rPr>
          <w:sz w:val="20"/>
          <w:szCs w:val="20"/>
        </w:rPr>
        <w:t>- предоставление Претендентом более одной Заявки;</w:t>
      </w:r>
    </w:p>
    <w:p w14:paraId="47EB0A77" w14:textId="77777777" w:rsidR="008D1075" w:rsidRPr="008D1075" w:rsidRDefault="008D1075" w:rsidP="008D1075">
      <w:pPr>
        <w:jc w:val="both"/>
        <w:rPr>
          <w:sz w:val="20"/>
          <w:szCs w:val="20"/>
        </w:rPr>
      </w:pPr>
      <w:r w:rsidRPr="008D1075">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1EFD4EE6" w14:textId="77777777" w:rsidR="008D1075" w:rsidRPr="008D1075" w:rsidRDefault="008D1075" w:rsidP="008D1075">
      <w:pPr>
        <w:jc w:val="both"/>
        <w:rPr>
          <w:sz w:val="20"/>
          <w:szCs w:val="20"/>
        </w:rPr>
      </w:pPr>
      <w:r w:rsidRPr="008D1075">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76C894F5" w14:textId="77777777" w:rsidR="008D1075" w:rsidRPr="008D1075" w:rsidRDefault="008D1075" w:rsidP="008D1075">
      <w:pPr>
        <w:jc w:val="both"/>
        <w:rPr>
          <w:sz w:val="20"/>
          <w:szCs w:val="20"/>
        </w:rPr>
      </w:pPr>
      <w:r w:rsidRPr="008D1075">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B3D1FFD" w14:textId="08077F2E" w:rsidR="009F70D9" w:rsidRPr="001B1130" w:rsidRDefault="008D1075" w:rsidP="008D1075">
      <w:pPr>
        <w:jc w:val="both"/>
        <w:rPr>
          <w:rStyle w:val="fc1178614507455-3"/>
          <w:sz w:val="20"/>
          <w:szCs w:val="20"/>
        </w:rPr>
      </w:pPr>
      <w:r w:rsidRPr="008D1075">
        <w:rPr>
          <w:sz w:val="20"/>
          <w:szCs w:val="20"/>
        </w:rPr>
        <w:t>- не подписания заявки ЭЦП.</w:t>
      </w:r>
    </w:p>
    <w:bookmarkEnd w:id="2"/>
    <w:p w14:paraId="53011908"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6C2A25DD"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27FB86F3"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7774CEE6" w14:textId="5F53AD4B"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Pr>
          <w:sz w:val="20"/>
          <w:szCs w:val="20"/>
        </w:rPr>
        <w:t>предложений</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5732375A"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w:t>
      </w:r>
      <w:r w:rsidRPr="00484EC9">
        <w:rPr>
          <w:sz w:val="20"/>
          <w:szCs w:val="20"/>
        </w:rPr>
        <w:lastRenderedPageBreak/>
        <w:t>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713C26E2"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2BACA3C3"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9134CD4" w14:textId="76EF2583"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D86DA4">
        <w:rPr>
          <w:b/>
          <w:sz w:val="20"/>
          <w:szCs w:val="20"/>
        </w:rPr>
        <w:t xml:space="preserve">в «10» часов «00» </w:t>
      </w:r>
      <w:r w:rsidRPr="00831EC8">
        <w:rPr>
          <w:b/>
          <w:sz w:val="20"/>
          <w:szCs w:val="20"/>
        </w:rPr>
        <w:t>минут «</w:t>
      </w:r>
      <w:r w:rsidR="0055387A">
        <w:rPr>
          <w:b/>
          <w:sz w:val="20"/>
          <w:szCs w:val="20"/>
        </w:rPr>
        <w:t>2</w:t>
      </w:r>
      <w:r w:rsidR="00B365A9">
        <w:rPr>
          <w:b/>
          <w:sz w:val="20"/>
          <w:szCs w:val="20"/>
        </w:rPr>
        <w:t>2</w:t>
      </w:r>
      <w:r w:rsidRPr="00831EC8">
        <w:rPr>
          <w:b/>
          <w:sz w:val="20"/>
          <w:szCs w:val="20"/>
        </w:rPr>
        <w:t xml:space="preserve">» </w:t>
      </w:r>
      <w:r w:rsidR="004A3EA2" w:rsidRPr="00831EC8">
        <w:rPr>
          <w:b/>
          <w:sz w:val="20"/>
          <w:szCs w:val="20"/>
        </w:rPr>
        <w:t>июня</w:t>
      </w:r>
      <w:r w:rsidR="009D7372" w:rsidRPr="00831EC8">
        <w:rPr>
          <w:b/>
          <w:sz w:val="20"/>
          <w:szCs w:val="20"/>
        </w:rPr>
        <w:t xml:space="preserve"> </w:t>
      </w:r>
      <w:r w:rsidR="009F0D3A" w:rsidRPr="00831EC8">
        <w:rPr>
          <w:b/>
          <w:sz w:val="20"/>
          <w:szCs w:val="20"/>
        </w:rPr>
        <w:t>2022</w:t>
      </w:r>
      <w:r w:rsidRPr="00831EC8">
        <w:rPr>
          <w:b/>
          <w:sz w:val="20"/>
          <w:szCs w:val="20"/>
        </w:rPr>
        <w:t xml:space="preserve"> года.</w:t>
      </w:r>
    </w:p>
    <w:p w14:paraId="14772474" w14:textId="2FE7444E"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Pr>
          <w:sz w:val="20"/>
          <w:szCs w:val="20"/>
        </w:rPr>
        <w:t>З</w:t>
      </w:r>
      <w:r w:rsidR="00DE3FF7" w:rsidRPr="00484EC9">
        <w:rPr>
          <w:sz w:val="20"/>
          <w:szCs w:val="20"/>
        </w:rPr>
        <w:t>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059CACC8" w14:textId="6E7C507D" w:rsidR="004145ED"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3" w:name="_Toc57314653"/>
      <w:bookmarkStart w:id="4" w:name="_Toc177782008"/>
    </w:p>
    <w:p w14:paraId="384D925A" w14:textId="3BA3C524" w:rsidR="009C7870" w:rsidRDefault="009F0D3A" w:rsidP="00C40727">
      <w:pPr>
        <w:widowControl w:val="0"/>
        <w:tabs>
          <w:tab w:val="left" w:pos="540"/>
          <w:tab w:val="num" w:pos="1080"/>
        </w:tabs>
        <w:ind w:right="-83" w:firstLine="709"/>
        <w:jc w:val="center"/>
        <w:rPr>
          <w:b/>
          <w:sz w:val="20"/>
          <w:szCs w:val="20"/>
        </w:rPr>
      </w:pPr>
      <w:r>
        <w:rPr>
          <w:b/>
          <w:sz w:val="20"/>
          <w:szCs w:val="20"/>
        </w:rPr>
        <w:t>3.</w:t>
      </w:r>
      <w:r w:rsidR="00B06907" w:rsidRPr="001B1130">
        <w:rPr>
          <w:b/>
          <w:sz w:val="20"/>
          <w:szCs w:val="20"/>
        </w:rPr>
        <w:t xml:space="preserve"> </w:t>
      </w:r>
      <w:r w:rsidR="001259E0" w:rsidRPr="001259E0">
        <w:rPr>
          <w:b/>
          <w:sz w:val="20"/>
          <w:szCs w:val="20"/>
        </w:rPr>
        <w:t>Порядок предоставления форм</w:t>
      </w:r>
      <w:r w:rsidR="009C7870">
        <w:rPr>
          <w:b/>
          <w:sz w:val="20"/>
          <w:szCs w:val="20"/>
        </w:rPr>
        <w:t>.</w:t>
      </w:r>
      <w:r w:rsidR="00C40727" w:rsidRPr="001B1130">
        <w:rPr>
          <w:b/>
          <w:sz w:val="20"/>
          <w:szCs w:val="20"/>
        </w:rPr>
        <w:t xml:space="preserve"> </w:t>
      </w:r>
    </w:p>
    <w:p w14:paraId="5B8FCD1D" w14:textId="1C730E79" w:rsidR="008812C3" w:rsidRDefault="008812C3" w:rsidP="008812C3">
      <w:pPr>
        <w:jc w:val="center"/>
        <w:rPr>
          <w:b/>
          <w:sz w:val="20"/>
          <w:szCs w:val="20"/>
        </w:rPr>
      </w:pPr>
      <w:r w:rsidRPr="00C34034">
        <w:rPr>
          <w:b/>
          <w:sz w:val="20"/>
          <w:szCs w:val="20"/>
        </w:rPr>
        <w:t>3.</w:t>
      </w:r>
      <w:r>
        <w:rPr>
          <w:b/>
          <w:sz w:val="20"/>
          <w:szCs w:val="20"/>
        </w:rPr>
        <w:t>1</w:t>
      </w:r>
      <w:r w:rsidRPr="00C34034">
        <w:rPr>
          <w:b/>
          <w:sz w:val="20"/>
          <w:szCs w:val="20"/>
        </w:rPr>
        <w:t>. «</w:t>
      </w:r>
      <w:r w:rsidRPr="000915C0">
        <w:rPr>
          <w:b/>
          <w:sz w:val="20"/>
          <w:szCs w:val="20"/>
        </w:rPr>
        <w:t xml:space="preserve">Подтверждение </w:t>
      </w:r>
      <w:r w:rsidR="00823432" w:rsidRPr="00823432">
        <w:rPr>
          <w:b/>
          <w:sz w:val="20"/>
          <w:szCs w:val="20"/>
        </w:rPr>
        <w:t xml:space="preserve">квалификационных </w:t>
      </w:r>
      <w:r w:rsidRPr="000915C0">
        <w:rPr>
          <w:b/>
          <w:sz w:val="20"/>
          <w:szCs w:val="20"/>
        </w:rPr>
        <w:t>требований участника</w:t>
      </w:r>
      <w:r w:rsidRPr="00C34034">
        <w:rPr>
          <w:b/>
          <w:sz w:val="20"/>
          <w:szCs w:val="20"/>
        </w:rPr>
        <w:t xml:space="preserve">» (Форма № </w:t>
      </w:r>
      <w:r>
        <w:rPr>
          <w:b/>
          <w:sz w:val="20"/>
          <w:szCs w:val="20"/>
        </w:rPr>
        <w:t>2</w:t>
      </w:r>
      <w:r w:rsidRPr="00C34034">
        <w:rPr>
          <w:b/>
          <w:sz w:val="20"/>
          <w:szCs w:val="20"/>
        </w:rPr>
        <w:t>.1)</w:t>
      </w:r>
      <w:r>
        <w:rPr>
          <w:b/>
          <w:sz w:val="20"/>
          <w:szCs w:val="20"/>
        </w:rPr>
        <w:t>.</w:t>
      </w:r>
    </w:p>
    <w:p w14:paraId="04FEE657" w14:textId="7689FBDB" w:rsidR="006A2091" w:rsidRPr="006A2091" w:rsidRDefault="006A2091" w:rsidP="006A2091">
      <w:pPr>
        <w:jc w:val="both"/>
        <w:rPr>
          <w:bCs/>
          <w:sz w:val="20"/>
          <w:szCs w:val="20"/>
        </w:rPr>
      </w:pPr>
      <w:r w:rsidRPr="006A2091">
        <w:rPr>
          <w:bCs/>
          <w:sz w:val="20"/>
          <w:szCs w:val="20"/>
        </w:rPr>
        <w:t>Подтверждение квалификационных требований должно быть подготовлено в соответствии с формой, установленной в настоящей Документации</w:t>
      </w:r>
      <w:r>
        <w:rPr>
          <w:bCs/>
          <w:sz w:val="20"/>
          <w:szCs w:val="20"/>
        </w:rPr>
        <w:t>.</w:t>
      </w:r>
    </w:p>
    <w:p w14:paraId="554C8CFF" w14:textId="04AC7187" w:rsidR="00B06A1F" w:rsidRPr="00B06A1F" w:rsidRDefault="008812C3" w:rsidP="00B06A1F">
      <w:pPr>
        <w:jc w:val="both"/>
        <w:rPr>
          <w:sz w:val="20"/>
          <w:szCs w:val="20"/>
        </w:rPr>
      </w:pPr>
      <w:r w:rsidRPr="00C34034">
        <w:rPr>
          <w:sz w:val="20"/>
          <w:szCs w:val="20"/>
        </w:rPr>
        <w:t xml:space="preserve">Подтверждение </w:t>
      </w:r>
      <w:r w:rsidR="00F10906">
        <w:rPr>
          <w:sz w:val="20"/>
          <w:szCs w:val="20"/>
        </w:rPr>
        <w:t>квалификационных</w:t>
      </w:r>
      <w:r w:rsidRPr="00C34034">
        <w:rPr>
          <w:sz w:val="20"/>
          <w:szCs w:val="20"/>
        </w:rPr>
        <w:t xml:space="preserve"> требований должно содержать информацию о</w:t>
      </w:r>
      <w:r>
        <w:rPr>
          <w:sz w:val="20"/>
          <w:szCs w:val="20"/>
        </w:rPr>
        <w:t xml:space="preserve"> наличии </w:t>
      </w:r>
      <w:r w:rsidRPr="00C34034">
        <w:rPr>
          <w:sz w:val="20"/>
          <w:szCs w:val="20"/>
        </w:rPr>
        <w:t xml:space="preserve">у </w:t>
      </w:r>
      <w:r w:rsidR="00F10906" w:rsidRPr="00F10906">
        <w:rPr>
          <w:sz w:val="20"/>
          <w:szCs w:val="20"/>
        </w:rPr>
        <w:t>квалифицированных специалистов в количестве не менее 4 (четырех) человек</w:t>
      </w:r>
      <w:r w:rsidR="00F10906" w:rsidRPr="00F10906">
        <w:t xml:space="preserve"> </w:t>
      </w:r>
      <w:r w:rsidR="00F10906" w:rsidRPr="00F10906">
        <w:rPr>
          <w:sz w:val="20"/>
          <w:szCs w:val="20"/>
        </w:rPr>
        <w:t>с приложениями документов</w:t>
      </w:r>
      <w:r w:rsidR="00823432" w:rsidRPr="00823432">
        <w:t xml:space="preserve"> </w:t>
      </w:r>
      <w:r w:rsidR="00823432" w:rsidRPr="00823432">
        <w:rPr>
          <w:sz w:val="20"/>
          <w:szCs w:val="20"/>
        </w:rPr>
        <w:t>на каждого специалиста</w:t>
      </w:r>
      <w:r w:rsidR="00B06A1F" w:rsidRPr="00B06A1F">
        <w:t xml:space="preserve"> </w:t>
      </w:r>
      <w:r w:rsidR="00B06A1F" w:rsidRPr="00B06A1F">
        <w:rPr>
          <w:sz w:val="20"/>
          <w:szCs w:val="20"/>
        </w:rPr>
        <w:t xml:space="preserve">не менее 4 (четырех) комплектов. </w:t>
      </w:r>
    </w:p>
    <w:p w14:paraId="36BCB1D2" w14:textId="217C832A" w:rsidR="008812C3" w:rsidRDefault="00B06A1F" w:rsidP="00B06A1F">
      <w:pPr>
        <w:jc w:val="both"/>
        <w:rPr>
          <w:sz w:val="20"/>
          <w:szCs w:val="20"/>
        </w:rPr>
      </w:pPr>
      <w:r w:rsidRPr="00B06A1F">
        <w:rPr>
          <w:sz w:val="20"/>
          <w:szCs w:val="20"/>
        </w:rPr>
        <w:t>В состав каждого комплекта документов, подтверждающих квалификационные требования к участнику, входит:</w:t>
      </w:r>
      <w:r w:rsidR="008812C3" w:rsidRPr="004A3EA2">
        <w:rPr>
          <w:sz w:val="20"/>
          <w:szCs w:val="20"/>
        </w:rPr>
        <w:t xml:space="preserve"> </w:t>
      </w:r>
    </w:p>
    <w:p w14:paraId="24511BD5" w14:textId="77777777" w:rsidR="00823432" w:rsidRPr="00823432" w:rsidRDefault="00823432" w:rsidP="00823432">
      <w:pPr>
        <w:tabs>
          <w:tab w:val="left" w:pos="993"/>
        </w:tabs>
        <w:autoSpaceDE w:val="0"/>
        <w:autoSpaceDN w:val="0"/>
        <w:adjustRightInd w:val="0"/>
        <w:jc w:val="both"/>
        <w:rPr>
          <w:color w:val="000000"/>
          <w:sz w:val="20"/>
          <w:szCs w:val="20"/>
        </w:rPr>
      </w:pPr>
      <w:r w:rsidRPr="00823432">
        <w:rPr>
          <w:color w:val="000000"/>
          <w:sz w:val="20"/>
          <w:szCs w:val="20"/>
        </w:rPr>
        <w:t>- копии действующих документов, подтверждающих обучение (инструктаж) по охране труда,</w:t>
      </w:r>
      <w:r w:rsidRPr="00823432">
        <w:rPr>
          <w:color w:val="000000"/>
          <w:szCs w:val="32"/>
        </w:rPr>
        <w:t xml:space="preserve"> </w:t>
      </w:r>
      <w:r w:rsidRPr="00823432">
        <w:rPr>
          <w:color w:val="000000"/>
          <w:sz w:val="20"/>
          <w:szCs w:val="20"/>
        </w:rPr>
        <w:t>заверенной руководителем организации (уполномоченным лицом);</w:t>
      </w:r>
    </w:p>
    <w:p w14:paraId="56A57426" w14:textId="77777777" w:rsidR="00823432" w:rsidRPr="00823432" w:rsidRDefault="00823432" w:rsidP="00823432">
      <w:pPr>
        <w:tabs>
          <w:tab w:val="left" w:pos="993"/>
        </w:tabs>
        <w:autoSpaceDE w:val="0"/>
        <w:autoSpaceDN w:val="0"/>
        <w:adjustRightInd w:val="0"/>
        <w:jc w:val="both"/>
        <w:rPr>
          <w:color w:val="000000"/>
          <w:sz w:val="20"/>
          <w:szCs w:val="20"/>
        </w:rPr>
      </w:pPr>
      <w:r w:rsidRPr="00823432">
        <w:rPr>
          <w:color w:val="000000"/>
          <w:sz w:val="20"/>
          <w:szCs w:val="20"/>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2465B15E" w14:textId="77777777" w:rsidR="00823432" w:rsidRPr="00823432" w:rsidRDefault="00823432" w:rsidP="00823432">
      <w:pPr>
        <w:tabs>
          <w:tab w:val="left" w:pos="993"/>
        </w:tabs>
        <w:autoSpaceDE w:val="0"/>
        <w:autoSpaceDN w:val="0"/>
        <w:adjustRightInd w:val="0"/>
        <w:jc w:val="both"/>
        <w:rPr>
          <w:color w:val="000000"/>
          <w:sz w:val="20"/>
          <w:szCs w:val="20"/>
        </w:rPr>
      </w:pPr>
      <w:r w:rsidRPr="00823432">
        <w:rPr>
          <w:color w:val="000000"/>
          <w:sz w:val="20"/>
          <w:szCs w:val="20"/>
        </w:rPr>
        <w:t xml:space="preserve">- копия личной </w:t>
      </w:r>
      <w:proofErr w:type="gramStart"/>
      <w:r w:rsidRPr="00823432">
        <w:rPr>
          <w:color w:val="000000"/>
          <w:sz w:val="20"/>
          <w:szCs w:val="20"/>
        </w:rPr>
        <w:t>книжки</w:t>
      </w:r>
      <w:proofErr w:type="gramEnd"/>
      <w:r w:rsidRPr="00823432">
        <w:rPr>
          <w:color w:val="000000"/>
          <w:sz w:val="20"/>
          <w:szCs w:val="20"/>
        </w:rPr>
        <w:t xml:space="preserve"> учета работ на высоте, заверенной руководителем организации (уполномоченным лицом).</w:t>
      </w:r>
    </w:p>
    <w:p w14:paraId="57853408" w14:textId="3A326FA6" w:rsidR="00F10906" w:rsidRDefault="00D62F9E" w:rsidP="00823432">
      <w:pPr>
        <w:jc w:val="both"/>
        <w:rPr>
          <w:sz w:val="20"/>
          <w:szCs w:val="20"/>
        </w:rPr>
      </w:pPr>
      <w:bookmarkStart w:id="5" w:name="_Hlk105771668"/>
      <w:r>
        <w:rPr>
          <w:sz w:val="20"/>
          <w:szCs w:val="20"/>
        </w:rPr>
        <w:t>В случае е</w:t>
      </w:r>
      <w:r w:rsidR="00823432" w:rsidRPr="00823432">
        <w:rPr>
          <w:sz w:val="20"/>
          <w:szCs w:val="20"/>
        </w:rPr>
        <w:t>сли Участник предоставит не полный комплект документов на специалиста, то такой комплект документов не учитывается.</w:t>
      </w:r>
    </w:p>
    <w:p w14:paraId="0689D6B3" w14:textId="0D52499E" w:rsidR="00D62F9E" w:rsidRDefault="00D62F9E" w:rsidP="00823432">
      <w:pPr>
        <w:jc w:val="both"/>
        <w:rPr>
          <w:sz w:val="20"/>
          <w:szCs w:val="20"/>
        </w:rPr>
      </w:pPr>
      <w:bookmarkStart w:id="6" w:name="_Hlk105771770"/>
      <w:r>
        <w:rPr>
          <w:sz w:val="20"/>
          <w:szCs w:val="20"/>
        </w:rPr>
        <w:t xml:space="preserve">В случае </w:t>
      </w:r>
      <w:r w:rsidRPr="00D62F9E">
        <w:rPr>
          <w:sz w:val="20"/>
          <w:szCs w:val="20"/>
        </w:rPr>
        <w:t>предоставлени</w:t>
      </w:r>
      <w:r>
        <w:rPr>
          <w:sz w:val="20"/>
          <w:szCs w:val="20"/>
        </w:rPr>
        <w:t>я</w:t>
      </w:r>
      <w:r w:rsidRPr="00D62F9E">
        <w:rPr>
          <w:sz w:val="20"/>
          <w:szCs w:val="20"/>
        </w:rPr>
        <w:t xml:space="preserve"> в составе заявки менее 4 комплектов документов на квалифицированных специалистов или</w:t>
      </w:r>
      <w:r>
        <w:t xml:space="preserve"> </w:t>
      </w:r>
      <w:r w:rsidRPr="00D62F9E">
        <w:rPr>
          <w:sz w:val="20"/>
          <w:szCs w:val="20"/>
        </w:rPr>
        <w:t>непредставлени</w:t>
      </w:r>
      <w:r>
        <w:rPr>
          <w:sz w:val="20"/>
          <w:szCs w:val="20"/>
        </w:rPr>
        <w:t>я</w:t>
      </w:r>
      <w:r w:rsidRPr="00D62F9E">
        <w:rPr>
          <w:sz w:val="20"/>
          <w:szCs w:val="20"/>
        </w:rPr>
        <w:t xml:space="preserve"> в составе заявки документов, подтверждающих квалификационные требования участника в соответствии с требованиями закупочной документации</w:t>
      </w:r>
      <w:r w:rsidR="00823432">
        <w:rPr>
          <w:sz w:val="20"/>
          <w:szCs w:val="20"/>
        </w:rPr>
        <w:t xml:space="preserve">, то </w:t>
      </w:r>
      <w:r w:rsidR="00FF3406" w:rsidRPr="00FF3406">
        <w:rPr>
          <w:sz w:val="20"/>
          <w:szCs w:val="20"/>
        </w:rPr>
        <w:t>данный Претендент не будет допущен к участию в открытом запросе предложений в электронной форме</w:t>
      </w:r>
      <w:r w:rsidR="00823432" w:rsidRPr="00823432">
        <w:rPr>
          <w:sz w:val="20"/>
          <w:szCs w:val="20"/>
        </w:rPr>
        <w:t>.</w:t>
      </w:r>
    </w:p>
    <w:bookmarkEnd w:id="5"/>
    <w:bookmarkEnd w:id="6"/>
    <w:p w14:paraId="458301D9" w14:textId="064C6CC6" w:rsidR="00823432" w:rsidRPr="001E0E01" w:rsidRDefault="00823432" w:rsidP="00823432">
      <w:pPr>
        <w:ind w:firstLine="567"/>
        <w:jc w:val="both"/>
        <w:rPr>
          <w:bCs/>
          <w:sz w:val="20"/>
          <w:szCs w:val="20"/>
          <w:u w:val="single"/>
        </w:rPr>
      </w:pPr>
      <w:r w:rsidRPr="001E0E01">
        <w:rPr>
          <w:bCs/>
          <w:sz w:val="20"/>
          <w:szCs w:val="20"/>
          <w:u w:val="single"/>
        </w:rPr>
        <w:t>Подтверждение квалификационных требований участника</w:t>
      </w:r>
      <w:r w:rsidR="001E0E01" w:rsidRPr="001E0E01">
        <w:rPr>
          <w:bCs/>
          <w:sz w:val="20"/>
          <w:szCs w:val="20"/>
          <w:u w:val="single"/>
        </w:rPr>
        <w:t>, выполненное по Форме № 2.1</w:t>
      </w:r>
      <w:r w:rsidR="001E0E01" w:rsidRPr="001E0E01">
        <w:rPr>
          <w:u w:val="single"/>
        </w:rPr>
        <w:t xml:space="preserve"> </w:t>
      </w:r>
      <w:r w:rsidR="001E0E01" w:rsidRPr="001E0E01">
        <w:rPr>
          <w:bCs/>
          <w:sz w:val="20"/>
          <w:szCs w:val="20"/>
          <w:u w:val="single"/>
        </w:rPr>
        <w:t xml:space="preserve">не должно входить в состав I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bCs/>
          <w:sz w:val="20"/>
          <w:szCs w:val="20"/>
          <w:u w:val="single"/>
        </w:rPr>
        <w:t>«</w:t>
      </w:r>
      <w:r w:rsidR="001E0E01" w:rsidRPr="001E0E01">
        <w:rPr>
          <w:bCs/>
          <w:sz w:val="20"/>
          <w:szCs w:val="20"/>
          <w:u w:val="single"/>
        </w:rPr>
        <w:t>РТС-тендер</w:t>
      </w:r>
      <w:r w:rsidR="00E7112D">
        <w:rPr>
          <w:bCs/>
          <w:sz w:val="20"/>
          <w:szCs w:val="20"/>
          <w:u w:val="single"/>
        </w:rPr>
        <w:t>»</w:t>
      </w:r>
      <w:r w:rsidR="001E0E01" w:rsidRPr="001E0E01">
        <w:rPr>
          <w:bCs/>
          <w:sz w:val="20"/>
          <w:szCs w:val="20"/>
          <w:u w:val="single"/>
        </w:rPr>
        <w:t>.</w:t>
      </w:r>
    </w:p>
    <w:p w14:paraId="4EDBCD40" w14:textId="5E31CB09" w:rsidR="00C951C2" w:rsidRPr="00C40727" w:rsidRDefault="009C7870" w:rsidP="00C40727">
      <w:pPr>
        <w:widowControl w:val="0"/>
        <w:tabs>
          <w:tab w:val="left" w:pos="540"/>
          <w:tab w:val="num" w:pos="1080"/>
        </w:tabs>
        <w:ind w:right="-83" w:firstLine="709"/>
        <w:jc w:val="center"/>
        <w:rPr>
          <w:b/>
          <w:sz w:val="20"/>
          <w:szCs w:val="20"/>
        </w:rPr>
      </w:pPr>
      <w:r>
        <w:rPr>
          <w:b/>
          <w:sz w:val="20"/>
          <w:szCs w:val="20"/>
        </w:rPr>
        <w:t>3.</w:t>
      </w:r>
      <w:r w:rsidR="008812C3">
        <w:rPr>
          <w:b/>
          <w:sz w:val="20"/>
          <w:szCs w:val="20"/>
        </w:rPr>
        <w:t>2</w:t>
      </w:r>
      <w:r>
        <w:rPr>
          <w:b/>
          <w:sz w:val="20"/>
          <w:szCs w:val="20"/>
        </w:rPr>
        <w:t xml:space="preserve">.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44EE5DAF" w14:textId="10E32791" w:rsidR="00A43150" w:rsidRDefault="00475052" w:rsidP="00B52927">
      <w:pPr>
        <w:pStyle w:val="ConsNonformat"/>
        <w:widowControl/>
        <w:jc w:val="both"/>
        <w:rPr>
          <w:rFonts w:ascii="Times New Roman" w:hAnsi="Times New Roman" w:cs="Times New Roman"/>
        </w:rPr>
      </w:pPr>
      <w:r w:rsidRPr="00205252">
        <w:rPr>
          <w:rFonts w:ascii="Times New Roman" w:hAnsi="Times New Roman" w:cs="Times New Roman"/>
        </w:rPr>
        <w:t>Ценовое п</w:t>
      </w:r>
      <w:r w:rsidR="00F55F9F" w:rsidRPr="00205252">
        <w:rPr>
          <w:rFonts w:ascii="Times New Roman" w:hAnsi="Times New Roman" w:cs="Times New Roman"/>
        </w:rPr>
        <w:t>редложение</w:t>
      </w:r>
      <w:r w:rsidR="00CB49AD" w:rsidRPr="00205252">
        <w:rPr>
          <w:rFonts w:ascii="Times New Roman" w:hAnsi="Times New Roman" w:cs="Times New Roman"/>
        </w:rPr>
        <w:t xml:space="preserve"> </w:t>
      </w:r>
      <w:r w:rsidR="00F55F9F" w:rsidRPr="00205252">
        <w:rPr>
          <w:rFonts w:ascii="Times New Roman" w:hAnsi="Times New Roman" w:cs="Times New Roman"/>
        </w:rPr>
        <w:t xml:space="preserve">должно быть подготовлено в соответствии с формой, установленной </w:t>
      </w:r>
      <w:r w:rsidR="00CD32C3" w:rsidRPr="00205252">
        <w:rPr>
          <w:rFonts w:ascii="Times New Roman" w:hAnsi="Times New Roman" w:cs="Times New Roman"/>
        </w:rPr>
        <w:t>в настоящей Документации,</w:t>
      </w:r>
      <w:r w:rsidR="00CB49AD" w:rsidRPr="00205252">
        <w:rPr>
          <w:rFonts w:ascii="Times New Roman" w:hAnsi="Times New Roman" w:cs="Times New Roman"/>
        </w:rPr>
        <w:t xml:space="preserve"> и </w:t>
      </w:r>
      <w:r w:rsidR="00F55F9F" w:rsidRPr="00205252">
        <w:rPr>
          <w:rFonts w:ascii="Times New Roman" w:hAnsi="Times New Roman" w:cs="Times New Roman"/>
        </w:rPr>
        <w:t>д</w:t>
      </w:r>
      <w:r w:rsidR="00C34034" w:rsidRPr="00205252">
        <w:rPr>
          <w:rFonts w:ascii="Times New Roman" w:hAnsi="Times New Roman" w:cs="Times New Roman"/>
        </w:rPr>
        <w:t>олжно содержать текущие цены на</w:t>
      </w:r>
      <w:r w:rsidR="00983749" w:rsidRPr="00205252">
        <w:rPr>
          <w:rFonts w:ascii="Times New Roman" w:hAnsi="Times New Roman" w:cs="Times New Roman"/>
        </w:rPr>
        <w:t xml:space="preserve"> </w:t>
      </w:r>
      <w:r w:rsidR="008D1075">
        <w:rPr>
          <w:rFonts w:ascii="Times New Roman" w:hAnsi="Times New Roman" w:cs="Times New Roman"/>
        </w:rPr>
        <w:t>оказание услуг</w:t>
      </w:r>
      <w:r w:rsidR="00A43150">
        <w:rPr>
          <w:rFonts w:ascii="Times New Roman" w:hAnsi="Times New Roman" w:cs="Times New Roman"/>
        </w:rPr>
        <w:t>.</w:t>
      </w:r>
    </w:p>
    <w:p w14:paraId="615DED29" w14:textId="1F0031BD" w:rsidR="00F55F9F" w:rsidRPr="00205252" w:rsidRDefault="00A43150" w:rsidP="00B52927">
      <w:pPr>
        <w:pStyle w:val="ConsNonformat"/>
        <w:widowControl/>
        <w:jc w:val="both"/>
        <w:rPr>
          <w:rFonts w:ascii="Times New Roman" w:hAnsi="Times New Roman" w:cs="Times New Roman"/>
        </w:rPr>
      </w:pPr>
      <w:r w:rsidRPr="00A43150">
        <w:rPr>
          <w:rFonts w:ascii="Times New Roman" w:hAnsi="Times New Roman" w:cs="Times New Roman"/>
        </w:rPr>
        <w:t>Предложение о цене договора не может превышать начальную (максимальную) цену договора</w:t>
      </w:r>
      <w:r>
        <w:rPr>
          <w:rFonts w:ascii="Times New Roman" w:hAnsi="Times New Roman" w:cs="Times New Roman"/>
        </w:rPr>
        <w:t>.</w:t>
      </w:r>
    </w:p>
    <w:p w14:paraId="4D65B9DA" w14:textId="32DC0C2B" w:rsidR="009D16AD" w:rsidRDefault="00F55F9F" w:rsidP="00B52927">
      <w:pPr>
        <w:jc w:val="both"/>
        <w:rPr>
          <w:sz w:val="20"/>
          <w:szCs w:val="20"/>
        </w:rPr>
      </w:pPr>
      <w:r w:rsidRPr="00205252">
        <w:rPr>
          <w:sz w:val="20"/>
          <w:szCs w:val="20"/>
        </w:rPr>
        <w:t xml:space="preserve">В случае, если в </w:t>
      </w:r>
      <w:r w:rsidR="00CB49AD" w:rsidRPr="00205252">
        <w:rPr>
          <w:sz w:val="20"/>
          <w:szCs w:val="20"/>
        </w:rPr>
        <w:t xml:space="preserve">ценовом </w:t>
      </w:r>
      <w:r w:rsidR="00484EC9" w:rsidRPr="00205252">
        <w:rPr>
          <w:sz w:val="20"/>
          <w:szCs w:val="20"/>
        </w:rPr>
        <w:t>п</w:t>
      </w:r>
      <w:r w:rsidR="007E3A89" w:rsidRPr="00205252">
        <w:rPr>
          <w:sz w:val="20"/>
          <w:szCs w:val="20"/>
        </w:rPr>
        <w:t>редложении</w:t>
      </w:r>
      <w:r w:rsidR="00CB49AD" w:rsidRPr="00205252">
        <w:rPr>
          <w:sz w:val="20"/>
          <w:szCs w:val="20"/>
        </w:rPr>
        <w:t xml:space="preserve"> </w:t>
      </w:r>
      <w:r w:rsidRPr="00205252">
        <w:rPr>
          <w:sz w:val="20"/>
          <w:szCs w:val="20"/>
        </w:rPr>
        <w:t xml:space="preserve">не будут учтены какие-либо условия на </w:t>
      </w:r>
      <w:r w:rsidR="008D1075">
        <w:rPr>
          <w:sz w:val="20"/>
          <w:szCs w:val="20"/>
        </w:rPr>
        <w:t>оказание услуг</w:t>
      </w:r>
      <w:r w:rsidRPr="00205252">
        <w:rPr>
          <w:sz w:val="20"/>
          <w:szCs w:val="20"/>
        </w:rPr>
        <w:t>, то неучтенные затраты по договору будут осуществлять</w:t>
      </w:r>
      <w:r w:rsidR="007E3A89" w:rsidRPr="00205252">
        <w:rPr>
          <w:sz w:val="20"/>
          <w:szCs w:val="20"/>
        </w:rPr>
        <w:t xml:space="preserve">ся Претендентом </w:t>
      </w:r>
      <w:r w:rsidRPr="00205252">
        <w:rPr>
          <w:sz w:val="20"/>
          <w:szCs w:val="20"/>
        </w:rPr>
        <w:t>за свой счет.</w:t>
      </w:r>
    </w:p>
    <w:p w14:paraId="28129E84" w14:textId="1673F4A7" w:rsidR="00F55F9F" w:rsidRPr="00205252" w:rsidRDefault="00F55F9F" w:rsidP="00B52927">
      <w:pPr>
        <w:jc w:val="both"/>
        <w:rPr>
          <w:sz w:val="20"/>
          <w:szCs w:val="20"/>
        </w:rPr>
      </w:pPr>
      <w:r w:rsidRPr="00205252">
        <w:rPr>
          <w:sz w:val="20"/>
          <w:szCs w:val="20"/>
        </w:rPr>
        <w:t xml:space="preserve">В </w:t>
      </w:r>
      <w:r w:rsidR="00CB49AD" w:rsidRPr="00205252">
        <w:rPr>
          <w:sz w:val="20"/>
          <w:szCs w:val="20"/>
        </w:rPr>
        <w:t>ценовое предложение на</w:t>
      </w:r>
      <w:r w:rsidRPr="00205252">
        <w:rPr>
          <w:sz w:val="20"/>
          <w:szCs w:val="20"/>
        </w:rPr>
        <w:t xml:space="preserve"> </w:t>
      </w:r>
      <w:r w:rsidR="008D1075">
        <w:rPr>
          <w:sz w:val="20"/>
          <w:szCs w:val="20"/>
        </w:rPr>
        <w:t>оказание услуг</w:t>
      </w:r>
      <w:r w:rsidRPr="00205252">
        <w:rPr>
          <w:sz w:val="20"/>
          <w:szCs w:val="20"/>
        </w:rPr>
        <w:t xml:space="preserve"> должны быть включены</w:t>
      </w:r>
      <w:r w:rsidR="007E3A89" w:rsidRPr="00205252">
        <w:rPr>
          <w:sz w:val="20"/>
          <w:szCs w:val="20"/>
        </w:rPr>
        <w:t xml:space="preserve"> все возможные расходы Претендента</w:t>
      </w:r>
      <w:r w:rsidRPr="00205252">
        <w:rPr>
          <w:sz w:val="20"/>
          <w:szCs w:val="20"/>
        </w:rPr>
        <w:t xml:space="preserve">, связанные с исполнением обязательств по договору, </w:t>
      </w:r>
      <w:r w:rsidR="008D1DC3" w:rsidRPr="00205252">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6D57EA58" w14:textId="7B2756FD" w:rsidR="00F55F9F" w:rsidRPr="00205252" w:rsidRDefault="00F55F9F" w:rsidP="00B52927">
      <w:pPr>
        <w:jc w:val="both"/>
        <w:rPr>
          <w:sz w:val="20"/>
          <w:szCs w:val="20"/>
        </w:rPr>
      </w:pPr>
      <w:r w:rsidRPr="00205252">
        <w:rPr>
          <w:sz w:val="20"/>
          <w:szCs w:val="20"/>
        </w:rPr>
        <w:t>Заявка должна</w:t>
      </w:r>
      <w:r w:rsidR="007E3A89" w:rsidRPr="00205252">
        <w:rPr>
          <w:sz w:val="20"/>
          <w:szCs w:val="20"/>
        </w:rPr>
        <w:t xml:space="preserve"> содержать предложения Претендента</w:t>
      </w:r>
      <w:r w:rsidRPr="00205252">
        <w:rPr>
          <w:sz w:val="20"/>
          <w:szCs w:val="20"/>
        </w:rPr>
        <w:t xml:space="preserve"> на </w:t>
      </w:r>
      <w:r w:rsidR="008D1075">
        <w:rPr>
          <w:sz w:val="20"/>
          <w:szCs w:val="20"/>
        </w:rPr>
        <w:t>оказание услуг</w:t>
      </w:r>
      <w:r w:rsidR="00983749" w:rsidRPr="00205252">
        <w:rPr>
          <w:sz w:val="20"/>
          <w:szCs w:val="20"/>
        </w:rPr>
        <w:t xml:space="preserve"> </w:t>
      </w:r>
      <w:r w:rsidRPr="00205252">
        <w:rPr>
          <w:sz w:val="20"/>
          <w:szCs w:val="20"/>
        </w:rPr>
        <w:t>в соответствии с требованиями и на условия</w:t>
      </w:r>
      <w:r w:rsidR="00AB6937" w:rsidRPr="00205252">
        <w:rPr>
          <w:sz w:val="20"/>
          <w:szCs w:val="20"/>
        </w:rPr>
        <w:t>х, указанных в проекте договора</w:t>
      </w:r>
      <w:r w:rsidR="00FB0338" w:rsidRPr="00205252">
        <w:rPr>
          <w:sz w:val="20"/>
          <w:szCs w:val="20"/>
        </w:rPr>
        <w:t xml:space="preserve"> и</w:t>
      </w:r>
      <w:r w:rsidR="00855904" w:rsidRPr="00205252">
        <w:rPr>
          <w:sz w:val="20"/>
          <w:szCs w:val="20"/>
        </w:rPr>
        <w:t xml:space="preserve"> техническом задании</w:t>
      </w:r>
      <w:r w:rsidR="002866F3" w:rsidRPr="00205252">
        <w:rPr>
          <w:sz w:val="20"/>
          <w:szCs w:val="20"/>
        </w:rPr>
        <w:t>.</w:t>
      </w:r>
    </w:p>
    <w:p w14:paraId="0936D2D8" w14:textId="57CC12C0" w:rsidR="00FE599B" w:rsidRDefault="000B53C4" w:rsidP="00FE599B">
      <w:pPr>
        <w:jc w:val="both"/>
        <w:rPr>
          <w:sz w:val="20"/>
          <w:szCs w:val="20"/>
        </w:rPr>
      </w:pPr>
      <w:r w:rsidRPr="00205252">
        <w:rPr>
          <w:sz w:val="20"/>
          <w:szCs w:val="20"/>
        </w:rPr>
        <w:t xml:space="preserve">В случае если форма «Предложение об условиях исполнения договора», входящая в состав заявки </w:t>
      </w:r>
      <w:r w:rsidR="007E3A89" w:rsidRPr="00205252">
        <w:rPr>
          <w:sz w:val="20"/>
          <w:szCs w:val="20"/>
        </w:rPr>
        <w:t>Претендента</w:t>
      </w:r>
      <w:r w:rsidRPr="00205252">
        <w:rPr>
          <w:sz w:val="20"/>
          <w:szCs w:val="20"/>
        </w:rPr>
        <w:t xml:space="preserve">, заполнена неполно или неправильно, то </w:t>
      </w:r>
      <w:r w:rsidR="007E3A89" w:rsidRPr="00205252">
        <w:rPr>
          <w:sz w:val="20"/>
          <w:szCs w:val="20"/>
        </w:rPr>
        <w:t>данный Претендент</w:t>
      </w:r>
      <w:r w:rsidRPr="00205252">
        <w:rPr>
          <w:sz w:val="20"/>
          <w:szCs w:val="20"/>
        </w:rPr>
        <w:t xml:space="preserve"> не будет допущен к участи</w:t>
      </w:r>
      <w:r w:rsidR="00855904" w:rsidRPr="00205252">
        <w:rPr>
          <w:sz w:val="20"/>
          <w:szCs w:val="20"/>
        </w:rPr>
        <w:t xml:space="preserve">ю в открытом запросе </w:t>
      </w:r>
      <w:r w:rsidR="00C40727" w:rsidRPr="00205252">
        <w:rPr>
          <w:sz w:val="20"/>
          <w:szCs w:val="20"/>
        </w:rPr>
        <w:t>предложений</w:t>
      </w:r>
      <w:r w:rsidR="00855904" w:rsidRPr="00205252">
        <w:rPr>
          <w:sz w:val="20"/>
          <w:szCs w:val="20"/>
        </w:rPr>
        <w:t xml:space="preserve"> в электронной форме</w:t>
      </w:r>
      <w:r w:rsidRPr="00205252">
        <w:rPr>
          <w:sz w:val="20"/>
          <w:szCs w:val="20"/>
        </w:rPr>
        <w:t>.</w:t>
      </w:r>
    </w:p>
    <w:p w14:paraId="4AF83EF1" w14:textId="7C679774" w:rsidR="00AE17D1" w:rsidRPr="00AE17D1" w:rsidRDefault="00AE17D1" w:rsidP="00AE17D1">
      <w:pPr>
        <w:ind w:firstLine="567"/>
        <w:jc w:val="both"/>
        <w:rPr>
          <w:sz w:val="20"/>
          <w:szCs w:val="20"/>
          <w:u w:val="single"/>
        </w:rPr>
      </w:pPr>
      <w:r w:rsidRPr="0077675B">
        <w:rPr>
          <w:sz w:val="20"/>
          <w:szCs w:val="20"/>
          <w:u w:val="single"/>
        </w:rPr>
        <w:t>Предложение о цене договора, выполненное по Форме</w:t>
      </w:r>
      <w:r w:rsidR="001E0E01">
        <w:rPr>
          <w:sz w:val="20"/>
          <w:szCs w:val="20"/>
          <w:u w:val="single"/>
        </w:rPr>
        <w:t xml:space="preserve"> №</w:t>
      </w:r>
      <w:r w:rsidRPr="0077675B">
        <w:rPr>
          <w:sz w:val="20"/>
          <w:szCs w:val="20"/>
          <w:u w:val="single"/>
        </w:rPr>
        <w:t xml:space="preserve"> 3, не должно входить в состав </w:t>
      </w:r>
      <w:r w:rsidRPr="0077675B">
        <w:rPr>
          <w:sz w:val="20"/>
          <w:szCs w:val="20"/>
          <w:u w:val="single"/>
          <w:lang w:val="en-US"/>
        </w:rPr>
        <w:t>I</w:t>
      </w:r>
      <w:r w:rsidRPr="0077675B">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sz w:val="20"/>
          <w:szCs w:val="20"/>
          <w:u w:val="single"/>
        </w:rPr>
        <w:t>«</w:t>
      </w:r>
      <w:r w:rsidRPr="0077675B">
        <w:rPr>
          <w:sz w:val="20"/>
          <w:szCs w:val="20"/>
          <w:u w:val="single"/>
        </w:rPr>
        <w:t>РТС-тендер</w:t>
      </w:r>
      <w:r w:rsidR="00E7112D">
        <w:rPr>
          <w:sz w:val="20"/>
          <w:szCs w:val="20"/>
          <w:u w:val="single"/>
        </w:rPr>
        <w:t>»</w:t>
      </w:r>
      <w:r w:rsidRPr="0077675B">
        <w:rPr>
          <w:sz w:val="20"/>
          <w:szCs w:val="20"/>
          <w:u w:val="single"/>
        </w:rPr>
        <w:t>.</w:t>
      </w:r>
    </w:p>
    <w:p w14:paraId="18BEA4A9" w14:textId="3A0A7397" w:rsidR="00AE17D1" w:rsidRDefault="009C7870" w:rsidP="00A43150">
      <w:pPr>
        <w:jc w:val="center"/>
        <w:rPr>
          <w:b/>
          <w:sz w:val="20"/>
          <w:szCs w:val="20"/>
        </w:rPr>
      </w:pPr>
      <w:r w:rsidRPr="009C7870">
        <w:rPr>
          <w:b/>
          <w:bCs/>
          <w:sz w:val="20"/>
          <w:szCs w:val="20"/>
        </w:rPr>
        <w:t>3.</w:t>
      </w:r>
      <w:r w:rsidR="008812C3">
        <w:rPr>
          <w:b/>
          <w:bCs/>
          <w:sz w:val="20"/>
          <w:szCs w:val="20"/>
        </w:rPr>
        <w:t>3</w:t>
      </w:r>
      <w:r w:rsidRPr="009C7870">
        <w:rPr>
          <w:b/>
          <w:bCs/>
          <w:sz w:val="20"/>
          <w:szCs w:val="20"/>
        </w:rPr>
        <w:t>.</w:t>
      </w:r>
      <w:r w:rsidRPr="009C7870">
        <w:rPr>
          <w:b/>
          <w:sz w:val="20"/>
          <w:szCs w:val="20"/>
        </w:rPr>
        <w:t xml:space="preserve"> </w:t>
      </w:r>
      <w:r w:rsidRPr="0077675B">
        <w:rPr>
          <w:b/>
          <w:sz w:val="20"/>
          <w:szCs w:val="20"/>
        </w:rPr>
        <w:t>«Предложение участника по неценовым критериям оценки открытого запроса предложений»</w:t>
      </w:r>
      <w:r>
        <w:rPr>
          <w:b/>
          <w:sz w:val="20"/>
          <w:szCs w:val="20"/>
        </w:rPr>
        <w:t xml:space="preserve"> </w:t>
      </w:r>
    </w:p>
    <w:p w14:paraId="6992E615" w14:textId="6BD6566E" w:rsidR="009C7870" w:rsidRPr="0077675B" w:rsidRDefault="009C7870" w:rsidP="00A43150">
      <w:pPr>
        <w:jc w:val="center"/>
        <w:rPr>
          <w:b/>
          <w:sz w:val="20"/>
          <w:szCs w:val="20"/>
        </w:rPr>
      </w:pPr>
      <w:r>
        <w:rPr>
          <w:b/>
          <w:sz w:val="20"/>
          <w:szCs w:val="20"/>
        </w:rPr>
        <w:t>(Форма № 3.1)</w:t>
      </w:r>
      <w:r w:rsidR="00FA4559">
        <w:rPr>
          <w:b/>
          <w:sz w:val="20"/>
          <w:szCs w:val="20"/>
        </w:rPr>
        <w:t>.</w:t>
      </w:r>
    </w:p>
    <w:p w14:paraId="4391AF1C" w14:textId="68507F0E" w:rsidR="009C7870" w:rsidRPr="0077675B" w:rsidRDefault="009C7870" w:rsidP="00A43150">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6F7AC33" w14:textId="1402A31C" w:rsidR="009C7870" w:rsidRPr="0077675B" w:rsidRDefault="009C7870" w:rsidP="00A43150">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подтверждающих опыт </w:t>
      </w:r>
      <w:r>
        <w:rPr>
          <w:sz w:val="20"/>
          <w:szCs w:val="20"/>
        </w:rPr>
        <w:t xml:space="preserve">выполнения аналогичных работ, стоимостью не менее </w:t>
      </w:r>
      <w:r w:rsidR="004A3EA2">
        <w:rPr>
          <w:sz w:val="20"/>
          <w:szCs w:val="20"/>
        </w:rPr>
        <w:t>1</w:t>
      </w:r>
      <w:r>
        <w:rPr>
          <w:sz w:val="20"/>
          <w:szCs w:val="20"/>
        </w:rPr>
        <w:t>0</w:t>
      </w:r>
      <w:r w:rsidRPr="0077675B">
        <w:rPr>
          <w:sz w:val="20"/>
          <w:szCs w:val="20"/>
        </w:rPr>
        <w:t>0 000,00 рублей каждый</w:t>
      </w:r>
      <w:r>
        <w:rPr>
          <w:sz w:val="20"/>
          <w:szCs w:val="20"/>
        </w:rPr>
        <w:t xml:space="preserve">, за период </w:t>
      </w:r>
      <w:r w:rsidRPr="001C782A">
        <w:rPr>
          <w:sz w:val="20"/>
          <w:szCs w:val="20"/>
        </w:rPr>
        <w:t>с 01.01.20</w:t>
      </w:r>
      <w:r>
        <w:rPr>
          <w:sz w:val="20"/>
          <w:szCs w:val="20"/>
        </w:rPr>
        <w:t>2</w:t>
      </w:r>
      <w:r w:rsidR="004A3EA2">
        <w:rPr>
          <w:sz w:val="20"/>
          <w:szCs w:val="20"/>
        </w:rPr>
        <w:t>1</w:t>
      </w:r>
      <w:r w:rsidRPr="001C782A">
        <w:rPr>
          <w:sz w:val="20"/>
          <w:szCs w:val="20"/>
        </w:rPr>
        <w:t xml:space="preserve"> до момента </w:t>
      </w:r>
      <w:r>
        <w:rPr>
          <w:sz w:val="20"/>
          <w:szCs w:val="20"/>
        </w:rPr>
        <w:t>открытия доступа к Заявкам</w:t>
      </w:r>
      <w:r w:rsidRPr="0077675B">
        <w:rPr>
          <w:sz w:val="20"/>
          <w:szCs w:val="20"/>
        </w:rPr>
        <w:t xml:space="preserve">. </w:t>
      </w:r>
    </w:p>
    <w:p w14:paraId="0413235B" w14:textId="27EBB7A9" w:rsidR="00C748C0" w:rsidRPr="006708C6" w:rsidRDefault="003F2351" w:rsidP="006708C6">
      <w:pPr>
        <w:ind w:firstLine="567"/>
        <w:jc w:val="both"/>
        <w:rPr>
          <w:sz w:val="20"/>
          <w:szCs w:val="20"/>
          <w:u w:val="single"/>
        </w:rPr>
      </w:pPr>
      <w:r w:rsidRPr="0077675B">
        <w:rPr>
          <w:sz w:val="20"/>
          <w:szCs w:val="20"/>
          <w:u w:val="single"/>
        </w:rPr>
        <w:lastRenderedPageBreak/>
        <w:t xml:space="preserve">Предложение по неценовым критериям, выполненное по Форме </w:t>
      </w:r>
      <w:r w:rsidR="001E0E01">
        <w:rPr>
          <w:sz w:val="20"/>
          <w:szCs w:val="20"/>
          <w:u w:val="single"/>
        </w:rPr>
        <w:t xml:space="preserve">№ </w:t>
      </w:r>
      <w:r w:rsidRPr="0077675B">
        <w:rPr>
          <w:sz w:val="20"/>
          <w:szCs w:val="20"/>
          <w:u w:val="single"/>
        </w:rPr>
        <w:t>3.1</w:t>
      </w:r>
      <w:r w:rsidR="001E0E01">
        <w:rPr>
          <w:sz w:val="20"/>
          <w:szCs w:val="20"/>
          <w:u w:val="single"/>
        </w:rPr>
        <w:t xml:space="preserve">, </w:t>
      </w:r>
      <w:r w:rsidRPr="0077675B">
        <w:rPr>
          <w:sz w:val="20"/>
          <w:szCs w:val="20"/>
          <w:u w:val="single"/>
        </w:rPr>
        <w:t xml:space="preserve">не должно входить в состав </w:t>
      </w:r>
      <w:r w:rsidRPr="0077675B">
        <w:rPr>
          <w:sz w:val="20"/>
          <w:szCs w:val="20"/>
          <w:u w:val="single"/>
          <w:lang w:val="en-US"/>
        </w:rPr>
        <w:t>I</w:t>
      </w:r>
      <w:r w:rsidRPr="0077675B">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sz w:val="20"/>
          <w:szCs w:val="20"/>
          <w:u w:val="single"/>
        </w:rPr>
        <w:t>«</w:t>
      </w:r>
      <w:r w:rsidRPr="0077675B">
        <w:rPr>
          <w:sz w:val="20"/>
          <w:szCs w:val="20"/>
          <w:u w:val="single"/>
        </w:rPr>
        <w:t>РТС-тендер</w:t>
      </w:r>
      <w:r w:rsidR="00E7112D">
        <w:rPr>
          <w:sz w:val="20"/>
          <w:szCs w:val="20"/>
          <w:u w:val="single"/>
        </w:rPr>
        <w:t>»</w:t>
      </w:r>
      <w:r w:rsidRPr="0077675B">
        <w:rPr>
          <w:sz w:val="20"/>
          <w:szCs w:val="20"/>
          <w:u w:val="single"/>
        </w:rPr>
        <w:t>.</w:t>
      </w:r>
    </w:p>
    <w:p w14:paraId="2B0FFB4E" w14:textId="725ACF66" w:rsidR="00342120" w:rsidRPr="00C748C0" w:rsidRDefault="004E141C" w:rsidP="004A3EA2">
      <w:pPr>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C748C0" w:rsidRPr="00C748C0">
        <w:rPr>
          <w:b/>
          <w:sz w:val="20"/>
          <w:szCs w:val="20"/>
        </w:rPr>
        <w:t>оказании услуг</w:t>
      </w:r>
      <w:r w:rsidR="00A47E5E" w:rsidRPr="00C748C0">
        <w:rPr>
          <w:b/>
          <w:sz w:val="20"/>
          <w:szCs w:val="20"/>
        </w:rPr>
        <w:t>.</w:t>
      </w:r>
    </w:p>
    <w:p w14:paraId="1F28BAC0" w14:textId="7C465D37" w:rsidR="00D979A8" w:rsidRPr="00C748C0" w:rsidRDefault="00D979A8" w:rsidP="00B52927">
      <w:pPr>
        <w:jc w:val="both"/>
        <w:rPr>
          <w:sz w:val="20"/>
          <w:szCs w:val="20"/>
        </w:rPr>
      </w:pPr>
      <w:r w:rsidRPr="00C748C0">
        <w:rPr>
          <w:sz w:val="20"/>
          <w:szCs w:val="20"/>
        </w:rPr>
        <w:t xml:space="preserve">Цены на </w:t>
      </w:r>
      <w:r w:rsidR="00C748C0" w:rsidRPr="00C748C0">
        <w:rPr>
          <w:sz w:val="20"/>
          <w:szCs w:val="20"/>
        </w:rPr>
        <w:t>оказание услуг</w:t>
      </w:r>
      <w:r w:rsidRPr="00C748C0">
        <w:rPr>
          <w:sz w:val="20"/>
          <w:szCs w:val="20"/>
        </w:rPr>
        <w:t xml:space="preserve">, содержащиеся в Заявке, должны быть выражены в </w:t>
      </w:r>
      <w:r w:rsidR="00C40727" w:rsidRPr="00C748C0">
        <w:rPr>
          <w:sz w:val="20"/>
          <w:szCs w:val="20"/>
        </w:rPr>
        <w:t xml:space="preserve">российских </w:t>
      </w:r>
      <w:r w:rsidR="009D7372" w:rsidRPr="00C748C0">
        <w:rPr>
          <w:sz w:val="20"/>
          <w:szCs w:val="20"/>
        </w:rPr>
        <w:t>рублях</w:t>
      </w:r>
      <w:r w:rsidRPr="00C748C0">
        <w:rPr>
          <w:sz w:val="20"/>
          <w:szCs w:val="20"/>
        </w:rPr>
        <w:t>.</w:t>
      </w:r>
    </w:p>
    <w:p w14:paraId="7891224D" w14:textId="77777777" w:rsidR="00D979A8" w:rsidRPr="001B1130" w:rsidRDefault="00D979A8" w:rsidP="00B52927">
      <w:pPr>
        <w:jc w:val="both"/>
        <w:rPr>
          <w:sz w:val="20"/>
          <w:szCs w:val="20"/>
        </w:rPr>
      </w:pPr>
      <w:r w:rsidRPr="00C748C0">
        <w:rPr>
          <w:sz w:val="20"/>
          <w:szCs w:val="20"/>
        </w:rPr>
        <w:t>Сведения о начальной (максимальной) цене договора</w:t>
      </w:r>
      <w:r w:rsidR="00CB49AD" w:rsidRPr="00C748C0">
        <w:rPr>
          <w:sz w:val="20"/>
          <w:szCs w:val="20"/>
        </w:rPr>
        <w:t>,</w:t>
      </w:r>
      <w:r w:rsidR="00C978AB" w:rsidRPr="00C748C0">
        <w:rPr>
          <w:sz w:val="20"/>
          <w:szCs w:val="20"/>
        </w:rPr>
        <w:t xml:space="preserve"> </w:t>
      </w:r>
      <w:r w:rsidRPr="00C748C0">
        <w:rPr>
          <w:sz w:val="20"/>
          <w:szCs w:val="20"/>
        </w:rPr>
        <w:t xml:space="preserve">указаны в </w:t>
      </w:r>
      <w:r w:rsidR="00FA0973" w:rsidRPr="00C748C0">
        <w:rPr>
          <w:sz w:val="20"/>
          <w:szCs w:val="20"/>
        </w:rPr>
        <w:t xml:space="preserve">Информационной карте Закупки (Раздел </w:t>
      </w:r>
      <w:r w:rsidR="00FA0973" w:rsidRPr="00C748C0">
        <w:rPr>
          <w:sz w:val="20"/>
          <w:szCs w:val="20"/>
          <w:lang w:val="en-US"/>
        </w:rPr>
        <w:t>III</w:t>
      </w:r>
      <w:r w:rsidR="00FA0973" w:rsidRPr="00C748C0">
        <w:rPr>
          <w:sz w:val="20"/>
          <w:szCs w:val="20"/>
        </w:rPr>
        <w:t xml:space="preserve"> Документации).</w:t>
      </w:r>
    </w:p>
    <w:p w14:paraId="72DDD9E8" w14:textId="692041BC" w:rsidR="008914EC" w:rsidRPr="00B16B55" w:rsidRDefault="00D979A8" w:rsidP="00B16B55">
      <w:pPr>
        <w:jc w:val="both"/>
        <w:rPr>
          <w:sz w:val="20"/>
          <w:szCs w:val="20"/>
        </w:rPr>
      </w:pPr>
      <w:r w:rsidRPr="001B1130">
        <w:rPr>
          <w:sz w:val="20"/>
          <w:szCs w:val="20"/>
        </w:rPr>
        <w:t>Форма, сроки и порядок оплаты</w:t>
      </w:r>
      <w:r w:rsidR="00F225EA">
        <w:rPr>
          <w:sz w:val="20"/>
          <w:szCs w:val="20"/>
        </w:rPr>
        <w:t xml:space="preserve"> работ</w:t>
      </w:r>
      <w:r w:rsidRPr="001B1130">
        <w:rPr>
          <w:sz w:val="20"/>
          <w:szCs w:val="20"/>
        </w:rPr>
        <w:t xml:space="preserve">, определены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43FD95E3" w14:textId="0B81677C" w:rsidR="00A1107C" w:rsidRPr="001B1130" w:rsidRDefault="004E141C"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0C7190">
        <w:rPr>
          <w:rFonts w:ascii="Times New Roman" w:hAnsi="Times New Roman" w:cs="Times New Roman"/>
          <w:b/>
        </w:rPr>
        <w:t xml:space="preserve">предложений </w:t>
      </w:r>
      <w:r w:rsidR="001C428B" w:rsidRPr="001B1130">
        <w:rPr>
          <w:rFonts w:ascii="Times New Roman" w:hAnsi="Times New Roman" w:cs="Times New Roman"/>
          <w:b/>
        </w:rPr>
        <w:t>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3"/>
      <w:bookmarkEnd w:id="4"/>
    </w:p>
    <w:p w14:paraId="726C0200" w14:textId="4064EEA3"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 xml:space="preserve">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по адресу</w:t>
      </w:r>
      <w:r w:rsidR="000C7190">
        <w:rPr>
          <w:sz w:val="20"/>
          <w:szCs w:val="20"/>
        </w:rPr>
        <w:t>:</w:t>
      </w:r>
      <w:r w:rsidR="001D4198" w:rsidRPr="001B1130">
        <w:rPr>
          <w:sz w:val="20"/>
          <w:szCs w:val="20"/>
        </w:rPr>
        <w:t xml:space="preserve">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также на официальном сайте АО «ЛЕНМОРНИИПРОЕКТ» по адресу</w:t>
      </w:r>
      <w:r w:rsidR="000C7190">
        <w:rPr>
          <w:rStyle w:val="ae"/>
          <w:color w:val="auto"/>
          <w:sz w:val="20"/>
          <w:szCs w:val="20"/>
          <w:u w:val="none"/>
        </w:rPr>
        <w:t>:</w:t>
      </w:r>
      <w:r w:rsidR="001C428B" w:rsidRPr="001B1130">
        <w:rPr>
          <w:rStyle w:val="ae"/>
          <w:sz w:val="20"/>
          <w:szCs w:val="20"/>
          <w:u w:val="none"/>
        </w:rPr>
        <w:t xml:space="preserve"> http://www.lenmor.ru/</w:t>
      </w:r>
      <w:r w:rsidR="00484EC9">
        <w:rPr>
          <w:rStyle w:val="ae"/>
          <w:sz w:val="20"/>
          <w:szCs w:val="20"/>
          <w:u w:val="none"/>
        </w:rPr>
        <w:t>.</w:t>
      </w:r>
    </w:p>
    <w:p w14:paraId="3495A05A" w14:textId="54AED491"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доступна для ознакомления без взимания платы.</w:t>
      </w:r>
    </w:p>
    <w:p w14:paraId="6B357B54" w14:textId="47176C7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 xml:space="preserve">открытого запроса </w:t>
      </w:r>
      <w:r w:rsidR="000C7190">
        <w:rPr>
          <w:sz w:val="20"/>
          <w:szCs w:val="20"/>
        </w:rPr>
        <w:t>предложений</w:t>
      </w:r>
      <w:r w:rsidR="001E3834" w:rsidRPr="001B1130">
        <w:rPr>
          <w:sz w:val="20"/>
          <w:szCs w:val="20"/>
        </w:rPr>
        <w:t xml:space="preserve"> в электронной форме.</w:t>
      </w:r>
    </w:p>
    <w:p w14:paraId="7DC92F29" w14:textId="3D27FE7E"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w:t>
      </w:r>
      <w:r w:rsidR="000C7190">
        <w:rPr>
          <w:sz w:val="20"/>
          <w:szCs w:val="20"/>
        </w:rPr>
        <w:t>предложений</w:t>
      </w:r>
      <w:r w:rsidR="00612768" w:rsidRPr="001B1130">
        <w:rPr>
          <w:sz w:val="20"/>
          <w:szCs w:val="20"/>
        </w:rPr>
        <w:t xml:space="preserve">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2A233C98" w14:textId="0172813A"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w:t>
      </w:r>
      <w:r w:rsidR="000C7190">
        <w:rPr>
          <w:sz w:val="20"/>
          <w:szCs w:val="20"/>
        </w:rPr>
        <w:t>предложений</w:t>
      </w:r>
      <w:r w:rsidR="00984B3D">
        <w:rPr>
          <w:sz w:val="20"/>
          <w:szCs w:val="20"/>
        </w:rPr>
        <w:t xml:space="preserve"> в электронной </w:t>
      </w:r>
      <w:r w:rsidR="00791D15" w:rsidRPr="001B1130">
        <w:rPr>
          <w:sz w:val="20"/>
          <w:szCs w:val="20"/>
        </w:rPr>
        <w:t>форме</w:t>
      </w:r>
      <w:r w:rsidRPr="001B1130">
        <w:rPr>
          <w:sz w:val="20"/>
          <w:szCs w:val="20"/>
        </w:rPr>
        <w:t xml:space="preserve">, номер извещения в ЕИС; </w:t>
      </w:r>
    </w:p>
    <w:p w14:paraId="24D8611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1C10BED1"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49751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45F474"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5BFC5E8"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19181EDD"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D64C5FF" w14:textId="3D38175C"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.6. Любое заинтересованное лицо вправе направить в форме электронного документа </w:t>
      </w:r>
      <w:r w:rsidR="00F130CC" w:rsidRPr="001B1130">
        <w:rPr>
          <w:sz w:val="20"/>
          <w:szCs w:val="20"/>
        </w:rPr>
        <w:t>З</w:t>
      </w:r>
      <w:r w:rsidR="00A1107C" w:rsidRPr="001B1130">
        <w:rPr>
          <w:sz w:val="20"/>
          <w:szCs w:val="20"/>
        </w:rPr>
        <w:t xml:space="preserve">апрос о разъяснении положений документации о проведении </w:t>
      </w:r>
      <w:r w:rsidR="00612768" w:rsidRPr="001B1130">
        <w:rPr>
          <w:sz w:val="20"/>
          <w:szCs w:val="20"/>
        </w:rPr>
        <w:t>открытого запрос</w:t>
      </w:r>
      <w:r w:rsidR="006019DE" w:rsidRPr="001B1130">
        <w:rPr>
          <w:sz w:val="20"/>
          <w:szCs w:val="20"/>
        </w:rPr>
        <w:t xml:space="preserve">а </w:t>
      </w:r>
      <w:r w:rsidR="000C7190">
        <w:rPr>
          <w:sz w:val="20"/>
          <w:szCs w:val="20"/>
        </w:rPr>
        <w:t>предложений</w:t>
      </w:r>
      <w:r w:rsidR="006019DE" w:rsidRPr="001B1130">
        <w:rPr>
          <w:sz w:val="20"/>
          <w:szCs w:val="20"/>
        </w:rPr>
        <w:t xml:space="preserve"> в электронной форме</w:t>
      </w:r>
      <w:r w:rsidR="00A1107C" w:rsidRPr="001B1130">
        <w:rPr>
          <w:sz w:val="20"/>
          <w:szCs w:val="20"/>
        </w:rPr>
        <w:t>.</w:t>
      </w:r>
    </w:p>
    <w:p w14:paraId="2E0CACF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.7. В течение </w:t>
      </w:r>
      <w:r w:rsidR="00765F5A" w:rsidRPr="001B1130">
        <w:rPr>
          <w:sz w:val="20"/>
          <w:szCs w:val="20"/>
        </w:rPr>
        <w:t>трех</w:t>
      </w:r>
      <w:r w:rsidR="00A1107C" w:rsidRPr="001B1130">
        <w:rPr>
          <w:sz w:val="20"/>
          <w:szCs w:val="20"/>
        </w:rPr>
        <w:t xml:space="preserve"> рабочих дней со дня по</w:t>
      </w:r>
      <w:r w:rsidR="007E3A89" w:rsidRPr="001B1130">
        <w:rPr>
          <w:sz w:val="20"/>
          <w:szCs w:val="20"/>
        </w:rPr>
        <w:t xml:space="preserve">ступления указанного запроса </w:t>
      </w:r>
      <w:r w:rsidR="00983749">
        <w:rPr>
          <w:sz w:val="20"/>
          <w:szCs w:val="20"/>
        </w:rPr>
        <w:t>Заказчик</w:t>
      </w:r>
      <w:r w:rsidR="00A1107C" w:rsidRPr="001B1130">
        <w:rPr>
          <w:sz w:val="20"/>
          <w:szCs w:val="20"/>
        </w:rPr>
        <w:t xml:space="preserve"> направляет в форме электронного документа разъяснения положений документации, если</w:t>
      </w:r>
      <w:r w:rsidR="007E3A89" w:rsidRPr="001B1130">
        <w:rPr>
          <w:sz w:val="20"/>
          <w:szCs w:val="20"/>
        </w:rPr>
        <w:t xml:space="preserve"> указанный запрос поступил </w:t>
      </w:r>
      <w:r w:rsidR="003A36E4">
        <w:rPr>
          <w:sz w:val="20"/>
          <w:szCs w:val="20"/>
        </w:rPr>
        <w:t>Заказчику</w:t>
      </w:r>
      <w:r w:rsidR="00A1107C" w:rsidRPr="001B1130">
        <w:rPr>
          <w:sz w:val="20"/>
          <w:szCs w:val="20"/>
        </w:rPr>
        <w:t xml:space="preserve"> не позднее, чем за </w:t>
      </w:r>
      <w:r w:rsidR="007D5FF5">
        <w:rPr>
          <w:sz w:val="20"/>
          <w:szCs w:val="20"/>
        </w:rPr>
        <w:t>три рабочих</w:t>
      </w:r>
      <w:r w:rsidR="00A1107C" w:rsidRPr="001B1130">
        <w:rPr>
          <w:sz w:val="20"/>
          <w:szCs w:val="20"/>
        </w:rPr>
        <w:t xml:space="preserve"> дня до дня окончания подачи заявок на участие в </w:t>
      </w:r>
      <w:r w:rsidR="00765F5A" w:rsidRPr="001B1130">
        <w:rPr>
          <w:sz w:val="20"/>
          <w:szCs w:val="20"/>
        </w:rPr>
        <w:t>закупке</w:t>
      </w:r>
      <w:r w:rsidR="00A1107C" w:rsidRPr="001B1130">
        <w:rPr>
          <w:sz w:val="20"/>
          <w:szCs w:val="20"/>
        </w:rPr>
        <w:t xml:space="preserve">. </w:t>
      </w:r>
      <w:r w:rsidR="00407C7A" w:rsidRPr="001B1130">
        <w:rPr>
          <w:sz w:val="20"/>
          <w:szCs w:val="20"/>
        </w:rPr>
        <w:t xml:space="preserve"> </w:t>
      </w:r>
    </w:p>
    <w:p w14:paraId="37536335" w14:textId="08EA39D0"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.8. В течение </w:t>
      </w:r>
      <w:r w:rsidR="00A1107C" w:rsidRPr="00291AD3">
        <w:rPr>
          <w:sz w:val="20"/>
          <w:szCs w:val="20"/>
        </w:rPr>
        <w:t>одного дня с даты направления разъяснения положений документации по запросу заинтересованного лиц</w:t>
      </w:r>
      <w:r w:rsidR="001C6610" w:rsidRPr="00291AD3">
        <w:rPr>
          <w:sz w:val="20"/>
          <w:szCs w:val="20"/>
        </w:rPr>
        <w:t xml:space="preserve">а такое разъяснение размещается </w:t>
      </w:r>
      <w:r w:rsidR="00983749" w:rsidRPr="00291AD3">
        <w:rPr>
          <w:sz w:val="20"/>
          <w:szCs w:val="20"/>
        </w:rPr>
        <w:t>Заказчиком</w:t>
      </w:r>
      <w:r w:rsidR="00A1107C" w:rsidRPr="001B1130">
        <w:rPr>
          <w:sz w:val="20"/>
          <w:szCs w:val="20"/>
        </w:rPr>
        <w:t xml:space="preserve"> в ЕИС</w:t>
      </w:r>
      <w:r w:rsidR="00612768" w:rsidRPr="001B1130">
        <w:rPr>
          <w:sz w:val="20"/>
          <w:szCs w:val="20"/>
        </w:rPr>
        <w:t>, а также на сайте</w:t>
      </w:r>
      <w:r w:rsidR="000A1646" w:rsidRPr="001B1130">
        <w:rPr>
          <w:sz w:val="20"/>
          <w:szCs w:val="20"/>
        </w:rPr>
        <w:t xml:space="preserve"> электронно-торговой площадки </w:t>
      </w:r>
      <w:r w:rsidR="00EE19DF" w:rsidRPr="001B1130">
        <w:rPr>
          <w:sz w:val="20"/>
          <w:szCs w:val="20"/>
        </w:rPr>
        <w:t>«РТС-тендер»</w:t>
      </w:r>
      <w:r w:rsidR="00A1107C" w:rsidRPr="001B1130">
        <w:rPr>
          <w:sz w:val="20"/>
          <w:szCs w:val="20"/>
        </w:rPr>
        <w:t xml:space="preserve"> с указанием предмета запроса, но без указания заинтересованного лица, от которого поступил запрос. Разъяснение положений документации не должно изменять ее суть.</w:t>
      </w:r>
    </w:p>
    <w:p w14:paraId="1511B0F0" w14:textId="1CB88A9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1B1130">
        <w:rPr>
          <w:sz w:val="20"/>
          <w:szCs w:val="20"/>
        </w:rPr>
        <w:t>, а также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62BDA20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FFCF0C2"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1B1130" w:rsidRDefault="004E141C"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w:t>
      </w:r>
      <w:r w:rsidR="00B0426E">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2A2C6BA6"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w:t>
      </w:r>
      <w:r w:rsidR="00B0426E">
        <w:rPr>
          <w:sz w:val="20"/>
          <w:szCs w:val="20"/>
        </w:rPr>
        <w:t>предложений</w:t>
      </w:r>
      <w:r w:rsidRPr="00DE3FF7">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Pr>
          <w:sz w:val="20"/>
          <w:szCs w:val="20"/>
        </w:rPr>
        <w:t>:</w:t>
      </w:r>
      <w:r w:rsidRPr="00DE3FF7">
        <w:rPr>
          <w:sz w:val="20"/>
          <w:szCs w:val="20"/>
        </w:rPr>
        <w:t xml:space="preserve"> https://www.rts-tender.ru/</w:t>
      </w:r>
      <w:r w:rsidR="00A834A0">
        <w:rPr>
          <w:sz w:val="20"/>
          <w:szCs w:val="20"/>
        </w:rPr>
        <w:t>.</w:t>
      </w:r>
      <w:r w:rsidRPr="00DE3FF7">
        <w:rPr>
          <w:sz w:val="20"/>
          <w:szCs w:val="20"/>
        </w:rPr>
        <w:t xml:space="preserve"> </w:t>
      </w:r>
    </w:p>
    <w:p w14:paraId="4E44D1FC" w14:textId="3367EEFA"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w:t>
      </w:r>
      <w:r w:rsidR="006C6B3F">
        <w:rPr>
          <w:sz w:val="20"/>
          <w:szCs w:val="20"/>
        </w:rPr>
        <w:t>предложений</w:t>
      </w:r>
      <w:r w:rsidRPr="00DE3FF7">
        <w:rPr>
          <w:sz w:val="20"/>
          <w:szCs w:val="20"/>
        </w:rPr>
        <w:t xml:space="preserve"> в электронной форме, уже подавший заявку, вправе принять любое из следующих решений: </w:t>
      </w:r>
    </w:p>
    <w:p w14:paraId="413885D1" w14:textId="7C756F63" w:rsidR="003908E6" w:rsidRPr="00DE3FF7" w:rsidRDefault="003908E6" w:rsidP="003908E6">
      <w:pPr>
        <w:widowControl w:val="0"/>
        <w:tabs>
          <w:tab w:val="left" w:pos="1670"/>
        </w:tabs>
        <w:autoSpaceDE w:val="0"/>
        <w:autoSpaceDN w:val="0"/>
        <w:jc w:val="both"/>
        <w:rPr>
          <w:sz w:val="20"/>
          <w:szCs w:val="20"/>
        </w:rPr>
      </w:pPr>
      <w:r>
        <w:rPr>
          <w:sz w:val="20"/>
          <w:szCs w:val="20"/>
        </w:rPr>
        <w:t xml:space="preserve">· </w:t>
      </w:r>
      <w:r w:rsidRPr="00DE3FF7">
        <w:rPr>
          <w:sz w:val="20"/>
          <w:szCs w:val="20"/>
        </w:rPr>
        <w:t xml:space="preserve">отозвать поданную заявку; </w:t>
      </w:r>
    </w:p>
    <w:p w14:paraId="30727187" w14:textId="4A7B6F9B" w:rsidR="003908E6" w:rsidRPr="00DE3FF7" w:rsidRDefault="003908E6" w:rsidP="003908E6">
      <w:pPr>
        <w:widowControl w:val="0"/>
        <w:tabs>
          <w:tab w:val="left" w:pos="1670"/>
        </w:tabs>
        <w:autoSpaceDE w:val="0"/>
        <w:autoSpaceDN w:val="0"/>
        <w:jc w:val="both"/>
        <w:rPr>
          <w:sz w:val="20"/>
          <w:szCs w:val="20"/>
        </w:rPr>
      </w:pPr>
      <w:r>
        <w:rPr>
          <w:sz w:val="20"/>
          <w:szCs w:val="20"/>
        </w:rPr>
        <w:lastRenderedPageBreak/>
        <w:t>·</w:t>
      </w:r>
      <w:r w:rsidRPr="00DE3FF7">
        <w:rPr>
          <w:sz w:val="20"/>
          <w:szCs w:val="20"/>
        </w:rPr>
        <w:t xml:space="preserve"> изменить заявку; </w:t>
      </w:r>
    </w:p>
    <w:p w14:paraId="317A1046" w14:textId="7B1AB414" w:rsidR="003D2078" w:rsidRDefault="003908E6" w:rsidP="007F0D4C">
      <w:pPr>
        <w:jc w:val="both"/>
        <w:rPr>
          <w:sz w:val="20"/>
          <w:szCs w:val="20"/>
        </w:rPr>
      </w:pPr>
      <w:r>
        <w:rPr>
          <w:sz w:val="20"/>
          <w:szCs w:val="20"/>
        </w:rPr>
        <w:t>·</w:t>
      </w:r>
      <w:r w:rsidRPr="00DE3FF7">
        <w:rPr>
          <w:sz w:val="20"/>
          <w:szCs w:val="20"/>
        </w:rPr>
        <w:t xml:space="preserve"> не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F225EA" w:rsidRDefault="00F225EA" w:rsidP="00F225EA">
      <w:pPr>
        <w:jc w:val="center"/>
        <w:rPr>
          <w:b/>
          <w:sz w:val="20"/>
          <w:szCs w:val="20"/>
        </w:rPr>
      </w:pPr>
      <w:r>
        <w:rPr>
          <w:b/>
          <w:sz w:val="20"/>
          <w:szCs w:val="20"/>
        </w:rPr>
        <w:t>7</w:t>
      </w:r>
      <w:r w:rsidRPr="00F225EA">
        <w:rPr>
          <w:b/>
          <w:sz w:val="20"/>
          <w:szCs w:val="20"/>
        </w:rPr>
        <w:t>. Порядок открытия доступа к заявкам на участие в Закупке</w:t>
      </w:r>
    </w:p>
    <w:p w14:paraId="5E3C867A" w14:textId="39D24676" w:rsidR="00F225EA" w:rsidRPr="00F225EA" w:rsidRDefault="00F54B51" w:rsidP="00F225EA">
      <w:pPr>
        <w:jc w:val="both"/>
        <w:rPr>
          <w:sz w:val="20"/>
          <w:szCs w:val="20"/>
        </w:rPr>
      </w:pPr>
      <w:r>
        <w:rPr>
          <w:sz w:val="20"/>
          <w:szCs w:val="20"/>
        </w:rPr>
        <w:t>7</w:t>
      </w:r>
      <w:r w:rsidR="00F225EA" w:rsidRPr="00F225EA">
        <w:rPr>
          <w:sz w:val="20"/>
          <w:szCs w:val="20"/>
        </w:rPr>
        <w:t xml:space="preserve">.1.  Открытие доступа к заявкам на участие в Закупке происходит в день, </w:t>
      </w:r>
      <w:proofErr w:type="gramStart"/>
      <w:r w:rsidR="00F225EA" w:rsidRPr="00F225EA">
        <w:rPr>
          <w:sz w:val="20"/>
          <w:szCs w:val="20"/>
        </w:rPr>
        <w:t>во время</w:t>
      </w:r>
      <w:proofErr w:type="gramEnd"/>
      <w:r w:rsidR="00F225EA" w:rsidRPr="00F225EA">
        <w:rPr>
          <w:sz w:val="20"/>
          <w:szCs w:val="20"/>
        </w:rPr>
        <w:t xml:space="preserve"> и месте, указанные в Разделе </w:t>
      </w:r>
      <w:r w:rsidR="00F225EA" w:rsidRPr="00F225EA">
        <w:rPr>
          <w:sz w:val="20"/>
          <w:szCs w:val="20"/>
          <w:lang w:val="en-US"/>
        </w:rPr>
        <w:t>III</w:t>
      </w:r>
      <w:r w:rsidR="00F225EA" w:rsidRPr="00F225EA">
        <w:rPr>
          <w:sz w:val="20"/>
          <w:szCs w:val="20"/>
        </w:rPr>
        <w:t xml:space="preserve"> Документации</w:t>
      </w:r>
      <w:r w:rsidRPr="00F54B51">
        <w:t xml:space="preserve"> </w:t>
      </w:r>
      <w:r w:rsidRPr="00F54B51">
        <w:rPr>
          <w:sz w:val="20"/>
          <w:szCs w:val="20"/>
        </w:rPr>
        <w:t>посредством электронно-торговой площадки «РТС-тендер» по адресу: https://www.rts-tender.ru/</w:t>
      </w:r>
      <w:r w:rsidR="00F225EA" w:rsidRPr="00F225EA">
        <w:rPr>
          <w:sz w:val="20"/>
          <w:szCs w:val="20"/>
        </w:rPr>
        <w:t>.</w:t>
      </w:r>
    </w:p>
    <w:p w14:paraId="6EBF073D" w14:textId="58B54C44" w:rsidR="00F225EA" w:rsidRPr="007F0D4C" w:rsidRDefault="00F54B51" w:rsidP="00F54B51">
      <w:pPr>
        <w:jc w:val="both"/>
        <w:rPr>
          <w:sz w:val="20"/>
          <w:szCs w:val="20"/>
        </w:rPr>
      </w:pPr>
      <w:r>
        <w:rPr>
          <w:sz w:val="20"/>
          <w:szCs w:val="20"/>
        </w:rPr>
        <w:t>7</w:t>
      </w:r>
      <w:r w:rsidR="00F225EA" w:rsidRPr="00F225EA">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1B1130" w:rsidRDefault="00F54B51"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8</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 xml:space="preserve">открытом запросе </w:t>
      </w:r>
      <w:r w:rsidR="006C6B3F">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3640D55D" w14:textId="12C7A368" w:rsidR="00117D26" w:rsidRDefault="00F54B51" w:rsidP="00B52927">
      <w:pPr>
        <w:widowControl w:val="0"/>
        <w:tabs>
          <w:tab w:val="left" w:pos="1526"/>
        </w:tabs>
        <w:autoSpaceDE w:val="0"/>
        <w:autoSpaceDN w:val="0"/>
        <w:jc w:val="both"/>
        <w:rPr>
          <w:sz w:val="20"/>
          <w:szCs w:val="20"/>
        </w:rPr>
      </w:pPr>
      <w:r>
        <w:rPr>
          <w:sz w:val="20"/>
          <w:szCs w:val="20"/>
        </w:rPr>
        <w:t>8</w:t>
      </w:r>
      <w:r w:rsidR="00D77A1F" w:rsidRPr="001B1130">
        <w:rPr>
          <w:sz w:val="20"/>
          <w:szCs w:val="20"/>
        </w:rPr>
        <w:t>.</w:t>
      </w:r>
      <w:r>
        <w:rPr>
          <w:sz w:val="20"/>
          <w:szCs w:val="20"/>
        </w:rPr>
        <w:t>1</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7046327D"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77675B" w:rsidRDefault="00F54B51" w:rsidP="00B17078">
      <w:pPr>
        <w:ind w:right="-2"/>
        <w:jc w:val="both"/>
        <w:rPr>
          <w:sz w:val="20"/>
          <w:szCs w:val="20"/>
        </w:rPr>
      </w:pPr>
      <w:r>
        <w:rPr>
          <w:sz w:val="20"/>
          <w:szCs w:val="20"/>
        </w:rPr>
        <w:t>8</w:t>
      </w:r>
      <w:r w:rsidR="00B17078" w:rsidRPr="0077675B">
        <w:rPr>
          <w:sz w:val="20"/>
          <w:szCs w:val="20"/>
        </w:rPr>
        <w:t>.</w:t>
      </w:r>
      <w:r>
        <w:rPr>
          <w:sz w:val="20"/>
          <w:szCs w:val="20"/>
        </w:rPr>
        <w:t>2</w:t>
      </w:r>
      <w:r w:rsidR="00B17078" w:rsidRPr="0077675B">
        <w:rPr>
          <w:sz w:val="20"/>
          <w:szCs w:val="20"/>
        </w:rPr>
        <w:t>. Существенными отклонениями или оговорками являются отклонения или оговорки:</w:t>
      </w:r>
    </w:p>
    <w:p w14:paraId="72A5931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5508D5E3"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Default="00C90CA4" w:rsidP="00B17078">
      <w:pPr>
        <w:widowControl w:val="0"/>
        <w:tabs>
          <w:tab w:val="left" w:pos="1526"/>
        </w:tabs>
        <w:autoSpaceDE w:val="0"/>
        <w:autoSpaceDN w:val="0"/>
        <w:jc w:val="both"/>
        <w:rPr>
          <w:sz w:val="20"/>
          <w:szCs w:val="20"/>
        </w:rPr>
      </w:pPr>
      <w:r>
        <w:rPr>
          <w:sz w:val="20"/>
          <w:szCs w:val="20"/>
        </w:rPr>
        <w:t>8</w:t>
      </w:r>
      <w:r w:rsidR="00B17078" w:rsidRPr="0077675B">
        <w:rPr>
          <w:sz w:val="20"/>
          <w:szCs w:val="20"/>
        </w:rPr>
        <w:t>.</w:t>
      </w:r>
      <w:r>
        <w:rPr>
          <w:sz w:val="20"/>
          <w:szCs w:val="20"/>
        </w:rPr>
        <w:t>3</w:t>
      </w:r>
      <w:r w:rsidR="00C72421">
        <w:rPr>
          <w:sz w:val="20"/>
          <w:szCs w:val="20"/>
        </w:rPr>
        <w:t>.</w:t>
      </w:r>
      <w:r w:rsidR="00B17078"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sidR="00B17078">
        <w:rPr>
          <w:sz w:val="20"/>
          <w:szCs w:val="20"/>
        </w:rPr>
        <w:t>.</w:t>
      </w:r>
    </w:p>
    <w:p w14:paraId="291FAD3E" w14:textId="322F1295" w:rsidR="003D2078" w:rsidRDefault="00C90CA4" w:rsidP="00B17078">
      <w:pPr>
        <w:widowControl w:val="0"/>
        <w:tabs>
          <w:tab w:val="left" w:pos="1526"/>
        </w:tabs>
        <w:autoSpaceDE w:val="0"/>
        <w:autoSpaceDN w:val="0"/>
        <w:jc w:val="both"/>
        <w:rPr>
          <w:sz w:val="20"/>
          <w:szCs w:val="20"/>
        </w:rPr>
      </w:pPr>
      <w:r>
        <w:rPr>
          <w:sz w:val="20"/>
          <w:szCs w:val="20"/>
        </w:rPr>
        <w:t>8</w:t>
      </w:r>
      <w:r w:rsidR="003D2078">
        <w:rPr>
          <w:sz w:val="20"/>
          <w:szCs w:val="20"/>
        </w:rPr>
        <w:t>.</w:t>
      </w:r>
      <w:r>
        <w:rPr>
          <w:sz w:val="20"/>
          <w:szCs w:val="20"/>
        </w:rPr>
        <w:t>4</w:t>
      </w:r>
      <w:r w:rsidR="003D2078">
        <w:rPr>
          <w:sz w:val="20"/>
          <w:szCs w:val="20"/>
        </w:rPr>
        <w:t xml:space="preserve">. </w:t>
      </w:r>
      <w:r w:rsidR="003D2078"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52E8B738" w14:textId="293B6713" w:rsidR="00C748C0" w:rsidRPr="001B1130" w:rsidRDefault="00C748C0" w:rsidP="00B17078">
      <w:pPr>
        <w:widowControl w:val="0"/>
        <w:tabs>
          <w:tab w:val="left" w:pos="1526"/>
        </w:tabs>
        <w:autoSpaceDE w:val="0"/>
        <w:autoSpaceDN w:val="0"/>
        <w:jc w:val="both"/>
        <w:rPr>
          <w:sz w:val="20"/>
          <w:szCs w:val="20"/>
        </w:rPr>
      </w:pPr>
      <w:r>
        <w:rPr>
          <w:sz w:val="20"/>
          <w:szCs w:val="20"/>
        </w:rPr>
        <w:t xml:space="preserve">8.5. </w:t>
      </w:r>
      <w:r w:rsidRPr="00C748C0">
        <w:rPr>
          <w:sz w:val="20"/>
          <w:szCs w:val="20"/>
        </w:rPr>
        <w:t>Заказчик вправе осуществить самостоятельную проверку товаров (работ, услуг) на их соответствие требованиям настоящей Документации,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4919044" w14:textId="554312DD" w:rsidR="00B9467C" w:rsidRDefault="00C90CA4" w:rsidP="00B52927">
      <w:pPr>
        <w:widowControl w:val="0"/>
        <w:tabs>
          <w:tab w:val="left" w:pos="1507"/>
        </w:tabs>
        <w:autoSpaceDE w:val="0"/>
        <w:autoSpaceDN w:val="0"/>
        <w:jc w:val="both"/>
        <w:rPr>
          <w:sz w:val="20"/>
          <w:szCs w:val="20"/>
        </w:rPr>
      </w:pPr>
      <w:r>
        <w:rPr>
          <w:sz w:val="20"/>
          <w:szCs w:val="20"/>
        </w:rPr>
        <w:t>8</w:t>
      </w:r>
      <w:r w:rsidR="00117D26" w:rsidRPr="002460FD">
        <w:rPr>
          <w:sz w:val="20"/>
          <w:szCs w:val="20"/>
        </w:rPr>
        <w:t>.</w:t>
      </w:r>
      <w:r w:rsidR="00C748C0">
        <w:rPr>
          <w:sz w:val="20"/>
          <w:szCs w:val="20"/>
        </w:rPr>
        <w:t>6</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w:t>
      </w:r>
      <w:r w:rsidR="006C6B3F">
        <w:rPr>
          <w:sz w:val="20"/>
          <w:szCs w:val="20"/>
        </w:rPr>
        <w:t>предложений</w:t>
      </w:r>
      <w:r w:rsidR="00117D26" w:rsidRPr="002460FD">
        <w:rPr>
          <w:sz w:val="20"/>
          <w:szCs w:val="20"/>
        </w:rPr>
        <w:t xml:space="preserve">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w:t>
      </w:r>
      <w:r w:rsidR="00B9467C">
        <w:rPr>
          <w:sz w:val="20"/>
          <w:szCs w:val="20"/>
        </w:rPr>
        <w:t>:</w:t>
      </w:r>
    </w:p>
    <w:p w14:paraId="218DAD04" w14:textId="5A21DBEA" w:rsidR="00B9467C" w:rsidRPr="00DF52A4" w:rsidRDefault="00B9467C" w:rsidP="009C231E">
      <w:pPr>
        <w:numPr>
          <w:ilvl w:val="0"/>
          <w:numId w:val="20"/>
        </w:numPr>
        <w:ind w:right="-2"/>
        <w:jc w:val="both"/>
        <w:rPr>
          <w:sz w:val="20"/>
          <w:szCs w:val="20"/>
        </w:rPr>
      </w:pPr>
      <w:r w:rsidRPr="00DF52A4">
        <w:rPr>
          <w:sz w:val="20"/>
          <w:szCs w:val="20"/>
        </w:rPr>
        <w:t>о допуске Участника к участию в Закупке;</w:t>
      </w:r>
    </w:p>
    <w:p w14:paraId="53332A46" w14:textId="77777777" w:rsidR="00B9467C" w:rsidRPr="00DF52A4" w:rsidRDefault="00B9467C" w:rsidP="009C231E">
      <w:pPr>
        <w:numPr>
          <w:ilvl w:val="0"/>
          <w:numId w:val="20"/>
        </w:numPr>
        <w:ind w:right="-2"/>
        <w:jc w:val="both"/>
        <w:rPr>
          <w:sz w:val="20"/>
          <w:szCs w:val="20"/>
        </w:rPr>
      </w:pPr>
      <w:r w:rsidRPr="00DF52A4">
        <w:rPr>
          <w:sz w:val="20"/>
          <w:szCs w:val="20"/>
        </w:rPr>
        <w:t>об отказе в допуске Участника к участию в Закупке.</w:t>
      </w:r>
    </w:p>
    <w:p w14:paraId="27223751" w14:textId="4A37DCE6" w:rsidR="00B9467C" w:rsidRDefault="00B9467C" w:rsidP="00B9467C">
      <w:pPr>
        <w:widowControl w:val="0"/>
        <w:tabs>
          <w:tab w:val="left" w:pos="1507"/>
        </w:tabs>
        <w:autoSpaceDE w:val="0"/>
        <w:autoSpaceDN w:val="0"/>
        <w:jc w:val="both"/>
        <w:rPr>
          <w:sz w:val="20"/>
          <w:szCs w:val="20"/>
          <w:u w:val="single"/>
        </w:rPr>
      </w:pPr>
      <w:r w:rsidRPr="00B9467C">
        <w:rPr>
          <w:sz w:val="20"/>
          <w:szCs w:val="20"/>
          <w:u w:val="single"/>
        </w:rPr>
        <w:t>Заявка претендента на участие в закупке может быть отклонена в</w:t>
      </w:r>
      <w:r w:rsidRPr="00B9467C">
        <w:rPr>
          <w:spacing w:val="-9"/>
          <w:sz w:val="20"/>
          <w:szCs w:val="20"/>
          <w:u w:val="single"/>
        </w:rPr>
        <w:t xml:space="preserve"> </w:t>
      </w:r>
      <w:r w:rsidRPr="00B9467C">
        <w:rPr>
          <w:sz w:val="20"/>
          <w:szCs w:val="20"/>
          <w:u w:val="single"/>
        </w:rPr>
        <w:t>случаях:</w:t>
      </w:r>
    </w:p>
    <w:p w14:paraId="3B4337C5" w14:textId="77777777" w:rsidR="00C748C0" w:rsidRPr="008D1075" w:rsidRDefault="00C748C0" w:rsidP="00C748C0">
      <w:pPr>
        <w:widowControl w:val="0"/>
        <w:tabs>
          <w:tab w:val="left" w:pos="1670"/>
        </w:tabs>
        <w:autoSpaceDE w:val="0"/>
        <w:autoSpaceDN w:val="0"/>
        <w:jc w:val="both"/>
        <w:rPr>
          <w:sz w:val="20"/>
          <w:szCs w:val="20"/>
        </w:rPr>
      </w:pPr>
      <w:r w:rsidRPr="008D1075">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1CBF50D1" w14:textId="77777777" w:rsidR="00C748C0" w:rsidRPr="008D1075" w:rsidRDefault="00C748C0" w:rsidP="00C748C0">
      <w:pPr>
        <w:jc w:val="both"/>
        <w:rPr>
          <w:sz w:val="20"/>
          <w:szCs w:val="20"/>
        </w:rPr>
      </w:pPr>
      <w:r w:rsidRPr="008D1075">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728C2A01" w14:textId="77777777" w:rsidR="00C748C0" w:rsidRPr="008D1075" w:rsidRDefault="00C748C0" w:rsidP="00C748C0">
      <w:pPr>
        <w:jc w:val="both"/>
        <w:rPr>
          <w:sz w:val="20"/>
          <w:szCs w:val="20"/>
        </w:rPr>
      </w:pPr>
      <w:r w:rsidRPr="008D1075">
        <w:rPr>
          <w:sz w:val="20"/>
          <w:szCs w:val="20"/>
        </w:rPr>
        <w:t>- указания в заявках предложения о цене договора, превышающей начальную (максимальную) цену договора;</w:t>
      </w:r>
    </w:p>
    <w:p w14:paraId="06345E87" w14:textId="77777777" w:rsidR="00C748C0" w:rsidRPr="008D1075" w:rsidRDefault="00C748C0" w:rsidP="00C748C0">
      <w:pPr>
        <w:jc w:val="both"/>
        <w:rPr>
          <w:sz w:val="20"/>
          <w:szCs w:val="20"/>
        </w:rPr>
      </w:pPr>
      <w:r w:rsidRPr="008D1075">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221B25C1" w14:textId="77777777" w:rsidR="00C748C0" w:rsidRPr="008D1075" w:rsidRDefault="00C748C0" w:rsidP="00C748C0">
      <w:pPr>
        <w:jc w:val="both"/>
        <w:rPr>
          <w:sz w:val="20"/>
          <w:szCs w:val="20"/>
        </w:rPr>
      </w:pPr>
      <w:r w:rsidRPr="008D1075">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0684263F" w14:textId="77777777" w:rsidR="00C748C0" w:rsidRPr="008D1075" w:rsidRDefault="00C748C0" w:rsidP="00C748C0">
      <w:pPr>
        <w:jc w:val="both"/>
        <w:rPr>
          <w:sz w:val="20"/>
          <w:szCs w:val="20"/>
        </w:rPr>
      </w:pPr>
      <w:r w:rsidRPr="008D1075">
        <w:rPr>
          <w:sz w:val="20"/>
          <w:szCs w:val="20"/>
        </w:rPr>
        <w:t>- непредставление в составе заявки документов, подтверждающих квалификационные требования участника в соответствии с требованиями закупочной документации;</w:t>
      </w:r>
    </w:p>
    <w:p w14:paraId="16BBFD28" w14:textId="77777777" w:rsidR="00C748C0" w:rsidRPr="008D1075" w:rsidRDefault="00C748C0" w:rsidP="00C748C0">
      <w:pPr>
        <w:jc w:val="both"/>
        <w:rPr>
          <w:sz w:val="20"/>
          <w:szCs w:val="20"/>
        </w:rPr>
      </w:pPr>
      <w:r w:rsidRPr="008D1075">
        <w:rPr>
          <w:sz w:val="20"/>
          <w:szCs w:val="20"/>
        </w:rPr>
        <w:t>- предоставление в составе заявки менее 4 комплектов документов на квалифицированных специалистов;</w:t>
      </w:r>
    </w:p>
    <w:p w14:paraId="44EB98D6" w14:textId="77777777" w:rsidR="00C748C0" w:rsidRPr="008D1075" w:rsidRDefault="00C748C0" w:rsidP="00C748C0">
      <w:pPr>
        <w:jc w:val="both"/>
        <w:rPr>
          <w:sz w:val="20"/>
          <w:szCs w:val="20"/>
        </w:rPr>
      </w:pPr>
      <w:r w:rsidRPr="008D1075">
        <w:rPr>
          <w:sz w:val="20"/>
          <w:szCs w:val="20"/>
        </w:rPr>
        <w:t>- несоответствия претендента требованиям к участникам закупки, установленным закупочной документацией;</w:t>
      </w:r>
    </w:p>
    <w:p w14:paraId="1D531127" w14:textId="77777777" w:rsidR="00C748C0" w:rsidRPr="008D1075" w:rsidRDefault="00C748C0" w:rsidP="00C748C0">
      <w:pPr>
        <w:jc w:val="both"/>
        <w:rPr>
          <w:sz w:val="20"/>
          <w:szCs w:val="20"/>
        </w:rPr>
      </w:pPr>
      <w:r w:rsidRPr="008D1075">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C5BC9E" w14:textId="77777777" w:rsidR="00C748C0" w:rsidRPr="008D1075" w:rsidRDefault="00C748C0" w:rsidP="00C748C0">
      <w:pPr>
        <w:jc w:val="both"/>
        <w:rPr>
          <w:sz w:val="20"/>
          <w:szCs w:val="20"/>
        </w:rPr>
      </w:pPr>
      <w:r w:rsidRPr="008D1075">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3AE1BCC2" w14:textId="77777777" w:rsidR="00C748C0" w:rsidRPr="008D1075" w:rsidRDefault="00C748C0" w:rsidP="00C748C0">
      <w:pPr>
        <w:jc w:val="both"/>
        <w:rPr>
          <w:sz w:val="20"/>
          <w:szCs w:val="20"/>
        </w:rPr>
      </w:pPr>
      <w:r w:rsidRPr="008D1075">
        <w:rPr>
          <w:sz w:val="20"/>
          <w:szCs w:val="20"/>
        </w:rPr>
        <w:t>- непредставления обеспечения заявки, в случае установления требования об обеспечении заявки;</w:t>
      </w:r>
    </w:p>
    <w:p w14:paraId="011343A2" w14:textId="77777777" w:rsidR="00C748C0" w:rsidRPr="008D1075" w:rsidRDefault="00C748C0" w:rsidP="00C748C0">
      <w:pPr>
        <w:jc w:val="both"/>
        <w:rPr>
          <w:sz w:val="20"/>
          <w:szCs w:val="20"/>
        </w:rPr>
      </w:pPr>
      <w:r w:rsidRPr="008D1075">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5B165991" w14:textId="77777777" w:rsidR="00C748C0" w:rsidRPr="008D1075" w:rsidRDefault="00C748C0" w:rsidP="00C748C0">
      <w:pPr>
        <w:jc w:val="both"/>
        <w:rPr>
          <w:sz w:val="20"/>
          <w:szCs w:val="20"/>
        </w:rPr>
      </w:pPr>
      <w:r w:rsidRPr="008D1075">
        <w:rPr>
          <w:sz w:val="20"/>
          <w:szCs w:val="20"/>
        </w:rPr>
        <w:t>- несогласия претендента на участие в закупке с условиями проекта договора, содержащегося в документации о закупке;</w:t>
      </w:r>
    </w:p>
    <w:p w14:paraId="037706F8" w14:textId="77777777" w:rsidR="00C748C0" w:rsidRPr="008D1075" w:rsidRDefault="00C748C0" w:rsidP="00C748C0">
      <w:pPr>
        <w:jc w:val="both"/>
        <w:rPr>
          <w:sz w:val="20"/>
          <w:szCs w:val="20"/>
        </w:rPr>
      </w:pPr>
      <w:r w:rsidRPr="008D1075">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0852F745" w14:textId="77777777" w:rsidR="00C748C0" w:rsidRPr="008D1075" w:rsidRDefault="00C748C0" w:rsidP="00C748C0">
      <w:pPr>
        <w:jc w:val="both"/>
        <w:rPr>
          <w:sz w:val="20"/>
          <w:szCs w:val="20"/>
        </w:rPr>
      </w:pPr>
      <w:r w:rsidRPr="008D1075">
        <w:rPr>
          <w:sz w:val="20"/>
          <w:szCs w:val="20"/>
        </w:rPr>
        <w:t>- предоставление Претендентом более одной Заявки;</w:t>
      </w:r>
    </w:p>
    <w:p w14:paraId="71E4B4C1" w14:textId="77777777" w:rsidR="00C748C0" w:rsidRPr="008D1075" w:rsidRDefault="00C748C0" w:rsidP="00C748C0">
      <w:pPr>
        <w:jc w:val="both"/>
        <w:rPr>
          <w:sz w:val="20"/>
          <w:szCs w:val="20"/>
        </w:rPr>
      </w:pPr>
      <w:r w:rsidRPr="008D1075">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6DF75422" w14:textId="77777777" w:rsidR="00C748C0" w:rsidRPr="008D1075" w:rsidRDefault="00C748C0" w:rsidP="00C748C0">
      <w:pPr>
        <w:jc w:val="both"/>
        <w:rPr>
          <w:sz w:val="20"/>
          <w:szCs w:val="20"/>
        </w:rPr>
      </w:pPr>
      <w:r w:rsidRPr="008D1075">
        <w:rPr>
          <w:sz w:val="20"/>
          <w:szCs w:val="20"/>
        </w:rPr>
        <w:lastRenderedPageBreak/>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4639EA7" w14:textId="77777777" w:rsidR="00C748C0" w:rsidRPr="008D1075" w:rsidRDefault="00C748C0" w:rsidP="00C748C0">
      <w:pPr>
        <w:jc w:val="both"/>
        <w:rPr>
          <w:sz w:val="20"/>
          <w:szCs w:val="20"/>
        </w:rPr>
      </w:pPr>
      <w:r w:rsidRPr="008D1075">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C222D35" w14:textId="3647C32D" w:rsidR="00C748C0" w:rsidRPr="00C748C0" w:rsidRDefault="00C748C0" w:rsidP="00C748C0">
      <w:pPr>
        <w:jc w:val="both"/>
        <w:rPr>
          <w:sz w:val="20"/>
          <w:szCs w:val="20"/>
        </w:rPr>
      </w:pPr>
      <w:r w:rsidRPr="008D1075">
        <w:rPr>
          <w:sz w:val="20"/>
          <w:szCs w:val="20"/>
        </w:rPr>
        <w:t>- не подписания заявки ЭЦП.</w:t>
      </w:r>
    </w:p>
    <w:p w14:paraId="281A8519" w14:textId="30D2BF72" w:rsidR="00C90CA4" w:rsidRPr="00C90CA4" w:rsidRDefault="00C90CA4"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8.</w:t>
      </w:r>
      <w:r w:rsidR="00C748C0">
        <w:rPr>
          <w:rFonts w:eastAsia="Calibri"/>
          <w:sz w:val="20"/>
          <w:szCs w:val="20"/>
          <w:lang w:eastAsia="en-US"/>
        </w:rPr>
        <w:t>7</w:t>
      </w:r>
      <w:r>
        <w:rPr>
          <w:rFonts w:eastAsia="Calibri"/>
          <w:sz w:val="20"/>
          <w:szCs w:val="20"/>
          <w:lang w:eastAsia="en-US"/>
        </w:rPr>
        <w:t xml:space="preserve">. </w:t>
      </w:r>
      <w:r w:rsidRPr="00C90CA4">
        <w:rPr>
          <w:rFonts w:eastAsia="Calibri"/>
          <w:sz w:val="20"/>
          <w:szCs w:val="20"/>
          <w:lang w:eastAsia="en-US"/>
        </w:rPr>
        <w:t xml:space="preserve">В случае установления недостоверности сведений, содержащихся в документах, представленных Участником Закупки в соответствии с разделом </w:t>
      </w:r>
      <w:r w:rsidRPr="00C90CA4">
        <w:rPr>
          <w:rFonts w:eastAsia="Calibri"/>
          <w:sz w:val="20"/>
          <w:szCs w:val="20"/>
          <w:lang w:val="en-US" w:eastAsia="en-US"/>
        </w:rPr>
        <w:t>I</w:t>
      </w:r>
      <w:r w:rsidRPr="00C90CA4">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C90CA4" w:rsidRDefault="00196729" w:rsidP="00C90CA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9</w:t>
      </w:r>
      <w:r w:rsidR="00C90CA4" w:rsidRPr="00C90CA4">
        <w:rPr>
          <w:rFonts w:eastAsia="Calibri"/>
          <w:b/>
          <w:sz w:val="20"/>
          <w:szCs w:val="20"/>
          <w:lang w:eastAsia="en-US"/>
        </w:rPr>
        <w:t>. Оценка и сопоставление Заявок на участие в Закупке и определение победителя Закупки</w:t>
      </w:r>
      <w:r w:rsidR="00C90CA4">
        <w:rPr>
          <w:rFonts w:eastAsia="Calibri"/>
          <w:b/>
          <w:sz w:val="20"/>
          <w:szCs w:val="20"/>
          <w:lang w:eastAsia="en-US"/>
        </w:rPr>
        <w:t>.</w:t>
      </w:r>
    </w:p>
    <w:p w14:paraId="2E726675" w14:textId="69D79F3E" w:rsidR="00C90CA4" w:rsidRPr="00C90CA4" w:rsidRDefault="00196729"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C90CA4" w:rsidRPr="00C90CA4" w14:paraId="7C48EEBC" w14:textId="77777777" w:rsidTr="00196729">
        <w:trPr>
          <w:jc w:val="center"/>
        </w:trPr>
        <w:tc>
          <w:tcPr>
            <w:tcW w:w="10320" w:type="dxa"/>
            <w:tcBorders>
              <w:top w:val="single" w:sz="4" w:space="0" w:color="auto"/>
              <w:left w:val="single" w:sz="4" w:space="0" w:color="auto"/>
              <w:bottom w:val="single" w:sz="4" w:space="0" w:color="auto"/>
              <w:right w:val="single" w:sz="4" w:space="0" w:color="auto"/>
            </w:tcBorders>
            <w:hideMark/>
          </w:tcPr>
          <w:p w14:paraId="75D15F7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Критерии и порядок оценки заявок на участие в Закупке:</w:t>
            </w:r>
          </w:p>
        </w:tc>
      </w:tr>
      <w:tr w:rsidR="00C90CA4" w:rsidRPr="00C90CA4" w14:paraId="5810A434" w14:textId="77777777" w:rsidTr="00196729">
        <w:trPr>
          <w:trHeight w:val="588"/>
          <w:jc w:val="center"/>
        </w:trPr>
        <w:tc>
          <w:tcPr>
            <w:tcW w:w="10320" w:type="dxa"/>
            <w:tcBorders>
              <w:top w:val="single" w:sz="4" w:space="0" w:color="auto"/>
              <w:left w:val="single" w:sz="4" w:space="0" w:color="auto"/>
              <w:bottom w:val="single" w:sz="4" w:space="0" w:color="auto"/>
              <w:right w:val="single" w:sz="4" w:space="0" w:color="auto"/>
            </w:tcBorders>
          </w:tcPr>
          <w:p w14:paraId="14FBA8A5" w14:textId="10DC4A18"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Оценка Участника закупки определяется оценкой соответствия Участника критериям, указанным в документации о</w:t>
            </w:r>
            <w:r w:rsidR="00196729">
              <w:rPr>
                <w:rFonts w:eastAsia="Calibri"/>
                <w:sz w:val="20"/>
                <w:szCs w:val="20"/>
                <w:lang w:eastAsia="en-US"/>
              </w:rPr>
              <w:t>б открытом</w:t>
            </w:r>
            <w:r w:rsidRPr="00C90CA4">
              <w:rPr>
                <w:rFonts w:eastAsia="Calibri"/>
                <w:sz w:val="20"/>
                <w:szCs w:val="20"/>
                <w:lang w:eastAsia="en-US"/>
              </w:rPr>
              <w:t xml:space="preserve"> запросе предложений </w:t>
            </w:r>
            <w:r w:rsidR="00196729">
              <w:rPr>
                <w:rFonts w:eastAsia="Calibri"/>
                <w:sz w:val="20"/>
                <w:szCs w:val="20"/>
                <w:lang w:eastAsia="en-US"/>
              </w:rPr>
              <w:t xml:space="preserve">в электронной форме, </w:t>
            </w:r>
            <w:r w:rsidRPr="00C90CA4">
              <w:rPr>
                <w:rFonts w:eastAsia="Calibri"/>
                <w:sz w:val="20"/>
                <w:szCs w:val="20"/>
                <w:lang w:eastAsia="en-US"/>
              </w:rPr>
              <w:t>и производится по балльной системе. 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67"/>
              <w:gridCol w:w="1275"/>
            </w:tblGrid>
            <w:tr w:rsidR="00C90CA4" w:rsidRPr="00C90CA4" w14:paraId="32F6C5A9" w14:textId="77777777" w:rsidTr="00CB06C4">
              <w:tc>
                <w:tcPr>
                  <w:tcW w:w="846" w:type="dxa"/>
                  <w:tcBorders>
                    <w:top w:val="single" w:sz="4" w:space="0" w:color="auto"/>
                    <w:left w:val="single" w:sz="4" w:space="0" w:color="auto"/>
                    <w:bottom w:val="single" w:sz="4" w:space="0" w:color="auto"/>
                    <w:right w:val="single" w:sz="4" w:space="0" w:color="auto"/>
                  </w:tcBorders>
                  <w:hideMark/>
                </w:tcPr>
                <w:p w14:paraId="15818FA5"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п/п</w:t>
                  </w:r>
                </w:p>
              </w:tc>
              <w:tc>
                <w:tcPr>
                  <w:tcW w:w="7967" w:type="dxa"/>
                  <w:tcBorders>
                    <w:top w:val="single" w:sz="4" w:space="0" w:color="auto"/>
                    <w:left w:val="single" w:sz="4" w:space="0" w:color="auto"/>
                    <w:bottom w:val="single" w:sz="4" w:space="0" w:color="auto"/>
                    <w:right w:val="single" w:sz="4" w:space="0" w:color="auto"/>
                  </w:tcBorders>
                  <w:hideMark/>
                </w:tcPr>
                <w:p w14:paraId="26706E48"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Критерии оценки заявок на участие в закупке</w:t>
                  </w:r>
                </w:p>
              </w:tc>
              <w:tc>
                <w:tcPr>
                  <w:tcW w:w="1275" w:type="dxa"/>
                  <w:tcBorders>
                    <w:top w:val="single" w:sz="4" w:space="0" w:color="auto"/>
                    <w:left w:val="single" w:sz="4" w:space="0" w:color="auto"/>
                    <w:bottom w:val="single" w:sz="4" w:space="0" w:color="auto"/>
                    <w:right w:val="single" w:sz="4" w:space="0" w:color="auto"/>
                  </w:tcBorders>
                  <w:hideMark/>
                </w:tcPr>
                <w:p w14:paraId="4243829E"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Баллы</w:t>
                  </w:r>
                </w:p>
              </w:tc>
            </w:tr>
            <w:tr w:rsidR="00C90CA4" w:rsidRPr="00C90CA4" w14:paraId="08B93F46"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hideMark/>
                </w:tcPr>
                <w:p w14:paraId="4009AB34"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4DF9B651" w14:textId="5933C96E" w:rsidR="00C90CA4" w:rsidRPr="00C90CA4" w:rsidRDefault="00B5655B" w:rsidP="00C90CA4">
                  <w:pPr>
                    <w:widowControl w:val="0"/>
                    <w:tabs>
                      <w:tab w:val="left" w:pos="426"/>
                    </w:tabs>
                    <w:autoSpaceDE w:val="0"/>
                    <w:autoSpaceDN w:val="0"/>
                    <w:jc w:val="both"/>
                    <w:rPr>
                      <w:rFonts w:eastAsia="Calibri"/>
                      <w:b/>
                      <w:sz w:val="20"/>
                      <w:szCs w:val="20"/>
                      <w:lang w:eastAsia="en-US"/>
                    </w:rPr>
                  </w:pPr>
                  <w:r w:rsidRPr="00B5655B">
                    <w:rPr>
                      <w:rFonts w:eastAsia="Calibri"/>
                      <w:b/>
                      <w:bCs/>
                      <w:sz w:val="20"/>
                      <w:szCs w:val="20"/>
                      <w:lang w:eastAsia="en-US"/>
                    </w:rPr>
                    <w:t>Стоимость оказания услуг</w:t>
                  </w:r>
                  <w:r w:rsidR="00AE6109">
                    <w:rPr>
                      <w:rFonts w:eastAsia="Calibri"/>
                      <w:b/>
                      <w:bCs/>
                      <w:sz w:val="20"/>
                      <w:szCs w:val="20"/>
                      <w:lang w:eastAsia="en-US"/>
                    </w:rPr>
                    <w:t>.</w:t>
                  </w:r>
                  <w:r w:rsidR="00C90CA4" w:rsidRPr="00C90CA4">
                    <w:rPr>
                      <w:rFonts w:eastAsia="Calibri"/>
                      <w:b/>
                      <w:bCs/>
                      <w:sz w:val="20"/>
                      <w:szCs w:val="20"/>
                      <w:lang w:eastAsia="en-US"/>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7FD425C0" w14:textId="69A8F1B7" w:rsidR="00C90CA4" w:rsidRPr="00C90CA4" w:rsidRDefault="00A014C8"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8</w:t>
                  </w:r>
                  <w:r w:rsidR="00C90CA4" w:rsidRPr="00C90CA4">
                    <w:rPr>
                      <w:rFonts w:eastAsia="Calibri"/>
                      <w:b/>
                      <w:sz w:val="20"/>
                      <w:szCs w:val="20"/>
                      <w:lang w:eastAsia="en-US"/>
                    </w:rPr>
                    <w:t>0</w:t>
                  </w:r>
                </w:p>
              </w:tc>
            </w:tr>
            <w:tr w:rsidR="00C90CA4" w:rsidRPr="00C90CA4" w14:paraId="637C5A44"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tcPr>
                <w:p w14:paraId="45BD121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2.</w:t>
                  </w:r>
                </w:p>
              </w:tc>
              <w:tc>
                <w:tcPr>
                  <w:tcW w:w="7967" w:type="dxa"/>
                  <w:tcBorders>
                    <w:top w:val="single" w:sz="4" w:space="0" w:color="auto"/>
                    <w:left w:val="single" w:sz="4" w:space="0" w:color="auto"/>
                    <w:bottom w:val="single" w:sz="4" w:space="0" w:color="auto"/>
                    <w:right w:val="single" w:sz="4" w:space="0" w:color="auto"/>
                  </w:tcBorders>
                </w:tcPr>
                <w:p w14:paraId="016C8010" w14:textId="37BE760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Опыт </w:t>
                  </w:r>
                  <w:r w:rsidR="00196729">
                    <w:rPr>
                      <w:rFonts w:eastAsia="Calibri"/>
                      <w:b/>
                      <w:sz w:val="20"/>
                      <w:szCs w:val="20"/>
                      <w:lang w:eastAsia="en-US"/>
                    </w:rPr>
                    <w:t>выполнения</w:t>
                  </w:r>
                  <w:r w:rsidR="000935CF">
                    <w:rPr>
                      <w:rFonts w:eastAsia="Calibri"/>
                      <w:b/>
                      <w:sz w:val="20"/>
                      <w:szCs w:val="20"/>
                      <w:lang w:eastAsia="en-US"/>
                    </w:rPr>
                    <w:t xml:space="preserve"> аналогичных</w:t>
                  </w:r>
                  <w:r w:rsidR="00196729">
                    <w:rPr>
                      <w:rFonts w:eastAsia="Calibri"/>
                      <w:b/>
                      <w:sz w:val="20"/>
                      <w:szCs w:val="20"/>
                      <w:lang w:eastAsia="en-US"/>
                    </w:rPr>
                    <w:t xml:space="preserve"> работ</w:t>
                  </w:r>
                  <w:r w:rsidRPr="00C90CA4">
                    <w:rPr>
                      <w:rFonts w:eastAsia="Calibri"/>
                      <w:b/>
                      <w:sz w:val="20"/>
                      <w:szCs w:val="20"/>
                      <w:lang w:eastAsia="en-US"/>
                    </w:rPr>
                    <w:t>: количество исполненных аналогичных договоров за период с 01.01.20</w:t>
                  </w:r>
                  <w:r w:rsidR="00196729">
                    <w:rPr>
                      <w:rFonts w:eastAsia="Calibri"/>
                      <w:b/>
                      <w:sz w:val="20"/>
                      <w:szCs w:val="20"/>
                      <w:lang w:eastAsia="en-US"/>
                    </w:rPr>
                    <w:t>2</w:t>
                  </w:r>
                  <w:r w:rsidR="00A014C8">
                    <w:rPr>
                      <w:rFonts w:eastAsia="Calibri"/>
                      <w:b/>
                      <w:sz w:val="20"/>
                      <w:szCs w:val="20"/>
                      <w:lang w:eastAsia="en-US"/>
                    </w:rPr>
                    <w:t>1</w:t>
                  </w:r>
                  <w:r w:rsidRPr="00C90CA4">
                    <w:rPr>
                      <w:rFonts w:eastAsia="Calibri"/>
                      <w:b/>
                      <w:sz w:val="20"/>
                      <w:szCs w:val="20"/>
                      <w:lang w:eastAsia="en-US"/>
                    </w:rPr>
                    <w:t xml:space="preserve"> до момента </w:t>
                  </w:r>
                  <w:r w:rsidR="00196729">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w:t>
                  </w:r>
                  <w:r w:rsidR="00A014C8">
                    <w:rPr>
                      <w:rFonts w:eastAsia="Calibri"/>
                      <w:b/>
                      <w:sz w:val="20"/>
                      <w:szCs w:val="20"/>
                      <w:lang w:eastAsia="en-US"/>
                    </w:rPr>
                    <w:t>1</w:t>
                  </w:r>
                  <w:r w:rsidRPr="00C90CA4">
                    <w:rPr>
                      <w:rFonts w:eastAsia="Calibri"/>
                      <w:b/>
                      <w:sz w:val="20"/>
                      <w:szCs w:val="20"/>
                      <w:lang w:eastAsia="en-US"/>
                    </w:rPr>
                    <w:t>00 000,00 рублей каждый.</w:t>
                  </w:r>
                </w:p>
              </w:tc>
              <w:tc>
                <w:tcPr>
                  <w:tcW w:w="1275" w:type="dxa"/>
                  <w:tcBorders>
                    <w:top w:val="single" w:sz="4" w:space="0" w:color="auto"/>
                    <w:left w:val="single" w:sz="4" w:space="0" w:color="auto"/>
                    <w:bottom w:val="single" w:sz="4" w:space="0" w:color="auto"/>
                    <w:right w:val="single" w:sz="4" w:space="0" w:color="auto"/>
                  </w:tcBorders>
                </w:tcPr>
                <w:p w14:paraId="3A7988A8" w14:textId="754B78F2" w:rsidR="00C90CA4" w:rsidRPr="00C90CA4" w:rsidRDefault="00A014C8"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2</w:t>
                  </w:r>
                  <w:r w:rsidR="00C90CA4" w:rsidRPr="00C90CA4">
                    <w:rPr>
                      <w:rFonts w:eastAsia="Calibri"/>
                      <w:b/>
                      <w:sz w:val="20"/>
                      <w:szCs w:val="20"/>
                      <w:lang w:eastAsia="en-US"/>
                    </w:rPr>
                    <w:t>0</w:t>
                  </w:r>
                </w:p>
              </w:tc>
            </w:tr>
          </w:tbl>
          <w:p w14:paraId="349FC1B7" w14:textId="27A8A19C"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Система оценки заявок претендента закупки:</w:t>
            </w:r>
          </w:p>
          <w:p w14:paraId="6FD7493E" w14:textId="3E3517ED" w:rsidR="00C90CA4" w:rsidRPr="003E5616" w:rsidRDefault="00C90CA4" w:rsidP="009C231E">
            <w:pPr>
              <w:widowControl w:val="0"/>
              <w:numPr>
                <w:ilvl w:val="0"/>
                <w:numId w:val="22"/>
              </w:numPr>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 «</w:t>
            </w:r>
            <w:r w:rsidR="00B5655B" w:rsidRPr="00B5655B">
              <w:rPr>
                <w:rFonts w:eastAsia="Calibri"/>
                <w:b/>
                <w:bCs/>
                <w:sz w:val="20"/>
                <w:szCs w:val="20"/>
                <w:lang w:eastAsia="en-US"/>
              </w:rPr>
              <w:t>Стоимость оказания услуг</w:t>
            </w:r>
            <w:r w:rsidRPr="00C90CA4">
              <w:rPr>
                <w:rFonts w:eastAsia="Calibri"/>
                <w:b/>
                <w:sz w:val="20"/>
                <w:szCs w:val="20"/>
                <w:lang w:eastAsia="en-US"/>
              </w:rPr>
              <w:t xml:space="preserve">» - </w:t>
            </w:r>
            <w:r w:rsidR="00A014C8">
              <w:rPr>
                <w:rFonts w:eastAsia="Calibri"/>
                <w:b/>
                <w:sz w:val="20"/>
                <w:szCs w:val="20"/>
                <w:lang w:eastAsia="en-US"/>
              </w:rPr>
              <w:t>8</w:t>
            </w:r>
            <w:r w:rsidRPr="006859CE">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p>
          <w:p w14:paraId="46233418" w14:textId="77777777" w:rsidR="003E5616" w:rsidRPr="00594758" w:rsidRDefault="003E5616" w:rsidP="003E5616">
            <w:pPr>
              <w:widowControl w:val="0"/>
              <w:autoSpaceDE w:val="0"/>
              <w:autoSpaceDN w:val="0"/>
              <w:adjustRightInd w:val="0"/>
              <w:jc w:val="both"/>
              <w:rPr>
                <w:sz w:val="20"/>
                <w:szCs w:val="20"/>
                <w:u w:val="single"/>
              </w:rPr>
            </w:pPr>
            <w:r w:rsidRPr="00594758">
              <w:rPr>
                <w:sz w:val="20"/>
                <w:szCs w:val="20"/>
                <w:u w:val="single"/>
              </w:rPr>
              <w:t>При оценке данного критерия   используется следующая методика:</w:t>
            </w:r>
          </w:p>
          <w:p w14:paraId="4F92482C" w14:textId="77777777" w:rsidR="003E5616" w:rsidRPr="00DF52A4" w:rsidRDefault="003E5616" w:rsidP="003E5616">
            <w:pPr>
              <w:widowControl w:val="0"/>
              <w:autoSpaceDE w:val="0"/>
              <w:autoSpaceDN w:val="0"/>
              <w:adjustRightInd w:val="0"/>
              <w:jc w:val="both"/>
              <w:rPr>
                <w:sz w:val="20"/>
                <w:szCs w:val="20"/>
              </w:rPr>
            </w:pPr>
            <w:r w:rsidRPr="00594758">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w:t>
            </w:r>
            <w:r w:rsidRPr="00DF52A4">
              <w:rPr>
                <w:sz w:val="20"/>
                <w:szCs w:val="20"/>
              </w:rPr>
              <w:t xml:space="preserve">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9E79674" w14:textId="489007B9" w:rsidR="003E5616" w:rsidRPr="00DF52A4" w:rsidRDefault="003E5616" w:rsidP="003E5616">
            <w:pPr>
              <w:widowControl w:val="0"/>
              <w:autoSpaceDE w:val="0"/>
              <w:autoSpaceDN w:val="0"/>
              <w:adjustRightInd w:val="0"/>
              <w:jc w:val="both"/>
              <w:rPr>
                <w:sz w:val="20"/>
                <w:szCs w:val="20"/>
              </w:rPr>
            </w:pPr>
            <w:r w:rsidRPr="00DF52A4">
              <w:rPr>
                <w:sz w:val="20"/>
                <w:szCs w:val="20"/>
              </w:rPr>
              <w:object w:dxaOrig="480" w:dyaOrig="510" w14:anchorId="14A1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4.75pt" o:ole="">
                  <v:imagedata r:id="rId11" o:title=""/>
                </v:shape>
                <o:OLEObject Type="Embed" ProgID="Equation.3" ShapeID="_x0000_i1025" DrawAspect="Content" ObjectID="_1716726324" r:id="rId12"/>
              </w:object>
            </w:r>
            <w:r w:rsidRPr="00DF52A4">
              <w:rPr>
                <w:i/>
                <w:iCs/>
                <w:sz w:val="20"/>
                <w:szCs w:val="20"/>
                <w:vertAlign w:val="subscript"/>
              </w:rPr>
              <w:t>=</w:t>
            </w:r>
            <w:r w:rsidRPr="00DF52A4">
              <w:rPr>
                <w:i/>
                <w:noProof/>
                <w:sz w:val="20"/>
                <w:szCs w:val="20"/>
              </w:rPr>
              <w:drawing>
                <wp:inline distT="0" distB="0" distL="0" distR="0" wp14:anchorId="6C65C549" wp14:editId="174E6A59">
                  <wp:extent cx="361315" cy="5822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AE6109">
              <w:rPr>
                <w:i/>
                <w:iCs/>
                <w:sz w:val="22"/>
                <w:szCs w:val="22"/>
                <w:vertAlign w:val="subscript"/>
              </w:rPr>
              <w:t>критерия</w:t>
            </w:r>
            <w:proofErr w:type="spellEnd"/>
            <w:r w:rsidRPr="003E5616">
              <w:rPr>
                <w:sz w:val="22"/>
                <w:szCs w:val="22"/>
              </w:rPr>
              <w:t xml:space="preserve"> </w:t>
            </w:r>
            <w:r w:rsidRPr="00DF52A4">
              <w:rPr>
                <w:sz w:val="20"/>
                <w:szCs w:val="20"/>
              </w:rPr>
              <w:t xml:space="preserve">   </w:t>
            </w:r>
            <w:proofErr w:type="gramStart"/>
            <w:r w:rsidRPr="00DF52A4">
              <w:rPr>
                <w:sz w:val="20"/>
                <w:szCs w:val="20"/>
              </w:rPr>
              <w:t xml:space="preserve"> </w:t>
            </w:r>
            <w:r w:rsidR="00E91277" w:rsidRPr="00DF52A4">
              <w:rPr>
                <w:sz w:val="20"/>
                <w:szCs w:val="20"/>
              </w:rPr>
              <w:t xml:space="preserve"> ,</w:t>
            </w:r>
            <w:proofErr w:type="gramEnd"/>
            <w:r w:rsidRPr="00DF52A4">
              <w:rPr>
                <w:sz w:val="20"/>
                <w:szCs w:val="20"/>
              </w:rPr>
              <w:t xml:space="preserve"> где </w:t>
            </w:r>
            <w:r w:rsidRPr="00DF52A4">
              <w:rPr>
                <w:sz w:val="20"/>
                <w:szCs w:val="20"/>
              </w:rPr>
              <w:object w:dxaOrig="480" w:dyaOrig="510" w14:anchorId="07D65FBB">
                <v:shape id="_x0000_i1026" type="#_x0000_t75" style="width:24.75pt;height:24.75pt" o:ole="">
                  <v:imagedata r:id="rId14" o:title=""/>
                </v:shape>
                <o:OLEObject Type="Embed" ProgID="Equation.3" ShapeID="_x0000_i1026" DrawAspect="Content" ObjectID="_1716726325" r:id="rId15"/>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0483AB26" w14:textId="77777777" w:rsidR="003E5616" w:rsidRPr="00B920F6" w:rsidRDefault="003E5616" w:rsidP="003E5616">
            <w:pPr>
              <w:widowControl w:val="0"/>
              <w:autoSpaceDE w:val="0"/>
              <w:autoSpaceDN w:val="0"/>
              <w:adjustRightInd w:val="0"/>
              <w:jc w:val="both"/>
              <w:rPr>
                <w:i/>
                <w:iCs/>
                <w:sz w:val="20"/>
                <w:szCs w:val="20"/>
              </w:rPr>
            </w:pPr>
            <w:r w:rsidRPr="00DF52A4">
              <w:rPr>
                <w:noProof/>
                <w:sz w:val="20"/>
                <w:szCs w:val="20"/>
              </w:rPr>
              <w:drawing>
                <wp:inline distT="0" distB="0" distL="0" distR="0" wp14:anchorId="3652904E" wp14:editId="1876CE1D">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4A497D76" w14:textId="42A88F97" w:rsidR="003E5616" w:rsidRPr="00B920F6" w:rsidRDefault="003E5616" w:rsidP="003E5616">
            <w:pPr>
              <w:widowControl w:val="0"/>
              <w:autoSpaceDE w:val="0"/>
              <w:autoSpaceDN w:val="0"/>
              <w:adjustRightInd w:val="0"/>
              <w:jc w:val="both"/>
              <w:rPr>
                <w:i/>
                <w:iCs/>
                <w:sz w:val="20"/>
                <w:szCs w:val="20"/>
              </w:rPr>
            </w:pPr>
            <w:r w:rsidRPr="00B920F6">
              <w:rPr>
                <w:i/>
                <w:iCs/>
                <w:noProof/>
                <w:sz w:val="20"/>
                <w:szCs w:val="20"/>
              </w:rPr>
              <w:drawing>
                <wp:inline distT="0" distB="0" distL="0" distR="0" wp14:anchorId="20CDF6D8" wp14:editId="18837AD0">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-го Участника закупки о цене договора, указанной в заявке участника по данному критерию;</w:t>
            </w:r>
          </w:p>
          <w:p w14:paraId="005EFB9A" w14:textId="77777777" w:rsidR="003E5616" w:rsidRPr="00B920F6" w:rsidRDefault="003E5616" w:rsidP="003E5616">
            <w:pPr>
              <w:widowControl w:val="0"/>
              <w:autoSpaceDE w:val="0"/>
              <w:autoSpaceDN w:val="0"/>
              <w:adjustRightInd w:val="0"/>
              <w:jc w:val="both"/>
              <w:rPr>
                <w:i/>
                <w:iCs/>
                <w:sz w:val="20"/>
                <w:szCs w:val="20"/>
              </w:rPr>
            </w:pPr>
            <w:r w:rsidRPr="00B920F6">
              <w:rPr>
                <w:b/>
                <w:i/>
                <w:iCs/>
                <w:sz w:val="20"/>
                <w:szCs w:val="20"/>
              </w:rPr>
              <w:t>V</w:t>
            </w:r>
            <w:r w:rsidRPr="003E5616">
              <w:rPr>
                <w:i/>
                <w:iCs/>
                <w:sz w:val="22"/>
                <w:szCs w:val="22"/>
                <w:vertAlign w:val="subscript"/>
              </w:rPr>
              <w:t>критерия</w:t>
            </w:r>
            <w:r w:rsidRPr="00B920F6">
              <w:rPr>
                <w:i/>
                <w:iCs/>
                <w:sz w:val="20"/>
                <w:szCs w:val="20"/>
              </w:rPr>
              <w:t xml:space="preserve"> - значимость данного критерия.</w:t>
            </w:r>
          </w:p>
          <w:p w14:paraId="56E6ED5B" w14:textId="77777777" w:rsidR="003E5616" w:rsidRPr="00B920F6" w:rsidRDefault="003E5616" w:rsidP="003E5616">
            <w:pPr>
              <w:widowControl w:val="0"/>
              <w:autoSpaceDE w:val="0"/>
              <w:autoSpaceDN w:val="0"/>
              <w:adjustRightInd w:val="0"/>
              <w:jc w:val="both"/>
              <w:rPr>
                <w:i/>
                <w:iCs/>
                <w:sz w:val="20"/>
                <w:szCs w:val="20"/>
              </w:rPr>
            </w:pPr>
          </w:p>
          <w:p w14:paraId="08065397" w14:textId="5D7595CC" w:rsidR="003E5616" w:rsidRDefault="003E5616" w:rsidP="003E5616">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Pr>
                <w:i/>
                <w:iCs/>
                <w:sz w:val="20"/>
                <w:szCs w:val="20"/>
              </w:rPr>
              <w:t xml:space="preserve">ценовые предложения участников, указанных в заявке, </w:t>
            </w:r>
            <w:r w:rsidRPr="005D5ADE">
              <w:rPr>
                <w:i/>
                <w:iCs/>
                <w:sz w:val="20"/>
                <w:szCs w:val="20"/>
              </w:rPr>
              <w:t>независимо от системы налогообложения.</w:t>
            </w:r>
          </w:p>
          <w:p w14:paraId="03009F89" w14:textId="77777777" w:rsidR="009A5A4E" w:rsidRPr="00C90CA4" w:rsidRDefault="009A5A4E" w:rsidP="003E5616">
            <w:pPr>
              <w:widowControl w:val="0"/>
              <w:autoSpaceDE w:val="0"/>
              <w:autoSpaceDN w:val="0"/>
              <w:adjustRightInd w:val="0"/>
              <w:jc w:val="both"/>
              <w:rPr>
                <w:i/>
                <w:iCs/>
                <w:sz w:val="20"/>
                <w:szCs w:val="20"/>
              </w:rPr>
            </w:pPr>
          </w:p>
          <w:p w14:paraId="196A6DEF" w14:textId="5FC85B89" w:rsidR="00C90CA4" w:rsidRPr="00C90CA4" w:rsidRDefault="00C90CA4" w:rsidP="009C231E">
            <w:pPr>
              <w:widowControl w:val="0"/>
              <w:numPr>
                <w:ilvl w:val="0"/>
                <w:numId w:val="22"/>
              </w:numPr>
              <w:tabs>
                <w:tab w:val="left" w:pos="426"/>
              </w:tabs>
              <w:autoSpaceDE w:val="0"/>
              <w:autoSpaceDN w:val="0"/>
              <w:ind w:left="0" w:firstLine="284"/>
              <w:jc w:val="both"/>
              <w:rPr>
                <w:rFonts w:eastAsia="Calibri"/>
                <w:b/>
                <w:sz w:val="20"/>
                <w:szCs w:val="20"/>
                <w:lang w:eastAsia="en-US"/>
              </w:rPr>
            </w:pPr>
            <w:r w:rsidRPr="00C90CA4">
              <w:rPr>
                <w:rFonts w:eastAsia="Calibri"/>
                <w:sz w:val="20"/>
                <w:szCs w:val="20"/>
                <w:lang w:eastAsia="en-US"/>
              </w:rPr>
              <w:t xml:space="preserve">  </w:t>
            </w:r>
            <w:r w:rsidRPr="00C90CA4">
              <w:rPr>
                <w:rFonts w:eastAsia="Calibri"/>
                <w:b/>
                <w:sz w:val="20"/>
                <w:szCs w:val="20"/>
                <w:lang w:eastAsia="en-US"/>
              </w:rPr>
              <w:t xml:space="preserve">«Опыт выполнения </w:t>
            </w:r>
            <w:r w:rsidR="000935CF">
              <w:rPr>
                <w:rFonts w:eastAsia="Calibri"/>
                <w:b/>
                <w:sz w:val="20"/>
                <w:szCs w:val="20"/>
                <w:lang w:eastAsia="en-US"/>
              </w:rPr>
              <w:t xml:space="preserve">аналогичных </w:t>
            </w:r>
            <w:r w:rsidRPr="00C90CA4">
              <w:rPr>
                <w:rFonts w:eastAsia="Calibri"/>
                <w:b/>
                <w:sz w:val="20"/>
                <w:szCs w:val="20"/>
                <w:lang w:eastAsia="en-US"/>
              </w:rPr>
              <w:t>работ: количество исполненных аналогичных договоров за период с 01.01.20</w:t>
            </w:r>
            <w:r w:rsidR="003E5616">
              <w:rPr>
                <w:rFonts w:eastAsia="Calibri"/>
                <w:b/>
                <w:sz w:val="20"/>
                <w:szCs w:val="20"/>
                <w:lang w:eastAsia="en-US"/>
              </w:rPr>
              <w:t>2</w:t>
            </w:r>
            <w:r w:rsidR="00A014C8">
              <w:rPr>
                <w:rFonts w:eastAsia="Calibri"/>
                <w:b/>
                <w:sz w:val="20"/>
                <w:szCs w:val="20"/>
                <w:lang w:eastAsia="en-US"/>
              </w:rPr>
              <w:t>1</w:t>
            </w:r>
            <w:r w:rsidRPr="00C90CA4">
              <w:rPr>
                <w:rFonts w:eastAsia="Calibri"/>
                <w:sz w:val="20"/>
                <w:szCs w:val="20"/>
                <w:lang w:eastAsia="en-US"/>
              </w:rPr>
              <w:t xml:space="preserve"> </w:t>
            </w:r>
            <w:r w:rsidRPr="00C90CA4">
              <w:rPr>
                <w:rFonts w:eastAsia="Calibri"/>
                <w:b/>
                <w:sz w:val="20"/>
                <w:szCs w:val="20"/>
                <w:lang w:eastAsia="en-US"/>
              </w:rPr>
              <w:t xml:space="preserve">до момента </w:t>
            </w:r>
            <w:r w:rsidR="003E5616">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w:t>
            </w:r>
            <w:r w:rsidR="00A014C8">
              <w:rPr>
                <w:rFonts w:eastAsia="Calibri"/>
                <w:b/>
                <w:sz w:val="20"/>
                <w:szCs w:val="20"/>
                <w:lang w:eastAsia="en-US"/>
              </w:rPr>
              <w:t>1</w:t>
            </w:r>
            <w:r w:rsidRPr="00C90CA4">
              <w:rPr>
                <w:rFonts w:eastAsia="Calibri"/>
                <w:b/>
                <w:sz w:val="20"/>
                <w:szCs w:val="20"/>
                <w:lang w:eastAsia="en-US"/>
              </w:rPr>
              <w:t xml:space="preserve">00 000,00 рублей каждый» - </w:t>
            </w:r>
            <w:r w:rsidR="00A014C8" w:rsidRPr="00B5655B">
              <w:rPr>
                <w:rFonts w:eastAsia="Calibri"/>
                <w:b/>
                <w:sz w:val="20"/>
                <w:szCs w:val="20"/>
                <w:u w:val="single"/>
                <w:lang w:eastAsia="en-US"/>
              </w:rPr>
              <w:t>2</w:t>
            </w:r>
            <w:r w:rsidRPr="006859CE">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r w:rsidRPr="00C90CA4">
              <w:rPr>
                <w:rFonts w:eastAsia="Calibri"/>
                <w:b/>
                <w:sz w:val="20"/>
                <w:szCs w:val="20"/>
                <w:lang w:eastAsia="en-US"/>
              </w:rPr>
              <w:t xml:space="preserve"> </w:t>
            </w:r>
          </w:p>
          <w:p w14:paraId="53063DE3" w14:textId="75CBDEFA"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Оформляется в виде таблицы</w:t>
            </w:r>
            <w:r w:rsidR="000935CF" w:rsidRPr="00A226CA">
              <w:rPr>
                <w:rFonts w:eastAsia="Calibri"/>
                <w:i/>
                <w:sz w:val="20"/>
                <w:szCs w:val="20"/>
                <w:lang w:eastAsia="en-US"/>
              </w:rPr>
              <w:t>, указанной в Форме № 3.1</w:t>
            </w:r>
            <w:r w:rsidRPr="00A226CA">
              <w:rPr>
                <w:rFonts w:eastAsia="Calibri"/>
                <w:i/>
                <w:sz w:val="20"/>
                <w:szCs w:val="20"/>
                <w:lang w:eastAsia="en-US"/>
              </w:rPr>
              <w:t>.</w:t>
            </w:r>
            <w:r w:rsidRPr="00A226CA">
              <w:rPr>
                <w:rFonts w:eastAsia="Calibri"/>
                <w:sz w:val="20"/>
                <w:szCs w:val="20"/>
                <w:lang w:eastAsia="en-US"/>
              </w:rPr>
              <w:t xml:space="preserve"> </w:t>
            </w:r>
            <w:r w:rsidRPr="00A226CA">
              <w:rPr>
                <w:rFonts w:eastAsia="Calibri"/>
                <w:i/>
                <w:sz w:val="20"/>
                <w:szCs w:val="20"/>
                <w:lang w:eastAsia="en-US"/>
              </w:rPr>
              <w:t>Сопоставлению и оценке п</w:t>
            </w:r>
            <w:r w:rsidR="000935CF" w:rsidRPr="00A226CA">
              <w:rPr>
                <w:rFonts w:eastAsia="Calibri"/>
                <w:i/>
                <w:sz w:val="20"/>
                <w:szCs w:val="20"/>
                <w:lang w:eastAsia="en-US"/>
              </w:rPr>
              <w:t>о данному критерию</w:t>
            </w:r>
            <w:r w:rsidRPr="00A226CA">
              <w:rPr>
                <w:rFonts w:eastAsia="Calibri"/>
                <w:i/>
                <w:sz w:val="20"/>
                <w:szCs w:val="20"/>
                <w:lang w:eastAsia="en-US"/>
              </w:rPr>
              <w:t xml:space="preserve"> </w:t>
            </w:r>
            <w:r w:rsidR="000935CF" w:rsidRPr="00A226CA">
              <w:rPr>
                <w:rFonts w:eastAsia="Calibri"/>
                <w:i/>
                <w:sz w:val="20"/>
                <w:szCs w:val="20"/>
                <w:lang w:eastAsia="en-US"/>
              </w:rPr>
              <w:t xml:space="preserve">подлежат сведения о </w:t>
            </w:r>
            <w:r w:rsidRPr="00A226CA">
              <w:rPr>
                <w:rFonts w:eastAsia="Calibri"/>
                <w:i/>
                <w:sz w:val="20"/>
                <w:szCs w:val="20"/>
                <w:lang w:eastAsia="en-US"/>
              </w:rPr>
              <w:t>количеств</w:t>
            </w:r>
            <w:r w:rsidR="000935CF" w:rsidRPr="00A226CA">
              <w:rPr>
                <w:rFonts w:eastAsia="Calibri"/>
                <w:i/>
                <w:sz w:val="20"/>
                <w:szCs w:val="20"/>
                <w:lang w:eastAsia="en-US"/>
              </w:rPr>
              <w:t>е</w:t>
            </w:r>
            <w:r w:rsidRPr="00A226CA">
              <w:rPr>
                <w:rFonts w:eastAsia="Calibri"/>
                <w:i/>
                <w:sz w:val="20"/>
                <w:szCs w:val="20"/>
                <w:lang w:eastAsia="en-US"/>
              </w:rPr>
              <w:t xml:space="preserve"> исполненных договоров</w:t>
            </w:r>
            <w:r w:rsidR="00455B39" w:rsidRPr="00A226CA">
              <w:rPr>
                <w:rFonts w:eastAsia="Calibri"/>
                <w:i/>
                <w:sz w:val="20"/>
                <w:szCs w:val="20"/>
                <w:lang w:eastAsia="en-US"/>
              </w:rPr>
              <w:t>/контрактов на выполнение аналогичных работ</w:t>
            </w:r>
            <w:r w:rsidRPr="00A226CA">
              <w:rPr>
                <w:rFonts w:eastAsia="Calibri"/>
                <w:i/>
                <w:sz w:val="20"/>
                <w:szCs w:val="20"/>
                <w:lang w:eastAsia="en-US"/>
              </w:rPr>
              <w:t xml:space="preserve"> за период с 01.01.20</w:t>
            </w:r>
            <w:r w:rsidR="003E5616"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sz w:val="20"/>
                <w:szCs w:val="20"/>
                <w:lang w:eastAsia="en-US"/>
              </w:rPr>
              <w:t xml:space="preserve"> </w:t>
            </w:r>
            <w:r w:rsidRPr="00A226CA">
              <w:rPr>
                <w:rFonts w:eastAsia="Calibri"/>
                <w:i/>
                <w:sz w:val="20"/>
                <w:szCs w:val="20"/>
                <w:lang w:eastAsia="en-US"/>
              </w:rPr>
              <w:t xml:space="preserve">до момента </w:t>
            </w:r>
            <w:r w:rsidR="003E5616" w:rsidRPr="00A226CA">
              <w:rPr>
                <w:rFonts w:eastAsia="Calibri"/>
                <w:i/>
                <w:sz w:val="20"/>
                <w:szCs w:val="20"/>
                <w:lang w:eastAsia="en-US"/>
              </w:rPr>
              <w:t>открытия доступа к Заявкам</w:t>
            </w:r>
            <w:r w:rsidRPr="00A226CA">
              <w:rPr>
                <w:rFonts w:eastAsia="Calibri"/>
                <w:i/>
                <w:sz w:val="20"/>
                <w:szCs w:val="20"/>
                <w:lang w:eastAsia="en-US"/>
              </w:rPr>
              <w:t xml:space="preserve">, стоимостью не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w:t>
            </w:r>
            <w:r w:rsidR="000935CF" w:rsidRPr="00A226CA">
              <w:rPr>
                <w:rFonts w:eastAsia="Calibri"/>
                <w:i/>
                <w:sz w:val="20"/>
                <w:szCs w:val="20"/>
                <w:lang w:eastAsia="en-US"/>
              </w:rPr>
              <w:t>.</w:t>
            </w:r>
            <w:r w:rsidRPr="00A226CA">
              <w:rPr>
                <w:rFonts w:eastAsia="Calibri"/>
                <w:i/>
                <w:sz w:val="20"/>
                <w:szCs w:val="20"/>
                <w:lang w:eastAsia="en-US"/>
              </w:rPr>
              <w:t xml:space="preserve"> </w:t>
            </w:r>
          </w:p>
          <w:p w14:paraId="3181117F" w14:textId="17A9481F"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 xml:space="preserve">Примечание: Аналогичными считаются работы </w:t>
            </w:r>
            <w:r w:rsidR="00A014C8" w:rsidRPr="00A226CA">
              <w:rPr>
                <w:rFonts w:eastAsia="Calibri"/>
                <w:i/>
                <w:sz w:val="20"/>
                <w:szCs w:val="20"/>
                <w:lang w:eastAsia="en-US"/>
              </w:rPr>
              <w:t>по мытью окон с выполнением высотных работ</w:t>
            </w:r>
            <w:r w:rsidR="0094345A" w:rsidRPr="00A226CA">
              <w:rPr>
                <w:rFonts w:eastAsia="Calibri"/>
                <w:i/>
                <w:sz w:val="20"/>
                <w:szCs w:val="20"/>
                <w:lang w:eastAsia="en-US"/>
              </w:rPr>
              <w:t>.</w:t>
            </w:r>
          </w:p>
          <w:p w14:paraId="3F88FB6B" w14:textId="2DFF8BCF"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За опыт выполнения работ принимается количество исполненных договоров/</w:t>
            </w:r>
            <w:r w:rsidR="000935CF" w:rsidRPr="00A226CA">
              <w:rPr>
                <w:rFonts w:eastAsia="Calibri"/>
                <w:i/>
                <w:sz w:val="20"/>
                <w:szCs w:val="20"/>
                <w:lang w:eastAsia="en-US"/>
              </w:rPr>
              <w:t>контрактов участником</w:t>
            </w:r>
            <w:r w:rsidRPr="00A226CA">
              <w:rPr>
                <w:rFonts w:eastAsia="Calibri"/>
                <w:i/>
                <w:sz w:val="20"/>
                <w:szCs w:val="20"/>
                <w:lang w:eastAsia="en-US"/>
              </w:rPr>
              <w:t xml:space="preserve"> за период с 01.01.20</w:t>
            </w:r>
            <w:r w:rsidR="000935CF"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i/>
                <w:sz w:val="20"/>
                <w:szCs w:val="20"/>
                <w:lang w:eastAsia="en-US"/>
              </w:rPr>
              <w:t xml:space="preserve"> до момента </w:t>
            </w:r>
            <w:r w:rsidR="000935CF" w:rsidRPr="00A226CA">
              <w:rPr>
                <w:rFonts w:eastAsia="Calibri"/>
                <w:i/>
                <w:sz w:val="20"/>
                <w:szCs w:val="20"/>
                <w:lang w:eastAsia="en-US"/>
              </w:rPr>
              <w:t>открытия доступа к Заявкам</w:t>
            </w:r>
            <w:r w:rsidRPr="00A226CA">
              <w:rPr>
                <w:rFonts w:eastAsia="Calibri"/>
                <w:i/>
                <w:sz w:val="20"/>
                <w:szCs w:val="20"/>
                <w:lang w:eastAsia="en-US"/>
              </w:rPr>
              <w:t xml:space="preserve"> по аналогичным работам стоимостью каждого договора/контракта не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w:t>
            </w:r>
          </w:p>
          <w:p w14:paraId="3C52EEA1" w14:textId="271D7E40" w:rsidR="002D4FD8" w:rsidRPr="00A226CA" w:rsidRDefault="002D4FD8" w:rsidP="002D4FD8">
            <w:pPr>
              <w:tabs>
                <w:tab w:val="left" w:pos="1276"/>
              </w:tabs>
              <w:autoSpaceDE w:val="0"/>
              <w:autoSpaceDN w:val="0"/>
              <w:adjustRightInd w:val="0"/>
              <w:jc w:val="both"/>
              <w:rPr>
                <w:i/>
                <w:sz w:val="20"/>
                <w:szCs w:val="20"/>
              </w:rPr>
            </w:pPr>
            <w:r w:rsidRPr="00A226CA">
              <w:rPr>
                <w:i/>
                <w:sz w:val="20"/>
                <w:szCs w:val="20"/>
              </w:rPr>
              <w:t>Исполненный договор</w:t>
            </w:r>
            <w:r w:rsidR="00F876B6" w:rsidRPr="00A226CA">
              <w:rPr>
                <w:i/>
                <w:sz w:val="20"/>
                <w:szCs w:val="20"/>
              </w:rPr>
              <w:t>/контракт</w:t>
            </w:r>
            <w:r w:rsidRPr="00A226CA">
              <w:rPr>
                <w:i/>
                <w:sz w:val="20"/>
                <w:szCs w:val="20"/>
              </w:rPr>
              <w:t xml:space="preserve"> подтверждается: копией договора/контракта (листы договора/контракта с датой договора/контракта, преамбулой договора/контракта, предметом договора/контракта, стоимостью по договору/контракту, подписями сторон договора/контракта, а также подписанные приложения к </w:t>
            </w:r>
            <w:r w:rsidRPr="00A226CA">
              <w:rPr>
                <w:i/>
                <w:sz w:val="20"/>
                <w:szCs w:val="20"/>
              </w:rPr>
              <w:lastRenderedPageBreak/>
              <w:t xml:space="preserve">договору/контракту </w:t>
            </w:r>
            <w:bookmarkStart w:id="7" w:name="_Hlk99374973"/>
            <w:r w:rsidRPr="00A226CA">
              <w:rPr>
                <w:i/>
                <w:sz w:val="20"/>
                <w:szCs w:val="20"/>
              </w:rPr>
              <w:t>с видами работ и стоимостью) и копией акта (актов) выполненных работ</w:t>
            </w:r>
            <w:bookmarkEnd w:id="7"/>
            <w:r w:rsidRPr="00A226CA">
              <w:rPr>
                <w:i/>
                <w:sz w:val="20"/>
                <w:szCs w:val="20"/>
              </w:rPr>
              <w:t>.</w:t>
            </w:r>
          </w:p>
          <w:p w14:paraId="05222040" w14:textId="77777777" w:rsidR="00C90CA4" w:rsidRPr="00A226CA" w:rsidRDefault="00C90CA4" w:rsidP="00C90CA4">
            <w:pPr>
              <w:widowControl w:val="0"/>
              <w:tabs>
                <w:tab w:val="left" w:pos="426"/>
              </w:tabs>
              <w:autoSpaceDE w:val="0"/>
              <w:autoSpaceDN w:val="0"/>
              <w:jc w:val="both"/>
              <w:rPr>
                <w:rFonts w:eastAsia="Calibri"/>
                <w:i/>
                <w:sz w:val="20"/>
                <w:szCs w:val="20"/>
                <w:lang w:eastAsia="en-US"/>
              </w:rPr>
            </w:pPr>
          </w:p>
          <w:p w14:paraId="5ACE118F" w14:textId="61519761"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При оценке критерия «Опыт выполнения аналогичных работ» используется следующая методика:</w:t>
            </w:r>
          </w:p>
          <w:p w14:paraId="2E848B7E" w14:textId="589EF690"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 xml:space="preserve">до </w:t>
            </w:r>
            <w:r w:rsidR="000935CF" w:rsidRPr="00A226CA">
              <w:rPr>
                <w:rFonts w:eastAsia="Calibri"/>
                <w:sz w:val="20"/>
                <w:szCs w:val="20"/>
                <w:lang w:eastAsia="en-US"/>
              </w:rPr>
              <w:t>4</w:t>
            </w:r>
            <w:r w:rsidRPr="00A226CA">
              <w:rPr>
                <w:rFonts w:eastAsia="Calibri"/>
                <w:sz w:val="20"/>
                <w:szCs w:val="20"/>
                <w:lang w:eastAsia="en-US"/>
              </w:rPr>
              <w:t xml:space="preserve"> договоров включительно – 0 баллов;</w:t>
            </w:r>
          </w:p>
          <w:p w14:paraId="2DE833DF" w14:textId="14E5BF11"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 xml:space="preserve">от </w:t>
            </w:r>
            <w:r w:rsidR="000935CF" w:rsidRPr="00A226CA">
              <w:rPr>
                <w:rFonts w:eastAsia="Calibri"/>
                <w:sz w:val="20"/>
                <w:szCs w:val="20"/>
                <w:lang w:eastAsia="en-US"/>
              </w:rPr>
              <w:t>5</w:t>
            </w:r>
            <w:r w:rsidRPr="00A226CA">
              <w:rPr>
                <w:rFonts w:eastAsia="Calibri"/>
                <w:sz w:val="20"/>
                <w:szCs w:val="20"/>
                <w:lang w:eastAsia="en-US"/>
              </w:rPr>
              <w:t xml:space="preserve"> до </w:t>
            </w:r>
            <w:r w:rsidR="000935CF" w:rsidRPr="00A226CA">
              <w:rPr>
                <w:rFonts w:eastAsia="Calibri"/>
                <w:sz w:val="20"/>
                <w:szCs w:val="20"/>
                <w:lang w:eastAsia="en-US"/>
              </w:rPr>
              <w:t xml:space="preserve">9 </w:t>
            </w:r>
            <w:r w:rsidRPr="00A226CA">
              <w:rPr>
                <w:rFonts w:eastAsia="Calibri"/>
                <w:sz w:val="20"/>
                <w:szCs w:val="20"/>
                <w:lang w:eastAsia="en-US"/>
              </w:rPr>
              <w:t>договоров включительно – 10 баллов;</w:t>
            </w:r>
          </w:p>
          <w:p w14:paraId="401AB659" w14:textId="001B83A5"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от 1</w:t>
            </w:r>
            <w:r w:rsidR="000935CF" w:rsidRPr="00A226CA">
              <w:rPr>
                <w:rFonts w:eastAsia="Calibri"/>
                <w:sz w:val="20"/>
                <w:szCs w:val="20"/>
                <w:lang w:eastAsia="en-US"/>
              </w:rPr>
              <w:t>0</w:t>
            </w:r>
            <w:r w:rsidRPr="00A226CA">
              <w:rPr>
                <w:rFonts w:eastAsia="Calibri"/>
                <w:sz w:val="20"/>
                <w:szCs w:val="20"/>
                <w:lang w:eastAsia="en-US"/>
              </w:rPr>
              <w:t xml:space="preserve"> </w:t>
            </w:r>
            <w:r w:rsidR="004754FA" w:rsidRPr="00A226CA">
              <w:rPr>
                <w:rFonts w:eastAsia="Calibri"/>
                <w:sz w:val="20"/>
                <w:szCs w:val="20"/>
                <w:lang w:eastAsia="en-US"/>
              </w:rPr>
              <w:t xml:space="preserve">договоров </w:t>
            </w:r>
            <w:r w:rsidR="00A014C8" w:rsidRPr="00A226CA">
              <w:rPr>
                <w:rFonts w:eastAsia="Calibri"/>
                <w:sz w:val="20"/>
                <w:szCs w:val="20"/>
                <w:lang w:eastAsia="en-US"/>
              </w:rPr>
              <w:t>и более</w:t>
            </w:r>
            <w:r w:rsidRPr="00A226CA">
              <w:rPr>
                <w:rFonts w:eastAsia="Calibri"/>
                <w:sz w:val="20"/>
                <w:szCs w:val="20"/>
                <w:lang w:eastAsia="en-US"/>
              </w:rPr>
              <w:t xml:space="preserve"> – 20 баллов</w:t>
            </w:r>
            <w:r w:rsidR="00A014C8" w:rsidRPr="00A226CA">
              <w:rPr>
                <w:rFonts w:eastAsia="Calibri"/>
                <w:sz w:val="20"/>
                <w:szCs w:val="20"/>
                <w:lang w:eastAsia="en-US"/>
              </w:rPr>
              <w:t>.</w:t>
            </w:r>
          </w:p>
          <w:p w14:paraId="2C13D66B" w14:textId="77777777" w:rsidR="00C90CA4" w:rsidRPr="00A226CA" w:rsidRDefault="00C90CA4" w:rsidP="00C90CA4">
            <w:pPr>
              <w:widowControl w:val="0"/>
              <w:tabs>
                <w:tab w:val="left" w:pos="426"/>
              </w:tabs>
              <w:autoSpaceDE w:val="0"/>
              <w:autoSpaceDN w:val="0"/>
              <w:jc w:val="both"/>
              <w:rPr>
                <w:rFonts w:eastAsia="Calibri"/>
                <w:sz w:val="20"/>
                <w:szCs w:val="20"/>
                <w:lang w:eastAsia="en-US"/>
              </w:rPr>
            </w:pPr>
          </w:p>
          <w:p w14:paraId="41CB07AC" w14:textId="77777777" w:rsidR="000935CF" w:rsidRPr="00A226CA" w:rsidRDefault="00C90CA4" w:rsidP="000935CF">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 Наилучшим (наибольшим) предложением по данному критерию будет являться наибольшее количество копий договоров/</w:t>
            </w:r>
            <w:r w:rsidR="000935CF" w:rsidRPr="00A226CA">
              <w:rPr>
                <w:rFonts w:eastAsia="Calibri"/>
                <w:i/>
                <w:sz w:val="20"/>
                <w:szCs w:val="20"/>
                <w:lang w:eastAsia="en-US"/>
              </w:rPr>
              <w:t>контрактов,</w:t>
            </w:r>
            <w:r w:rsidRPr="00A226CA">
              <w:rPr>
                <w:rFonts w:eastAsia="Calibri"/>
                <w:i/>
                <w:sz w:val="20"/>
                <w:szCs w:val="20"/>
                <w:lang w:eastAsia="en-US"/>
              </w:rPr>
              <w:t xml:space="preserve"> представленных участником соответствующих требованиям документации. </w:t>
            </w:r>
          </w:p>
          <w:p w14:paraId="7A74B550" w14:textId="77777777" w:rsidR="000935CF" w:rsidRPr="00A226CA" w:rsidRDefault="000935CF" w:rsidP="000935CF">
            <w:pPr>
              <w:widowControl w:val="0"/>
              <w:tabs>
                <w:tab w:val="left" w:pos="426"/>
              </w:tabs>
              <w:autoSpaceDE w:val="0"/>
              <w:autoSpaceDN w:val="0"/>
              <w:jc w:val="both"/>
              <w:rPr>
                <w:rFonts w:eastAsia="Calibri"/>
                <w:i/>
                <w:sz w:val="20"/>
                <w:szCs w:val="20"/>
                <w:lang w:eastAsia="en-US"/>
              </w:rPr>
            </w:pPr>
          </w:p>
          <w:p w14:paraId="6EDA55C4" w14:textId="24F231FE" w:rsidR="000935CF" w:rsidRPr="00A226CA" w:rsidRDefault="000935CF" w:rsidP="000935CF">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 xml:space="preserve">Договор/контракт засчитывается при предоставлении </w:t>
            </w:r>
            <w:r w:rsidRPr="00A226CA">
              <w:rPr>
                <w:rFonts w:eastAsia="Calibri"/>
                <w:i/>
                <w:sz w:val="20"/>
                <w:szCs w:val="20"/>
                <w:u w:val="single"/>
                <w:lang w:eastAsia="en-US"/>
              </w:rPr>
              <w:t>к нему всех подтверждающих документов</w:t>
            </w:r>
            <w:r w:rsidRPr="00A226CA">
              <w:rPr>
                <w:rFonts w:eastAsia="Calibri"/>
                <w:i/>
                <w:sz w:val="20"/>
                <w:szCs w:val="20"/>
                <w:lang w:eastAsia="en-US"/>
              </w:rPr>
              <w:t>.</w:t>
            </w:r>
          </w:p>
          <w:p w14:paraId="10159CAB" w14:textId="49193714" w:rsidR="00C90CA4" w:rsidRPr="00A226CA" w:rsidRDefault="00C90CA4" w:rsidP="00C90CA4">
            <w:pPr>
              <w:widowControl w:val="0"/>
              <w:tabs>
                <w:tab w:val="left" w:pos="426"/>
              </w:tabs>
              <w:autoSpaceDE w:val="0"/>
              <w:autoSpaceDN w:val="0"/>
              <w:jc w:val="both"/>
              <w:rPr>
                <w:rFonts w:eastAsia="Calibri"/>
                <w:i/>
                <w:sz w:val="20"/>
                <w:szCs w:val="20"/>
                <w:lang w:eastAsia="en-US"/>
              </w:rPr>
            </w:pPr>
          </w:p>
          <w:p w14:paraId="2827FEC6" w14:textId="53E6CCB4"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bCs/>
                <w:i/>
                <w:sz w:val="20"/>
                <w:szCs w:val="20"/>
                <w:u w:val="single"/>
                <w:lang w:eastAsia="en-US"/>
              </w:rPr>
              <w:t>Примечание:</w:t>
            </w:r>
            <w:r w:rsidRPr="00A226CA">
              <w:rPr>
                <w:rFonts w:eastAsia="Calibri"/>
                <w:bCs/>
                <w:i/>
                <w:sz w:val="20"/>
                <w:szCs w:val="20"/>
                <w:lang w:eastAsia="en-US"/>
              </w:rPr>
              <w:t xml:space="preserve"> </w:t>
            </w:r>
            <w:r w:rsidR="00E91277" w:rsidRPr="00A226CA">
              <w:rPr>
                <w:rFonts w:eastAsia="Calibri"/>
                <w:i/>
                <w:sz w:val="20"/>
                <w:szCs w:val="20"/>
                <w:lang w:eastAsia="en-US"/>
              </w:rPr>
              <w:t>Сведения о работах не являющимися аналогичными работами</w:t>
            </w:r>
            <w:r w:rsidRPr="00A226CA">
              <w:rPr>
                <w:rFonts w:eastAsia="Calibri"/>
                <w:i/>
                <w:sz w:val="20"/>
                <w:szCs w:val="20"/>
                <w:lang w:eastAsia="en-US"/>
              </w:rPr>
              <w:t xml:space="preserve">, стоимостью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 и не за соответствующий установленный Документацией период выполнения работ (за период с 01.01.20</w:t>
            </w:r>
            <w:r w:rsidR="00E91277"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i/>
                <w:sz w:val="20"/>
                <w:szCs w:val="20"/>
                <w:lang w:eastAsia="en-US"/>
              </w:rPr>
              <w:t xml:space="preserve"> до момента</w:t>
            </w:r>
            <w:r w:rsidR="00E91277" w:rsidRPr="00A226CA">
              <w:rPr>
                <w:rFonts w:eastAsia="Calibri"/>
                <w:i/>
                <w:sz w:val="20"/>
                <w:szCs w:val="20"/>
                <w:lang w:eastAsia="en-US"/>
              </w:rPr>
              <w:t xml:space="preserve"> открытия доступа к Заявкам</w:t>
            </w:r>
            <w:r w:rsidRPr="00A226CA">
              <w:rPr>
                <w:rFonts w:eastAsia="Calibri"/>
                <w:i/>
                <w:sz w:val="20"/>
                <w:szCs w:val="20"/>
                <w:lang w:eastAsia="en-US"/>
              </w:rPr>
              <w:t xml:space="preserve">) не принимаются к оценке и сопоставлению.  </w:t>
            </w:r>
          </w:p>
          <w:p w14:paraId="787C38F4" w14:textId="77777777" w:rsidR="00184085" w:rsidRPr="00A226CA" w:rsidRDefault="00184085" w:rsidP="00C90CA4">
            <w:pPr>
              <w:widowControl w:val="0"/>
              <w:tabs>
                <w:tab w:val="left" w:pos="426"/>
              </w:tabs>
              <w:autoSpaceDE w:val="0"/>
              <w:autoSpaceDN w:val="0"/>
              <w:jc w:val="both"/>
              <w:rPr>
                <w:rFonts w:eastAsia="Calibri"/>
                <w:i/>
                <w:sz w:val="20"/>
                <w:szCs w:val="20"/>
                <w:lang w:eastAsia="en-US"/>
              </w:rPr>
            </w:pPr>
          </w:p>
          <w:p w14:paraId="2165C3AE"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tc>
      </w:tr>
    </w:tbl>
    <w:p w14:paraId="11784F5C" w14:textId="2837DAE4"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lastRenderedPageBreak/>
        <w:t>9</w:t>
      </w:r>
      <w:r w:rsidR="00C90CA4" w:rsidRPr="00C90CA4">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4F89488C" w14:textId="6643ED7B"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.4. Победителем </w:t>
      </w:r>
      <w:r w:rsidR="00680BF8">
        <w:rPr>
          <w:rFonts w:eastAsia="Calibri"/>
          <w:sz w:val="20"/>
          <w:szCs w:val="20"/>
          <w:lang w:eastAsia="en-US"/>
        </w:rPr>
        <w:t xml:space="preserve">открытого </w:t>
      </w:r>
      <w:r w:rsidR="00C90CA4" w:rsidRPr="00C90CA4">
        <w:rPr>
          <w:rFonts w:eastAsia="Calibri"/>
          <w:sz w:val="20"/>
          <w:szCs w:val="20"/>
          <w:lang w:eastAsia="en-US"/>
        </w:rPr>
        <w:t xml:space="preserve">запроса предложений </w:t>
      </w:r>
      <w:r w:rsidR="00680BF8">
        <w:rPr>
          <w:rFonts w:eastAsia="Calibri"/>
          <w:sz w:val="20"/>
          <w:szCs w:val="20"/>
          <w:lang w:eastAsia="en-US"/>
        </w:rPr>
        <w:t xml:space="preserve">в электронной форме </w:t>
      </w:r>
      <w:r w:rsidR="00C90CA4" w:rsidRPr="00C90CA4">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680BF8">
        <w:rPr>
          <w:rFonts w:eastAsia="Calibri"/>
          <w:sz w:val="20"/>
          <w:szCs w:val="20"/>
          <w:lang w:eastAsia="en-US"/>
        </w:rPr>
        <w:t xml:space="preserve"> в электронной форме</w:t>
      </w:r>
      <w:r w:rsidR="00C90CA4" w:rsidRPr="00C90CA4">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Pr>
          <w:rFonts w:eastAsia="Calibri"/>
          <w:sz w:val="20"/>
          <w:szCs w:val="20"/>
          <w:lang w:eastAsia="en-US"/>
        </w:rPr>
        <w:t xml:space="preserve">открытый </w:t>
      </w:r>
      <w:r w:rsidR="00C90CA4" w:rsidRPr="00C90CA4">
        <w:rPr>
          <w:rFonts w:eastAsia="Calibri"/>
          <w:sz w:val="20"/>
          <w:szCs w:val="20"/>
          <w:lang w:eastAsia="en-US"/>
        </w:rPr>
        <w:t>запрос предложений</w:t>
      </w:r>
      <w:r w:rsidR="00A0764D">
        <w:rPr>
          <w:rFonts w:eastAsia="Calibri"/>
          <w:sz w:val="20"/>
          <w:szCs w:val="20"/>
          <w:lang w:eastAsia="en-US"/>
        </w:rPr>
        <w:t xml:space="preserve"> в электронной форме</w:t>
      </w:r>
      <w:r w:rsidR="00C90CA4" w:rsidRPr="00C90CA4">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Pr>
          <w:rFonts w:eastAsia="Calibri"/>
          <w:sz w:val="20"/>
          <w:szCs w:val="20"/>
          <w:lang w:eastAsia="en-US"/>
        </w:rPr>
        <w:t xml:space="preserve">, </w:t>
      </w:r>
      <w:r w:rsidR="00C90CA4" w:rsidRPr="00C90CA4">
        <w:rPr>
          <w:rFonts w:eastAsia="Calibri"/>
          <w:sz w:val="20"/>
          <w:szCs w:val="20"/>
          <w:lang w:eastAsia="en-US"/>
        </w:rPr>
        <w:t xml:space="preserve">указанную в извещении о проведении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В случае, если по окончании срока подачи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 xml:space="preserve">запросе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Pr>
          <w:rFonts w:eastAsia="Calibri"/>
          <w:sz w:val="20"/>
          <w:szCs w:val="20"/>
          <w:lang w:eastAsia="en-US"/>
        </w:rPr>
        <w:t xml:space="preserve"> открытого</w:t>
      </w:r>
      <w:r w:rsidR="00C90CA4" w:rsidRPr="00C90CA4">
        <w:rPr>
          <w:rFonts w:eastAsia="Calibri"/>
          <w:sz w:val="20"/>
          <w:szCs w:val="20"/>
          <w:lang w:eastAsia="en-US"/>
        </w:rPr>
        <w:t xml:space="preserve"> запроса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 xml:space="preserve">и </w:t>
      </w:r>
      <w:r w:rsidR="00181865">
        <w:rPr>
          <w:rFonts w:eastAsia="Calibri"/>
          <w:sz w:val="20"/>
          <w:szCs w:val="20"/>
          <w:lang w:eastAsia="en-US"/>
        </w:rPr>
        <w:t xml:space="preserve">открытый </w:t>
      </w:r>
      <w:r w:rsidR="00C90CA4" w:rsidRPr="00C90CA4">
        <w:rPr>
          <w:rFonts w:eastAsia="Calibri"/>
          <w:sz w:val="20"/>
          <w:szCs w:val="20"/>
          <w:lang w:eastAsia="en-US"/>
        </w:rPr>
        <w:t xml:space="preserve">запрос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признается несостоявшимся.</w:t>
      </w:r>
    </w:p>
    <w:p w14:paraId="10EBEDCE"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C90CA4"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провести повторную закупочную процедуру;</w:t>
      </w:r>
    </w:p>
    <w:p w14:paraId="7CFFDC3B" w14:textId="21093AC7" w:rsidR="00C90CA4" w:rsidRPr="00200D3E" w:rsidRDefault="00C90CA4" w:rsidP="00C90CA4">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заключить договор с единственным участником закупки, на условиях документации о проведении открытого запроса предложений</w:t>
      </w:r>
      <w:r w:rsidR="00181865">
        <w:rPr>
          <w:rFonts w:eastAsia="Calibri"/>
          <w:sz w:val="20"/>
          <w:szCs w:val="20"/>
          <w:lang w:eastAsia="en-US"/>
        </w:rPr>
        <w:t xml:space="preserve"> в электронной форме</w:t>
      </w:r>
      <w:r w:rsidRPr="00C90CA4">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1DF3A3E4" w14:textId="4A0937EE" w:rsidR="00156B4F" w:rsidRPr="001B1130" w:rsidRDefault="00C90CA4" w:rsidP="00B52927">
      <w:pPr>
        <w:pStyle w:val="ConsNonformat"/>
        <w:widowControl/>
        <w:ind w:firstLine="709"/>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0</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26E335F9" w14:textId="28F369F4" w:rsidR="00983749" w:rsidRDefault="00C90CA4" w:rsidP="00B52927">
      <w:pPr>
        <w:jc w:val="both"/>
        <w:rPr>
          <w:sz w:val="20"/>
          <w:szCs w:val="20"/>
          <w:shd w:val="clear" w:color="auto" w:fill="FFFFFF"/>
        </w:rPr>
      </w:pPr>
      <w:bookmarkStart w:id="8" w:name="_Toc84821565"/>
      <w:r>
        <w:rPr>
          <w:sz w:val="20"/>
          <w:szCs w:val="20"/>
          <w:shd w:val="clear" w:color="auto" w:fill="FFFFFF"/>
        </w:rPr>
        <w:t>1</w:t>
      </w:r>
      <w:r w:rsidR="006708C6">
        <w:rPr>
          <w:sz w:val="20"/>
          <w:szCs w:val="20"/>
          <w:shd w:val="clear" w:color="auto" w:fill="FFFFFF"/>
        </w:rPr>
        <w:t>0</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A81B0E">
        <w:rPr>
          <w:sz w:val="20"/>
          <w:szCs w:val="20"/>
          <w:shd w:val="clear" w:color="auto" w:fill="FFFFFF"/>
        </w:rPr>
        <w:t>«</w:t>
      </w:r>
      <w:r w:rsidR="00983749">
        <w:rPr>
          <w:sz w:val="20"/>
          <w:szCs w:val="20"/>
          <w:shd w:val="clear" w:color="auto" w:fill="FFFFFF"/>
        </w:rPr>
        <w:t>РТС-тендер</w:t>
      </w:r>
      <w:r w:rsidR="00A81B0E">
        <w:rPr>
          <w:sz w:val="20"/>
          <w:szCs w:val="20"/>
          <w:shd w:val="clear" w:color="auto" w:fill="FFFFFF"/>
        </w:rPr>
        <w:t>»</w:t>
      </w:r>
      <w:r w:rsidR="0098374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759A6A9E" w14:textId="034C008D" w:rsidR="00D60EC5" w:rsidRPr="00D60EC5" w:rsidRDefault="00C90CA4" w:rsidP="00D60EC5">
      <w:pPr>
        <w:jc w:val="both"/>
        <w:rPr>
          <w:rFonts w:eastAsia="Calibri"/>
          <w:sz w:val="20"/>
          <w:szCs w:val="20"/>
        </w:rPr>
      </w:pPr>
      <w:r>
        <w:rPr>
          <w:sz w:val="20"/>
          <w:szCs w:val="20"/>
        </w:rPr>
        <w:t>1</w:t>
      </w:r>
      <w:r w:rsidR="006708C6">
        <w:rPr>
          <w:sz w:val="20"/>
          <w:szCs w:val="20"/>
        </w:rPr>
        <w:t>0</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794897">
        <w:rPr>
          <w:rFonts w:eastAsia="Calibri"/>
          <w:sz w:val="20"/>
          <w:szCs w:val="20"/>
          <w:shd w:val="clear" w:color="auto" w:fill="FFFFFF"/>
        </w:rPr>
        <w:t>предложений</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D60EC5" w:rsidRDefault="00D60EC5" w:rsidP="00B52927">
      <w:pPr>
        <w:jc w:val="both"/>
        <w:rPr>
          <w:rFonts w:eastAsia="Calibri"/>
          <w:sz w:val="20"/>
          <w:szCs w:val="20"/>
        </w:rPr>
      </w:pPr>
      <w:r w:rsidRPr="00D60EC5">
        <w:rPr>
          <w:rFonts w:eastAsia="Calibri"/>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w:t>
      </w:r>
      <w:r w:rsidRPr="00D60EC5">
        <w:rPr>
          <w:rFonts w:eastAsia="Calibri"/>
          <w:sz w:val="20"/>
          <w:szCs w:val="20"/>
        </w:rPr>
        <w:lastRenderedPageBreak/>
        <w:t>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56842E9B" w14:textId="47835780" w:rsidR="00244FB6" w:rsidRP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27FCC222" w14:textId="2E452C53"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.3</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 xml:space="preserve">открытого запроса </w:t>
      </w:r>
      <w:r w:rsidR="00794897">
        <w:rPr>
          <w:sz w:val="20"/>
          <w:szCs w:val="20"/>
          <w:shd w:val="clear" w:color="auto" w:fill="FFFFFF"/>
        </w:rPr>
        <w:t>предложений</w:t>
      </w:r>
      <w:r w:rsidRPr="001B1130">
        <w:rPr>
          <w:sz w:val="20"/>
          <w:szCs w:val="20"/>
          <w:shd w:val="clear" w:color="auto" w:fill="FFFFFF"/>
        </w:rPr>
        <w:t xml:space="preserve">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6BB0EDB7"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w:t>
      </w:r>
    </w:p>
    <w:p w14:paraId="207758A6" w14:textId="744C2FBC"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3520E33F"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1DA0E2FE"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316995E0" w:rsidR="00E55ADF" w:rsidRPr="001B1130" w:rsidRDefault="00C90CA4" w:rsidP="00B52927">
      <w:pPr>
        <w:tabs>
          <w:tab w:val="left" w:pos="0"/>
        </w:tabs>
        <w:jc w:val="both"/>
        <w:rPr>
          <w:sz w:val="20"/>
          <w:szCs w:val="20"/>
        </w:rPr>
      </w:pPr>
      <w:r w:rsidRPr="00942816">
        <w:rPr>
          <w:sz w:val="20"/>
          <w:szCs w:val="20"/>
        </w:rPr>
        <w:t>1</w:t>
      </w:r>
      <w:r w:rsidR="006708C6">
        <w:rPr>
          <w:sz w:val="20"/>
          <w:szCs w:val="20"/>
        </w:rPr>
        <w:t>0</w:t>
      </w:r>
      <w:r w:rsidR="00277705" w:rsidRPr="00942816">
        <w:rPr>
          <w:sz w:val="20"/>
          <w:szCs w:val="20"/>
        </w:rPr>
        <w:t>.</w:t>
      </w:r>
      <w:r w:rsidR="00277705">
        <w:rPr>
          <w:sz w:val="20"/>
          <w:szCs w:val="20"/>
        </w:rPr>
        <w:t>8</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46B2A30F" w:rsidR="001431B8" w:rsidRPr="001B1130" w:rsidRDefault="00C90CA4" w:rsidP="00B52927">
      <w:pPr>
        <w:tabs>
          <w:tab w:val="left" w:pos="0"/>
        </w:tabs>
        <w:jc w:val="both"/>
        <w:rPr>
          <w:sz w:val="20"/>
          <w:szCs w:val="20"/>
        </w:rPr>
      </w:pPr>
      <w:r>
        <w:rPr>
          <w:bCs/>
          <w:caps/>
          <w:sz w:val="20"/>
          <w:szCs w:val="20"/>
        </w:rPr>
        <w:t>1</w:t>
      </w:r>
      <w:r w:rsidR="006708C6">
        <w:rPr>
          <w:bCs/>
          <w:caps/>
          <w:sz w:val="20"/>
          <w:szCs w:val="20"/>
        </w:rPr>
        <w:t>0</w:t>
      </w:r>
      <w:r w:rsidR="00277705">
        <w:rPr>
          <w:bCs/>
          <w:caps/>
          <w:sz w:val="20"/>
          <w:szCs w:val="20"/>
        </w:rPr>
        <w:t>.9</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315E3BFA" w:rsidR="00C04703"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1</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4985D9D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365E63D6"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6163E17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2FECFDE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38AFBF2A"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08EAF6A2"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759B0D3F"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4864F0C3"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.8.</w:t>
      </w:r>
      <w:r w:rsidR="00C04703" w:rsidRPr="001B1130">
        <w:rPr>
          <w:rFonts w:ascii="Times New Roman" w:hAnsi="Times New Roman" w:cs="Times New Roman"/>
        </w:rPr>
        <w:tab/>
        <w:t xml:space="preserve">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w:t>
      </w:r>
      <w:r w:rsidR="00C04703" w:rsidRPr="001B1130">
        <w:rPr>
          <w:rFonts w:ascii="Times New Roman" w:hAnsi="Times New Roman" w:cs="Times New Roman"/>
        </w:rPr>
        <w:lastRenderedPageBreak/>
        <w:t>заключается договор.</w:t>
      </w:r>
    </w:p>
    <w:p w14:paraId="5527FCFB" w14:textId="23FF053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7A20FA07" w14:textId="5F5E1F1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3293A9AD"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4773B7DB"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4E141C">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126D009" w14:textId="77777777"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09223E73" w:rsidR="00156B4F"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2</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8"/>
      <w:r w:rsidR="00A47E5E">
        <w:rPr>
          <w:rFonts w:ascii="Times New Roman" w:hAnsi="Times New Roman" w:cs="Times New Roman"/>
          <w:b/>
        </w:rPr>
        <w:t>.</w:t>
      </w:r>
    </w:p>
    <w:p w14:paraId="690E83C4" w14:textId="1EDF1058" w:rsidR="00E55ADF" w:rsidRPr="001B1130" w:rsidRDefault="00C5199E" w:rsidP="00B52927">
      <w:pPr>
        <w:pStyle w:val="14"/>
        <w:spacing w:before="0" w:after="0"/>
        <w:jc w:val="both"/>
        <w:rPr>
          <w:sz w:val="20"/>
          <w:shd w:val="clear" w:color="auto" w:fill="FFFFFF"/>
        </w:rPr>
      </w:pPr>
      <w:bookmarkStart w:id="9" w:name="_Toc290304510"/>
      <w:bookmarkStart w:id="10" w:name="_Toc308775100"/>
      <w:bookmarkStart w:id="11" w:name="_Toc178409389"/>
      <w:bookmarkStart w:id="12" w:name="_Toc196818794"/>
      <w:r>
        <w:rPr>
          <w:sz w:val="20"/>
        </w:rPr>
        <w:t>1</w:t>
      </w:r>
      <w:r w:rsidR="006708C6">
        <w:rPr>
          <w:sz w:val="20"/>
        </w:rPr>
        <w:t>2</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w:t>
      </w:r>
      <w:r w:rsidR="0009321B">
        <w:rPr>
          <w:sz w:val="20"/>
          <w:shd w:val="clear" w:color="auto" w:fill="FFFFFF"/>
        </w:rPr>
        <w:t>предложений</w:t>
      </w:r>
      <w:r w:rsidR="00E55ADF" w:rsidRPr="001B1130">
        <w:rPr>
          <w:sz w:val="20"/>
          <w:shd w:val="clear" w:color="auto" w:fill="FFFFFF"/>
        </w:rPr>
        <w:t xml:space="preserve">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 xml:space="preserve">открытом запросе </w:t>
      </w:r>
      <w:r w:rsidR="007178AA">
        <w:rPr>
          <w:sz w:val="20"/>
          <w:shd w:val="clear" w:color="auto" w:fill="FFFFFF"/>
        </w:rPr>
        <w:t>предложений</w:t>
      </w:r>
      <w:r w:rsidR="00E55ADF" w:rsidRPr="001B1130">
        <w:rPr>
          <w:sz w:val="20"/>
          <w:shd w:val="clear" w:color="auto" w:fill="FFFFFF"/>
        </w:rPr>
        <w:t xml:space="preserve"> в электронной форме.</w:t>
      </w:r>
    </w:p>
    <w:p w14:paraId="6CE1DF66" w14:textId="29C8C6F5" w:rsidR="00B93EF2" w:rsidRPr="001B1130" w:rsidRDefault="00C5199E" w:rsidP="00B52927">
      <w:pPr>
        <w:pStyle w:val="14"/>
        <w:spacing w:before="0" w:after="0"/>
        <w:jc w:val="both"/>
        <w:rPr>
          <w:sz w:val="20"/>
        </w:rPr>
      </w:pPr>
      <w:r>
        <w:rPr>
          <w:sz w:val="20"/>
        </w:rPr>
        <w:t>1</w:t>
      </w:r>
      <w:r w:rsidR="006708C6">
        <w:rPr>
          <w:sz w:val="20"/>
        </w:rPr>
        <w:t>2</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w:t>
      </w:r>
      <w:r w:rsidR="007178AA">
        <w:rPr>
          <w:sz w:val="20"/>
          <w:shd w:val="clear" w:color="auto" w:fill="FFFFFF"/>
        </w:rPr>
        <w:t>предложений</w:t>
      </w:r>
      <w:r w:rsidR="00E55ADF" w:rsidRPr="001B1130">
        <w:rPr>
          <w:sz w:val="20"/>
          <w:shd w:val="clear" w:color="auto" w:fill="FFFFFF"/>
        </w:rPr>
        <w:t xml:space="preserve">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18CD8840" w:rsidR="00B93EF2" w:rsidRDefault="00C5199E" w:rsidP="00B52927">
      <w:pPr>
        <w:pStyle w:val="af1"/>
        <w:jc w:val="both"/>
        <w:rPr>
          <w:sz w:val="20"/>
          <w:szCs w:val="20"/>
        </w:rPr>
      </w:pPr>
      <w:r>
        <w:rPr>
          <w:sz w:val="20"/>
          <w:szCs w:val="20"/>
        </w:rPr>
        <w:t>1</w:t>
      </w:r>
      <w:r w:rsidR="006708C6">
        <w:rPr>
          <w:sz w:val="20"/>
          <w:szCs w:val="20"/>
        </w:rPr>
        <w:t>2</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4750D02C" w14:textId="77777777" w:rsidR="00AA576F" w:rsidRDefault="00AA576F" w:rsidP="00B52927">
      <w:pPr>
        <w:pStyle w:val="af1"/>
        <w:jc w:val="both"/>
        <w:rPr>
          <w:sz w:val="20"/>
          <w:szCs w:val="20"/>
        </w:rPr>
      </w:pPr>
    </w:p>
    <w:p w14:paraId="024EFD42" w14:textId="77777777" w:rsidR="00AA576F" w:rsidRDefault="00AA576F" w:rsidP="00B52927">
      <w:pPr>
        <w:pStyle w:val="af1"/>
        <w:jc w:val="both"/>
        <w:rPr>
          <w:sz w:val="20"/>
          <w:szCs w:val="20"/>
        </w:rPr>
      </w:pPr>
    </w:p>
    <w:p w14:paraId="2B567537" w14:textId="77777777" w:rsidR="007F0D4C" w:rsidRDefault="007F0D4C" w:rsidP="00B52927">
      <w:pPr>
        <w:pStyle w:val="af1"/>
        <w:jc w:val="both"/>
        <w:rPr>
          <w:sz w:val="20"/>
          <w:szCs w:val="20"/>
        </w:rPr>
      </w:pPr>
    </w:p>
    <w:p w14:paraId="2EDB8737" w14:textId="5088B3AB" w:rsidR="007F0D4C" w:rsidRDefault="007F0D4C" w:rsidP="00B52927">
      <w:pPr>
        <w:pStyle w:val="af1"/>
        <w:jc w:val="both"/>
        <w:rPr>
          <w:sz w:val="20"/>
          <w:szCs w:val="20"/>
        </w:rPr>
      </w:pPr>
    </w:p>
    <w:p w14:paraId="27619079" w14:textId="64F03444" w:rsidR="007B4A96" w:rsidRDefault="007B4A96" w:rsidP="00B52927">
      <w:pPr>
        <w:pStyle w:val="af1"/>
        <w:jc w:val="both"/>
        <w:rPr>
          <w:sz w:val="20"/>
          <w:szCs w:val="20"/>
        </w:rPr>
      </w:pPr>
    </w:p>
    <w:p w14:paraId="6E120B63" w14:textId="15280858" w:rsidR="007B4A96" w:rsidRDefault="007B4A96" w:rsidP="00B52927">
      <w:pPr>
        <w:pStyle w:val="af1"/>
        <w:jc w:val="both"/>
        <w:rPr>
          <w:sz w:val="20"/>
          <w:szCs w:val="20"/>
        </w:rPr>
      </w:pPr>
    </w:p>
    <w:p w14:paraId="3BD4E512" w14:textId="7164B9DB" w:rsidR="00C020AA" w:rsidRDefault="00C020AA" w:rsidP="00B52927">
      <w:pPr>
        <w:pStyle w:val="af1"/>
        <w:jc w:val="both"/>
        <w:rPr>
          <w:sz w:val="20"/>
          <w:szCs w:val="20"/>
        </w:rPr>
      </w:pPr>
    </w:p>
    <w:p w14:paraId="403AE9FD" w14:textId="2F2F6A40" w:rsidR="00C020AA" w:rsidRDefault="00C020AA" w:rsidP="00B52927">
      <w:pPr>
        <w:pStyle w:val="af1"/>
        <w:jc w:val="both"/>
        <w:rPr>
          <w:sz w:val="20"/>
          <w:szCs w:val="20"/>
        </w:rPr>
      </w:pPr>
    </w:p>
    <w:p w14:paraId="490BDCD6" w14:textId="6723D16F" w:rsidR="00C020AA" w:rsidRDefault="00C020AA" w:rsidP="00B52927">
      <w:pPr>
        <w:pStyle w:val="af1"/>
        <w:jc w:val="both"/>
        <w:rPr>
          <w:sz w:val="20"/>
          <w:szCs w:val="20"/>
        </w:rPr>
      </w:pPr>
    </w:p>
    <w:p w14:paraId="64268B67" w14:textId="3A960EFC" w:rsidR="00C020AA" w:rsidRDefault="00C020AA" w:rsidP="00B52927">
      <w:pPr>
        <w:pStyle w:val="af1"/>
        <w:jc w:val="both"/>
        <w:rPr>
          <w:sz w:val="20"/>
          <w:szCs w:val="20"/>
        </w:rPr>
      </w:pPr>
    </w:p>
    <w:p w14:paraId="29C99C50" w14:textId="367E64DB" w:rsidR="004754FA" w:rsidRDefault="004754FA" w:rsidP="00B52927">
      <w:pPr>
        <w:pStyle w:val="af1"/>
        <w:jc w:val="both"/>
        <w:rPr>
          <w:sz w:val="20"/>
          <w:szCs w:val="20"/>
        </w:rPr>
      </w:pPr>
    </w:p>
    <w:p w14:paraId="29EFFD73" w14:textId="76DB0116" w:rsidR="004754FA" w:rsidRDefault="004754FA" w:rsidP="00B52927">
      <w:pPr>
        <w:pStyle w:val="af1"/>
        <w:jc w:val="both"/>
        <w:rPr>
          <w:sz w:val="20"/>
          <w:szCs w:val="20"/>
        </w:rPr>
      </w:pPr>
    </w:p>
    <w:p w14:paraId="4AC5A0CD" w14:textId="1AB6C366" w:rsidR="004754FA" w:rsidRDefault="004754FA" w:rsidP="00B52927">
      <w:pPr>
        <w:pStyle w:val="af1"/>
        <w:jc w:val="both"/>
        <w:rPr>
          <w:sz w:val="20"/>
          <w:szCs w:val="20"/>
        </w:rPr>
      </w:pPr>
    </w:p>
    <w:p w14:paraId="7072DB3F" w14:textId="0151ECC3" w:rsidR="004754FA" w:rsidRDefault="004754FA" w:rsidP="00B52927">
      <w:pPr>
        <w:pStyle w:val="af1"/>
        <w:jc w:val="both"/>
        <w:rPr>
          <w:sz w:val="20"/>
          <w:szCs w:val="20"/>
        </w:rPr>
      </w:pPr>
    </w:p>
    <w:p w14:paraId="3EF4A578" w14:textId="4A7CC203" w:rsidR="004754FA" w:rsidRDefault="004754FA" w:rsidP="00B52927">
      <w:pPr>
        <w:pStyle w:val="af1"/>
        <w:jc w:val="both"/>
        <w:rPr>
          <w:sz w:val="20"/>
          <w:szCs w:val="20"/>
        </w:rPr>
      </w:pPr>
    </w:p>
    <w:p w14:paraId="2F2BD517" w14:textId="3F9AB1B1" w:rsidR="004754FA" w:rsidRDefault="004754FA" w:rsidP="00B52927">
      <w:pPr>
        <w:pStyle w:val="af1"/>
        <w:jc w:val="both"/>
        <w:rPr>
          <w:sz w:val="20"/>
          <w:szCs w:val="20"/>
        </w:rPr>
      </w:pPr>
    </w:p>
    <w:p w14:paraId="2C9FA114" w14:textId="02F34493" w:rsidR="004754FA" w:rsidRDefault="004754FA" w:rsidP="00B52927">
      <w:pPr>
        <w:pStyle w:val="af1"/>
        <w:jc w:val="both"/>
        <w:rPr>
          <w:sz w:val="20"/>
          <w:szCs w:val="20"/>
        </w:rPr>
      </w:pPr>
    </w:p>
    <w:p w14:paraId="499A79BE" w14:textId="463D4CA9" w:rsidR="004754FA" w:rsidRDefault="004754FA" w:rsidP="00B52927">
      <w:pPr>
        <w:pStyle w:val="af1"/>
        <w:jc w:val="both"/>
        <w:rPr>
          <w:sz w:val="20"/>
          <w:szCs w:val="20"/>
        </w:rPr>
      </w:pPr>
    </w:p>
    <w:p w14:paraId="38B2C9AF" w14:textId="3DF013B1" w:rsidR="004754FA" w:rsidRDefault="004754FA" w:rsidP="00B52927">
      <w:pPr>
        <w:pStyle w:val="af1"/>
        <w:jc w:val="both"/>
        <w:rPr>
          <w:sz w:val="20"/>
          <w:szCs w:val="20"/>
        </w:rPr>
      </w:pPr>
    </w:p>
    <w:p w14:paraId="3E305454" w14:textId="5F1FEAFD" w:rsidR="004754FA" w:rsidRDefault="004754FA" w:rsidP="00B52927">
      <w:pPr>
        <w:pStyle w:val="af1"/>
        <w:jc w:val="both"/>
        <w:rPr>
          <w:sz w:val="20"/>
          <w:szCs w:val="20"/>
        </w:rPr>
      </w:pPr>
    </w:p>
    <w:p w14:paraId="6686C8E5" w14:textId="5BD5E2FD" w:rsidR="004754FA" w:rsidRDefault="004754FA" w:rsidP="00B52927">
      <w:pPr>
        <w:pStyle w:val="af1"/>
        <w:jc w:val="both"/>
        <w:rPr>
          <w:sz w:val="20"/>
          <w:szCs w:val="20"/>
        </w:rPr>
      </w:pPr>
    </w:p>
    <w:p w14:paraId="3771F008" w14:textId="291240DE" w:rsidR="004754FA" w:rsidRDefault="004754FA" w:rsidP="00B52927">
      <w:pPr>
        <w:pStyle w:val="af1"/>
        <w:jc w:val="both"/>
        <w:rPr>
          <w:sz w:val="20"/>
          <w:szCs w:val="20"/>
        </w:rPr>
      </w:pPr>
    </w:p>
    <w:p w14:paraId="52E5EF06" w14:textId="5A0F9B69" w:rsidR="00C020AA" w:rsidRDefault="00C020AA" w:rsidP="00B52927">
      <w:pPr>
        <w:pStyle w:val="af1"/>
        <w:jc w:val="both"/>
        <w:rPr>
          <w:sz w:val="20"/>
          <w:szCs w:val="20"/>
        </w:rPr>
      </w:pPr>
    </w:p>
    <w:p w14:paraId="0CE20229" w14:textId="55798508" w:rsidR="00C020AA" w:rsidRDefault="00C020AA" w:rsidP="00B52927">
      <w:pPr>
        <w:pStyle w:val="af1"/>
        <w:jc w:val="both"/>
        <w:rPr>
          <w:sz w:val="20"/>
          <w:szCs w:val="20"/>
        </w:rPr>
      </w:pPr>
    </w:p>
    <w:p w14:paraId="2055AFF9"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9"/>
      <w:bookmarkEnd w:id="10"/>
    </w:p>
    <w:p w14:paraId="2E949FEB" w14:textId="2415CCE9" w:rsidR="00575157" w:rsidRDefault="00D138C9" w:rsidP="0057515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w:t>
      </w:r>
      <w:r w:rsidR="006F26F1">
        <w:rPr>
          <w:sz w:val="20"/>
          <w:szCs w:val="20"/>
          <w:shd w:val="clear" w:color="auto" w:fill="FFFFFF"/>
        </w:rPr>
        <w:t>предложений</w:t>
      </w:r>
      <w:r w:rsidR="00C17A2C" w:rsidRPr="001B1130">
        <w:rPr>
          <w:sz w:val="20"/>
          <w:szCs w:val="20"/>
          <w:shd w:val="clear" w:color="auto" w:fill="FFFFFF"/>
        </w:rPr>
        <w:t xml:space="preserve">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13" w:name="_Toc308775101"/>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3260"/>
        <w:gridCol w:w="6520"/>
      </w:tblGrid>
      <w:tr w:rsidR="00B73622" w:rsidRPr="00B73622" w14:paraId="319C9A54" w14:textId="77777777" w:rsidTr="0025345B">
        <w:trPr>
          <w:trHeight w:val="4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7AF00C7" w14:textId="77777777" w:rsidR="00B73622" w:rsidRPr="00B73622" w:rsidRDefault="00B73622" w:rsidP="00B73622">
            <w:pPr>
              <w:jc w:val="center"/>
              <w:rPr>
                <w:b/>
                <w:sz w:val="20"/>
                <w:szCs w:val="20"/>
              </w:rPr>
            </w:pPr>
            <w:r w:rsidRPr="00B73622">
              <w:rPr>
                <w:b/>
                <w:sz w:val="20"/>
                <w:szCs w:val="20"/>
              </w:rPr>
              <w:t>№ п/п</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BDB952" w14:textId="77777777" w:rsidR="00B73622" w:rsidRPr="00B73622" w:rsidRDefault="00B73622" w:rsidP="00B73622">
            <w:pPr>
              <w:jc w:val="center"/>
              <w:rPr>
                <w:b/>
                <w:sz w:val="20"/>
                <w:szCs w:val="20"/>
              </w:rPr>
            </w:pPr>
            <w:r w:rsidRPr="00B73622">
              <w:rPr>
                <w:b/>
                <w:sz w:val="20"/>
                <w:szCs w:val="20"/>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C7B4F43" w14:textId="77777777" w:rsidR="00B73622" w:rsidRPr="00B73622" w:rsidRDefault="00B73622" w:rsidP="00B73622">
            <w:pPr>
              <w:jc w:val="center"/>
              <w:rPr>
                <w:b/>
                <w:bCs/>
                <w:sz w:val="20"/>
                <w:szCs w:val="20"/>
              </w:rPr>
            </w:pPr>
            <w:r w:rsidRPr="00B73622">
              <w:rPr>
                <w:b/>
                <w:bCs/>
                <w:sz w:val="20"/>
                <w:szCs w:val="20"/>
              </w:rPr>
              <w:t>ИНФОРМАЦИЯ</w:t>
            </w:r>
          </w:p>
        </w:tc>
      </w:tr>
      <w:tr w:rsidR="00B73622" w:rsidRPr="00B73622" w14:paraId="06D9A244" w14:textId="77777777" w:rsidTr="0025345B">
        <w:trPr>
          <w:trHeight w:val="100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FD94BF3" w14:textId="77777777" w:rsidR="00B73622" w:rsidRPr="00B73622" w:rsidRDefault="00B73622" w:rsidP="00B73622">
            <w:pPr>
              <w:jc w:val="center"/>
              <w:rPr>
                <w:b/>
                <w:bCs/>
                <w:sz w:val="20"/>
                <w:szCs w:val="20"/>
              </w:rPr>
            </w:pPr>
            <w:r w:rsidRPr="00B73622">
              <w:rPr>
                <w:b/>
                <w:bCs/>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2E439566" w14:textId="77777777" w:rsidR="00B73622" w:rsidRPr="00B73622" w:rsidRDefault="00B73622" w:rsidP="00B73622">
            <w:pPr>
              <w:rPr>
                <w:sz w:val="20"/>
                <w:szCs w:val="20"/>
              </w:rPr>
            </w:pPr>
            <w:r w:rsidRPr="00B73622">
              <w:rPr>
                <w:b/>
                <w:bCs/>
                <w:sz w:val="20"/>
                <w:szCs w:val="20"/>
              </w:rPr>
              <w:t>Наименование и адрес Заказчика</w:t>
            </w:r>
            <w:r w:rsidRPr="00B73622">
              <w:rPr>
                <w:sz w:val="20"/>
                <w:szCs w:val="20"/>
              </w:rPr>
              <w:t>:</w:t>
            </w:r>
          </w:p>
          <w:p w14:paraId="71C74803" w14:textId="77777777" w:rsidR="00B73622" w:rsidRPr="00B73622" w:rsidRDefault="00B73622" w:rsidP="00B73622">
            <w:pPr>
              <w:rPr>
                <w:sz w:val="20"/>
                <w:szCs w:val="20"/>
              </w:rPr>
            </w:pPr>
          </w:p>
        </w:tc>
        <w:tc>
          <w:tcPr>
            <w:tcW w:w="6520" w:type="dxa"/>
            <w:tcBorders>
              <w:top w:val="single" w:sz="4" w:space="0" w:color="auto"/>
              <w:left w:val="single" w:sz="4" w:space="0" w:color="auto"/>
              <w:bottom w:val="single" w:sz="4" w:space="0" w:color="auto"/>
              <w:right w:val="single" w:sz="4" w:space="0" w:color="auto"/>
            </w:tcBorders>
            <w:hideMark/>
          </w:tcPr>
          <w:p w14:paraId="052292C1" w14:textId="77777777" w:rsidR="00B73622" w:rsidRPr="00B73622" w:rsidRDefault="00B73622" w:rsidP="00B73622">
            <w:pPr>
              <w:jc w:val="both"/>
              <w:rPr>
                <w:sz w:val="20"/>
                <w:szCs w:val="20"/>
              </w:rPr>
            </w:pPr>
            <w:r w:rsidRPr="00B73622">
              <w:rPr>
                <w:sz w:val="20"/>
                <w:szCs w:val="20"/>
              </w:rPr>
              <w:t>АО «ЛЕНМОРНИИПРОЕКТ»</w:t>
            </w:r>
          </w:p>
          <w:p w14:paraId="1A64ACBD" w14:textId="77777777" w:rsidR="00B73622" w:rsidRPr="00B73622" w:rsidRDefault="00B73622" w:rsidP="00B73622">
            <w:pPr>
              <w:jc w:val="both"/>
              <w:rPr>
                <w:sz w:val="20"/>
                <w:szCs w:val="20"/>
              </w:rPr>
            </w:pPr>
            <w:r w:rsidRPr="00B73622">
              <w:rPr>
                <w:sz w:val="20"/>
                <w:szCs w:val="20"/>
              </w:rPr>
              <w:t>Адрес: Российская Федерация, 198035, Санкт-Петербург, Межевой канал, д. 3, к. 2.</w:t>
            </w:r>
          </w:p>
          <w:p w14:paraId="23439219" w14:textId="77777777" w:rsidR="00B73622" w:rsidRPr="00B73622" w:rsidRDefault="00B73622" w:rsidP="00B73622">
            <w:pPr>
              <w:jc w:val="both"/>
              <w:rPr>
                <w:sz w:val="20"/>
                <w:szCs w:val="20"/>
              </w:rPr>
            </w:pPr>
            <w:r w:rsidRPr="00B73622">
              <w:rPr>
                <w:sz w:val="20"/>
                <w:szCs w:val="20"/>
              </w:rPr>
              <w:t xml:space="preserve">сайт Заказчика - www.lenmor.ru </w:t>
            </w:r>
          </w:p>
          <w:p w14:paraId="72488ED6" w14:textId="77777777" w:rsidR="00B73622" w:rsidRPr="00B73622" w:rsidRDefault="00B73622" w:rsidP="00B73622">
            <w:pPr>
              <w:jc w:val="both"/>
              <w:rPr>
                <w:sz w:val="20"/>
                <w:szCs w:val="20"/>
              </w:rPr>
            </w:pPr>
            <w:r w:rsidRPr="00B73622">
              <w:rPr>
                <w:sz w:val="20"/>
                <w:szCs w:val="20"/>
              </w:rPr>
              <w:t xml:space="preserve">Закупочная документация размещена в единой информационной системе в сфере закупок - </w:t>
            </w:r>
            <w:hyperlink r:id="rId18" w:history="1">
              <w:r w:rsidRPr="00B73622">
                <w:rPr>
                  <w:color w:val="0000FF"/>
                  <w:sz w:val="20"/>
                  <w:szCs w:val="20"/>
                  <w:u w:val="single"/>
                </w:rPr>
                <w:t>http://www.zakupki.gov.ru</w:t>
              </w:r>
            </w:hyperlink>
            <w:r w:rsidRPr="00B73622">
              <w:rPr>
                <w:sz w:val="20"/>
                <w:szCs w:val="20"/>
              </w:rPr>
              <w:t xml:space="preserve">, на сайте электронно-торговой площадки «РТС-тендер» по адресу: </w:t>
            </w:r>
            <w:hyperlink r:id="rId19" w:history="1">
              <w:r w:rsidRPr="00B73622">
                <w:rPr>
                  <w:color w:val="0000FF"/>
                  <w:sz w:val="20"/>
                  <w:szCs w:val="20"/>
                  <w:u w:val="single"/>
                </w:rPr>
                <w:t>https://www.rts-tender.ru/</w:t>
              </w:r>
            </w:hyperlink>
            <w:r w:rsidRPr="00B73622">
              <w:rPr>
                <w:color w:val="0000FF"/>
                <w:sz w:val="20"/>
                <w:szCs w:val="20"/>
                <w:u w:val="single"/>
              </w:rPr>
              <w:t>,</w:t>
            </w:r>
            <w:r w:rsidRPr="00B73622">
              <w:rPr>
                <w:sz w:val="20"/>
                <w:szCs w:val="20"/>
              </w:rPr>
              <w:t xml:space="preserve"> </w:t>
            </w:r>
            <w:r w:rsidRPr="00B73622">
              <w:rPr>
                <w:color w:val="0000FF"/>
                <w:sz w:val="20"/>
                <w:szCs w:val="20"/>
                <w:u w:val="single"/>
              </w:rPr>
              <w:t>а также на официальном сайте АО «ЛЕНМОРНИИПРОЕКТ» по адресу: http://www.lenmor.ru/</w:t>
            </w:r>
          </w:p>
          <w:p w14:paraId="649CAC10" w14:textId="77777777" w:rsidR="00B73622" w:rsidRPr="00B73622" w:rsidRDefault="00B73622" w:rsidP="00B73622">
            <w:pPr>
              <w:jc w:val="both"/>
              <w:rPr>
                <w:sz w:val="20"/>
                <w:szCs w:val="20"/>
              </w:rPr>
            </w:pPr>
            <w:r w:rsidRPr="00B73622">
              <w:rPr>
                <w:sz w:val="20"/>
                <w:szCs w:val="20"/>
              </w:rPr>
              <w:t xml:space="preserve">Контактные лица: </w:t>
            </w:r>
          </w:p>
          <w:p w14:paraId="6981D99F" w14:textId="77777777" w:rsidR="00B73622" w:rsidRPr="00B73622" w:rsidRDefault="00B73622" w:rsidP="00B73622">
            <w:pPr>
              <w:jc w:val="both"/>
              <w:rPr>
                <w:bCs/>
                <w:sz w:val="20"/>
                <w:szCs w:val="20"/>
              </w:rPr>
            </w:pPr>
            <w:r w:rsidRPr="00B73622">
              <w:rPr>
                <w:bCs/>
                <w:sz w:val="20"/>
                <w:szCs w:val="20"/>
              </w:rPr>
              <w:t>Щелканов Дмитрий Викторович, тел. (812) 680-07-00, доб. 303 (технические вопросы);</w:t>
            </w:r>
          </w:p>
          <w:p w14:paraId="3586939C" w14:textId="77777777" w:rsidR="00B73622" w:rsidRPr="00B73622" w:rsidRDefault="00B73622" w:rsidP="00B73622">
            <w:pPr>
              <w:jc w:val="both"/>
              <w:rPr>
                <w:bCs/>
                <w:sz w:val="20"/>
                <w:szCs w:val="20"/>
              </w:rPr>
            </w:pPr>
            <w:r w:rsidRPr="00B73622">
              <w:rPr>
                <w:bCs/>
                <w:sz w:val="20"/>
                <w:szCs w:val="20"/>
              </w:rPr>
              <w:t>Тендерный отдел: (вопросы по оформлению заявки) тел. (812) 680-07-34; 680-07-00, доб. 148, 149.</w:t>
            </w:r>
          </w:p>
        </w:tc>
      </w:tr>
      <w:tr w:rsidR="00B73622" w:rsidRPr="00B73622" w14:paraId="44254956" w14:textId="77777777" w:rsidTr="0025345B">
        <w:trPr>
          <w:trHeight w:val="65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632AEF7" w14:textId="77777777" w:rsidR="00B73622" w:rsidRPr="00B73622" w:rsidRDefault="00B73622" w:rsidP="00B73622">
            <w:pPr>
              <w:jc w:val="center"/>
              <w:rPr>
                <w:b/>
                <w:bCs/>
                <w:sz w:val="20"/>
                <w:szCs w:val="20"/>
              </w:rPr>
            </w:pPr>
            <w:r w:rsidRPr="00B73622">
              <w:rPr>
                <w:b/>
                <w:bCs/>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6F36A3" w14:textId="77777777" w:rsidR="00B73622" w:rsidRPr="00B73622" w:rsidRDefault="00B73622" w:rsidP="00B73622">
            <w:pPr>
              <w:rPr>
                <w:sz w:val="20"/>
                <w:szCs w:val="20"/>
              </w:rPr>
            </w:pPr>
            <w:r w:rsidRPr="00B73622">
              <w:rPr>
                <w:b/>
                <w:bCs/>
                <w:sz w:val="20"/>
                <w:szCs w:val="20"/>
              </w:rPr>
              <w:t>Наименование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28FDD2F" w14:textId="77777777" w:rsidR="00B73622" w:rsidRPr="00B73622" w:rsidRDefault="00B73622" w:rsidP="00B73622">
            <w:pPr>
              <w:suppressAutoHyphens/>
              <w:jc w:val="both"/>
              <w:rPr>
                <w:b/>
                <w:i/>
                <w:sz w:val="20"/>
                <w:szCs w:val="20"/>
                <w:lang w:eastAsia="ar-SA"/>
              </w:rPr>
            </w:pPr>
            <w:bookmarkStart w:id="14" w:name="_Hlk99099814"/>
            <w:r w:rsidRPr="00B73622">
              <w:rPr>
                <w:b/>
                <w:i/>
                <w:sz w:val="20"/>
                <w:szCs w:val="20"/>
                <w:lang w:eastAsia="ar-SA"/>
              </w:rPr>
              <w:t>«</w:t>
            </w:r>
            <w:bookmarkStart w:id="15" w:name="_Hlk105403268"/>
            <w:r w:rsidRPr="00B73622">
              <w:rPr>
                <w:b/>
                <w:i/>
                <w:sz w:val="20"/>
                <w:szCs w:val="20"/>
                <w:lang w:eastAsia="ar-SA"/>
              </w:rPr>
              <w:t>Оказание услуг по мойке окон и стеклянных поверхностей в зданиях АО «ЛЕНМОРНИИПРОЕКТ» по адресу: 198035, г. Санкт-Петербург, Межевой канал, д. 3, корп. 2, лит. А и лит. Б</w:t>
            </w:r>
            <w:bookmarkEnd w:id="15"/>
            <w:r w:rsidRPr="00B73622">
              <w:rPr>
                <w:b/>
                <w:i/>
                <w:sz w:val="20"/>
                <w:szCs w:val="20"/>
                <w:lang w:eastAsia="ar-SA"/>
              </w:rPr>
              <w:t>»</w:t>
            </w:r>
            <w:bookmarkEnd w:id="14"/>
          </w:p>
        </w:tc>
      </w:tr>
      <w:tr w:rsidR="00B73622" w:rsidRPr="00B73622" w14:paraId="545BD9CA" w14:textId="77777777" w:rsidTr="0025345B">
        <w:trPr>
          <w:trHeight w:val="56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57B4C58" w14:textId="77777777" w:rsidR="00B73622" w:rsidRPr="00B73622" w:rsidRDefault="00B73622" w:rsidP="00B73622">
            <w:pPr>
              <w:jc w:val="center"/>
              <w:rPr>
                <w:b/>
                <w:sz w:val="20"/>
                <w:szCs w:val="20"/>
              </w:rPr>
            </w:pPr>
            <w:r w:rsidRPr="00B73622">
              <w:rPr>
                <w:b/>
                <w:sz w:val="20"/>
                <w:szCs w:val="20"/>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62CBF95" w14:textId="77777777" w:rsidR="00B73622" w:rsidRPr="00B73622" w:rsidRDefault="00B73622" w:rsidP="00B73622">
            <w:pPr>
              <w:rPr>
                <w:b/>
                <w:sz w:val="20"/>
                <w:szCs w:val="20"/>
              </w:rPr>
            </w:pPr>
            <w:r w:rsidRPr="00B73622">
              <w:rPr>
                <w:b/>
                <w:sz w:val="20"/>
                <w:szCs w:val="20"/>
              </w:rPr>
              <w:t>Срок действия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DBE9B62" w14:textId="77777777" w:rsidR="00B73622" w:rsidRPr="00B73622" w:rsidRDefault="00B73622" w:rsidP="00B73622">
            <w:pPr>
              <w:autoSpaceDE w:val="0"/>
              <w:autoSpaceDN w:val="0"/>
              <w:adjustRightInd w:val="0"/>
              <w:jc w:val="both"/>
              <w:rPr>
                <w:color w:val="000000"/>
                <w:sz w:val="20"/>
                <w:szCs w:val="20"/>
                <w:highlight w:val="yellow"/>
              </w:rPr>
            </w:pPr>
            <w:r w:rsidRPr="00B73622">
              <w:rPr>
                <w:color w:val="000000"/>
                <w:sz w:val="20"/>
                <w:szCs w:val="20"/>
              </w:rPr>
              <w:t>С момента подписания Договора сторонами и действует до полного исполнения сторонами своих обязательств</w:t>
            </w:r>
          </w:p>
        </w:tc>
      </w:tr>
      <w:tr w:rsidR="00B73622" w:rsidRPr="00B73622" w14:paraId="4E5505EF" w14:textId="77777777" w:rsidTr="0025345B">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2BEF665" w14:textId="77777777" w:rsidR="00B73622" w:rsidRPr="00B73622" w:rsidRDefault="00B73622" w:rsidP="00B73622">
            <w:pPr>
              <w:jc w:val="center"/>
              <w:rPr>
                <w:b/>
                <w:bCs/>
                <w:sz w:val="20"/>
                <w:szCs w:val="20"/>
              </w:rPr>
            </w:pPr>
            <w:r w:rsidRPr="00B73622">
              <w:rPr>
                <w:b/>
                <w:bCs/>
                <w:sz w:val="20"/>
                <w:szCs w:val="20"/>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FF5CA1" w14:textId="77777777" w:rsidR="00B73622" w:rsidRPr="00B73622" w:rsidRDefault="00B73622" w:rsidP="00B73622">
            <w:pPr>
              <w:rPr>
                <w:b/>
                <w:bCs/>
                <w:sz w:val="20"/>
                <w:szCs w:val="20"/>
              </w:rPr>
            </w:pPr>
            <w:r w:rsidRPr="00B73622">
              <w:rPr>
                <w:b/>
                <w:bCs/>
                <w:sz w:val="20"/>
                <w:szCs w:val="20"/>
              </w:rPr>
              <w:t>Начальная (максимальная) цена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9916175" w14:textId="77777777" w:rsidR="00B73622" w:rsidRPr="00B73622" w:rsidRDefault="00B73622" w:rsidP="00B73622">
            <w:pPr>
              <w:shd w:val="clear" w:color="auto" w:fill="FFFFFF"/>
              <w:tabs>
                <w:tab w:val="left" w:pos="1152"/>
              </w:tabs>
              <w:ind w:right="5"/>
              <w:jc w:val="both"/>
              <w:rPr>
                <w:sz w:val="20"/>
                <w:szCs w:val="20"/>
              </w:rPr>
            </w:pPr>
            <w:r w:rsidRPr="00B73622">
              <w:rPr>
                <w:b/>
                <w:sz w:val="20"/>
                <w:szCs w:val="20"/>
              </w:rPr>
              <w:t xml:space="preserve">496 417,76 руб. </w:t>
            </w:r>
            <w:r w:rsidRPr="00B73622">
              <w:rPr>
                <w:sz w:val="20"/>
                <w:szCs w:val="20"/>
              </w:rPr>
              <w:t>(четыреста девяносто шесть тысяч четыреста семнадцать рублей 76 копеек), в том числе НДС (если применимо).</w:t>
            </w:r>
          </w:p>
          <w:p w14:paraId="49549E98" w14:textId="77777777" w:rsidR="00B73622" w:rsidRPr="00B73622" w:rsidRDefault="00B73622" w:rsidP="00B73622">
            <w:pPr>
              <w:shd w:val="clear" w:color="auto" w:fill="FFFFFF"/>
              <w:tabs>
                <w:tab w:val="left" w:pos="1152"/>
              </w:tabs>
              <w:ind w:right="5"/>
              <w:jc w:val="both"/>
              <w:rPr>
                <w:b/>
                <w:sz w:val="20"/>
                <w:szCs w:val="20"/>
                <w:highlight w:val="yellow"/>
              </w:rPr>
            </w:pPr>
            <w:r w:rsidRPr="00B73622">
              <w:rPr>
                <w:i/>
                <w:sz w:val="20"/>
                <w:szCs w:val="20"/>
              </w:rPr>
              <w:t>В случае если Участник имеет право на освобождение от уплаты НДС, в связи с установлением для Участника упрощенной системы налогообложения в соответствии со ст. 346.11 НК РФ, Участник в обязательном порядке представляет Заказчику копию документа, подтверждающую освобождение от НДС.</w:t>
            </w:r>
          </w:p>
        </w:tc>
      </w:tr>
      <w:tr w:rsidR="00B73622" w:rsidRPr="00B73622" w14:paraId="511C35E5" w14:textId="77777777" w:rsidTr="0025345B">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ED17E10" w14:textId="77777777" w:rsidR="00B73622" w:rsidRPr="00B73622" w:rsidRDefault="00B73622" w:rsidP="00B73622">
            <w:pPr>
              <w:jc w:val="center"/>
              <w:rPr>
                <w:b/>
                <w:sz w:val="20"/>
                <w:szCs w:val="20"/>
              </w:rPr>
            </w:pPr>
            <w:r w:rsidRPr="00B73622">
              <w:rPr>
                <w:b/>
                <w:sz w:val="20"/>
                <w:szCs w:val="20"/>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5DDF64B" w14:textId="77777777" w:rsidR="00B73622" w:rsidRPr="00B73622" w:rsidRDefault="00B73622" w:rsidP="00B73622">
            <w:pPr>
              <w:rPr>
                <w:b/>
                <w:bCs/>
                <w:sz w:val="20"/>
                <w:szCs w:val="20"/>
              </w:rPr>
            </w:pPr>
            <w:r w:rsidRPr="00B73622">
              <w:rPr>
                <w:b/>
                <w:sz w:val="20"/>
                <w:szCs w:val="20"/>
              </w:rPr>
              <w:t>Обоснование начальной (максимальной) цены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DDFBD12" w14:textId="77777777" w:rsidR="00670B8E" w:rsidRPr="00670B8E" w:rsidRDefault="00670B8E" w:rsidP="00670B8E">
            <w:pPr>
              <w:tabs>
                <w:tab w:val="left" w:pos="0"/>
                <w:tab w:val="left" w:pos="1291"/>
              </w:tabs>
              <w:jc w:val="both"/>
              <w:rPr>
                <w:sz w:val="20"/>
                <w:szCs w:val="20"/>
              </w:rPr>
            </w:pPr>
            <w:r w:rsidRPr="00670B8E">
              <w:rPr>
                <w:sz w:val="20"/>
                <w:szCs w:val="20"/>
              </w:rPr>
              <w:t>Начальная (максимальная) цена договора была определена методом сопоставимых рыночных цен.</w:t>
            </w:r>
          </w:p>
          <w:p w14:paraId="0B654BB6" w14:textId="77777777" w:rsidR="00670B8E" w:rsidRPr="00670B8E" w:rsidRDefault="00670B8E" w:rsidP="00670B8E">
            <w:pPr>
              <w:tabs>
                <w:tab w:val="left" w:pos="0"/>
                <w:tab w:val="left" w:pos="1291"/>
              </w:tabs>
              <w:jc w:val="both"/>
              <w:rPr>
                <w:sz w:val="20"/>
                <w:szCs w:val="20"/>
              </w:rPr>
            </w:pPr>
            <w:r w:rsidRPr="00670B8E">
              <w:rPr>
                <w:sz w:val="20"/>
                <w:szCs w:val="20"/>
              </w:rPr>
              <w:t xml:space="preserve">Было предоставлено 4 технико-коммерческих предложений (ТКП): </w:t>
            </w:r>
          </w:p>
          <w:p w14:paraId="48163572" w14:textId="77777777" w:rsidR="00670B8E" w:rsidRPr="00670B8E" w:rsidRDefault="00670B8E" w:rsidP="00670B8E">
            <w:pPr>
              <w:tabs>
                <w:tab w:val="left" w:pos="0"/>
                <w:tab w:val="left" w:pos="1291"/>
              </w:tabs>
              <w:jc w:val="both"/>
              <w:rPr>
                <w:sz w:val="20"/>
                <w:szCs w:val="20"/>
              </w:rPr>
            </w:pPr>
            <w:r w:rsidRPr="00670B8E">
              <w:rPr>
                <w:sz w:val="20"/>
                <w:szCs w:val="20"/>
              </w:rPr>
              <w:t>ТКП № 1 – 371 072,10 рубля (в т.ч. НДС);</w:t>
            </w:r>
          </w:p>
          <w:p w14:paraId="170D3653" w14:textId="77777777" w:rsidR="00670B8E" w:rsidRPr="00670B8E" w:rsidRDefault="00670B8E" w:rsidP="00670B8E">
            <w:pPr>
              <w:tabs>
                <w:tab w:val="left" w:pos="0"/>
                <w:tab w:val="left" w:pos="1291"/>
              </w:tabs>
              <w:jc w:val="both"/>
              <w:rPr>
                <w:sz w:val="20"/>
                <w:szCs w:val="20"/>
              </w:rPr>
            </w:pPr>
            <w:r w:rsidRPr="00670B8E">
              <w:rPr>
                <w:sz w:val="20"/>
                <w:szCs w:val="20"/>
              </w:rPr>
              <w:t>ТКП № 2 – 450 000,00 рублей (без НДС);</w:t>
            </w:r>
          </w:p>
          <w:p w14:paraId="70E9D4CF" w14:textId="77777777" w:rsidR="00670B8E" w:rsidRPr="00670B8E" w:rsidRDefault="00670B8E" w:rsidP="00670B8E">
            <w:pPr>
              <w:tabs>
                <w:tab w:val="left" w:pos="0"/>
                <w:tab w:val="left" w:pos="1291"/>
              </w:tabs>
              <w:jc w:val="both"/>
              <w:rPr>
                <w:sz w:val="20"/>
                <w:szCs w:val="20"/>
              </w:rPr>
            </w:pPr>
            <w:r w:rsidRPr="00670B8E">
              <w:rPr>
                <w:sz w:val="20"/>
                <w:szCs w:val="20"/>
              </w:rPr>
              <w:t>ТКП № 3 – 548 312,54 рублей (НДС не облагается);</w:t>
            </w:r>
          </w:p>
          <w:p w14:paraId="5595EE0D" w14:textId="77777777" w:rsidR="00670B8E" w:rsidRPr="00670B8E" w:rsidRDefault="00670B8E" w:rsidP="00670B8E">
            <w:pPr>
              <w:tabs>
                <w:tab w:val="left" w:pos="0"/>
                <w:tab w:val="left" w:pos="1291"/>
              </w:tabs>
              <w:jc w:val="both"/>
              <w:rPr>
                <w:sz w:val="20"/>
                <w:szCs w:val="20"/>
              </w:rPr>
            </w:pPr>
            <w:r w:rsidRPr="00670B8E">
              <w:rPr>
                <w:sz w:val="20"/>
                <w:szCs w:val="20"/>
              </w:rPr>
              <w:t>ТКП № 4 – 616 286,40 рублей (НДС не облагается).</w:t>
            </w:r>
          </w:p>
          <w:p w14:paraId="3FD7B3DF" w14:textId="73DA5571" w:rsidR="00B73622" w:rsidRPr="00B73622" w:rsidRDefault="00670B8E" w:rsidP="00670B8E">
            <w:pPr>
              <w:tabs>
                <w:tab w:val="left" w:pos="0"/>
                <w:tab w:val="left" w:pos="1291"/>
              </w:tabs>
              <w:jc w:val="both"/>
              <w:rPr>
                <w:sz w:val="20"/>
                <w:szCs w:val="20"/>
              </w:rPr>
            </w:pPr>
            <w:r w:rsidRPr="00670B8E">
              <w:rPr>
                <w:sz w:val="20"/>
                <w:szCs w:val="20"/>
              </w:rPr>
              <w:t>Начальная (максимальная) цена договора была рассчитана как среднее арифметическое из отобранных ТКП.</w:t>
            </w:r>
          </w:p>
        </w:tc>
      </w:tr>
      <w:tr w:rsidR="00B73622" w:rsidRPr="00B73622" w14:paraId="7D1C728E" w14:textId="77777777" w:rsidTr="0025345B">
        <w:trPr>
          <w:trHeight w:val="49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24C81C3" w14:textId="77777777" w:rsidR="00B73622" w:rsidRPr="00B73622" w:rsidRDefault="00B73622" w:rsidP="00B73622">
            <w:pPr>
              <w:jc w:val="center"/>
              <w:rPr>
                <w:b/>
                <w:sz w:val="20"/>
                <w:szCs w:val="20"/>
              </w:rPr>
            </w:pPr>
            <w:r w:rsidRPr="00B73622">
              <w:rPr>
                <w:b/>
                <w:sz w:val="20"/>
                <w:szCs w:val="20"/>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1ADB14" w14:textId="77777777" w:rsidR="00B73622" w:rsidRPr="00B73622" w:rsidRDefault="00B73622" w:rsidP="00B73622">
            <w:pPr>
              <w:rPr>
                <w:b/>
                <w:bCs/>
                <w:sz w:val="20"/>
                <w:szCs w:val="20"/>
              </w:rPr>
            </w:pPr>
            <w:r w:rsidRPr="00B73622">
              <w:rPr>
                <w:b/>
                <w:sz w:val="20"/>
                <w:szCs w:val="20"/>
              </w:rPr>
              <w:t>Источник финансирования:</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D533B72" w14:textId="77777777" w:rsidR="00B73622" w:rsidRPr="00B73622" w:rsidRDefault="00B73622" w:rsidP="00B73622">
            <w:pPr>
              <w:jc w:val="both"/>
              <w:rPr>
                <w:sz w:val="20"/>
                <w:szCs w:val="20"/>
              </w:rPr>
            </w:pPr>
            <w:r w:rsidRPr="00B73622">
              <w:rPr>
                <w:sz w:val="20"/>
                <w:szCs w:val="20"/>
              </w:rPr>
              <w:t>Собственные средства АО «ЛЕНМОРНИИПРОЕКТ»</w:t>
            </w:r>
          </w:p>
        </w:tc>
      </w:tr>
      <w:tr w:rsidR="00B73622" w:rsidRPr="00B73622" w14:paraId="282C700F" w14:textId="77777777" w:rsidTr="0025345B">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763B263" w14:textId="77777777" w:rsidR="00B73622" w:rsidRPr="00B73622" w:rsidRDefault="00B73622" w:rsidP="00B73622">
            <w:pPr>
              <w:jc w:val="center"/>
              <w:rPr>
                <w:b/>
                <w:sz w:val="20"/>
                <w:szCs w:val="20"/>
              </w:rPr>
            </w:pPr>
            <w:r w:rsidRPr="00B73622">
              <w:rPr>
                <w:b/>
                <w:sz w:val="20"/>
                <w:szCs w:val="20"/>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BF6318" w14:textId="77777777" w:rsidR="00B73622" w:rsidRPr="00B73622" w:rsidRDefault="00B73622" w:rsidP="00B73622">
            <w:pPr>
              <w:rPr>
                <w:b/>
                <w:sz w:val="20"/>
                <w:szCs w:val="20"/>
              </w:rPr>
            </w:pPr>
            <w:r w:rsidRPr="00B73622">
              <w:rPr>
                <w:b/>
                <w:sz w:val="20"/>
                <w:szCs w:val="20"/>
              </w:rPr>
              <w:t>Объем оказываемых услуг:</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749757A" w14:textId="77777777" w:rsidR="00B73622" w:rsidRPr="00B73622" w:rsidRDefault="00B73622" w:rsidP="00B73622">
            <w:pPr>
              <w:keepNext/>
              <w:suppressAutoHyphens/>
              <w:jc w:val="both"/>
              <w:rPr>
                <w:iCs/>
                <w:sz w:val="20"/>
                <w:szCs w:val="20"/>
              </w:rPr>
            </w:pPr>
            <w:r w:rsidRPr="00B73622">
              <w:rPr>
                <w:color w:val="000000"/>
                <w:sz w:val="20"/>
                <w:szCs w:val="20"/>
              </w:rPr>
              <w:t xml:space="preserve">Объем оказываемых услуг указан в Техническом задании </w:t>
            </w:r>
          </w:p>
        </w:tc>
      </w:tr>
      <w:tr w:rsidR="00B73622" w:rsidRPr="00B73622" w14:paraId="0B8D4085" w14:textId="77777777" w:rsidTr="0025345B">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BD3C5C4" w14:textId="77777777" w:rsidR="00B73622" w:rsidRPr="00B73622" w:rsidRDefault="00B73622" w:rsidP="00B73622">
            <w:pPr>
              <w:jc w:val="center"/>
              <w:rPr>
                <w:b/>
                <w:sz w:val="20"/>
                <w:szCs w:val="20"/>
              </w:rPr>
            </w:pPr>
            <w:r w:rsidRPr="00B73622">
              <w:rPr>
                <w:b/>
                <w:sz w:val="20"/>
                <w:szCs w:val="20"/>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56D3A3" w14:textId="77777777" w:rsidR="00B73622" w:rsidRPr="00B73622" w:rsidRDefault="00B73622" w:rsidP="00B73622">
            <w:pPr>
              <w:rPr>
                <w:b/>
                <w:sz w:val="20"/>
                <w:szCs w:val="20"/>
              </w:rPr>
            </w:pPr>
            <w:r w:rsidRPr="00B73622">
              <w:rPr>
                <w:b/>
                <w:sz w:val="20"/>
                <w:szCs w:val="20"/>
              </w:rPr>
              <w:t>Требование к принадлежности к субъектам малого и среднего предпринимательства: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C01C91E" w14:textId="77777777" w:rsidR="00B73622" w:rsidRPr="00B73622" w:rsidRDefault="00B73622" w:rsidP="00B73622">
            <w:pPr>
              <w:keepNext/>
              <w:suppressAutoHyphens/>
              <w:jc w:val="both"/>
              <w:rPr>
                <w:color w:val="000000"/>
                <w:sz w:val="20"/>
                <w:szCs w:val="20"/>
                <w:u w:val="single"/>
              </w:rPr>
            </w:pPr>
            <w:r w:rsidRPr="00B73622">
              <w:rPr>
                <w:color w:val="000000"/>
                <w:sz w:val="20"/>
                <w:szCs w:val="20"/>
                <w:u w:val="single"/>
              </w:rPr>
              <w:t>Установлено: в закупках имеют право принимать только субъекты малого и среднего предпринимательства</w:t>
            </w:r>
          </w:p>
        </w:tc>
      </w:tr>
      <w:tr w:rsidR="00B73622" w:rsidRPr="00B73622" w14:paraId="248CC718" w14:textId="77777777" w:rsidTr="0025345B">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4F0DFC5" w14:textId="77777777" w:rsidR="00B73622" w:rsidRPr="00B73622" w:rsidRDefault="00B73622" w:rsidP="00B73622">
            <w:pPr>
              <w:jc w:val="center"/>
              <w:rPr>
                <w:b/>
                <w:bCs/>
                <w:sz w:val="20"/>
                <w:szCs w:val="20"/>
              </w:rPr>
            </w:pPr>
            <w:r w:rsidRPr="00B73622">
              <w:rPr>
                <w:b/>
                <w:bCs/>
                <w:sz w:val="20"/>
                <w:szCs w:val="20"/>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C55DE8" w14:textId="77777777" w:rsidR="00B73622" w:rsidRPr="00B73622" w:rsidRDefault="00B73622" w:rsidP="00B73622">
            <w:pPr>
              <w:jc w:val="both"/>
              <w:rPr>
                <w:b/>
                <w:bCs/>
                <w:sz w:val="20"/>
                <w:szCs w:val="20"/>
              </w:rPr>
            </w:pPr>
            <w:r w:rsidRPr="00B73622">
              <w:rPr>
                <w:b/>
                <w:bCs/>
                <w:sz w:val="20"/>
                <w:szCs w:val="20"/>
              </w:rPr>
              <w:t>Место и срок подачи заявок на участие в открытом запросе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9B08937" w14:textId="705DEA10" w:rsidR="00B73622" w:rsidRPr="00B73622" w:rsidRDefault="00B73622" w:rsidP="00B73622">
            <w:pPr>
              <w:jc w:val="both"/>
              <w:rPr>
                <w:sz w:val="20"/>
                <w:szCs w:val="20"/>
              </w:rPr>
            </w:pPr>
            <w:r w:rsidRPr="00B73622">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0" w:history="1">
              <w:r w:rsidRPr="00B73622">
                <w:rPr>
                  <w:color w:val="0000FF"/>
                  <w:sz w:val="20"/>
                  <w:szCs w:val="20"/>
                  <w:u w:val="single"/>
                </w:rPr>
                <w:t>https://www.rts-tender.ru/</w:t>
              </w:r>
            </w:hyperlink>
            <w:r w:rsidRPr="00B73622">
              <w:rPr>
                <w:color w:val="0000FF"/>
                <w:sz w:val="20"/>
                <w:szCs w:val="20"/>
                <w:u w:val="single"/>
              </w:rPr>
              <w:t xml:space="preserve"> </w:t>
            </w:r>
            <w:r w:rsidRPr="00B73622">
              <w:rPr>
                <w:sz w:val="20"/>
                <w:szCs w:val="20"/>
                <w:lang w:val="en-US"/>
              </w:rPr>
              <w:t>c</w:t>
            </w:r>
            <w:r w:rsidRPr="00B73622">
              <w:rPr>
                <w:b/>
                <w:sz w:val="20"/>
                <w:szCs w:val="20"/>
              </w:rPr>
              <w:t xml:space="preserve"> 09:00 «1</w:t>
            </w:r>
            <w:r w:rsidR="00E9429F">
              <w:rPr>
                <w:b/>
                <w:sz w:val="20"/>
                <w:szCs w:val="20"/>
              </w:rPr>
              <w:t>5</w:t>
            </w:r>
            <w:r w:rsidRPr="00B73622">
              <w:rPr>
                <w:b/>
                <w:sz w:val="20"/>
                <w:szCs w:val="20"/>
              </w:rPr>
              <w:t>» июня 2022 г.</w:t>
            </w:r>
            <w:r w:rsidRPr="00B73622">
              <w:rPr>
                <w:sz w:val="20"/>
                <w:szCs w:val="20"/>
              </w:rPr>
              <w:t xml:space="preserve"> до </w:t>
            </w:r>
            <w:r w:rsidRPr="00B73622">
              <w:rPr>
                <w:b/>
                <w:sz w:val="20"/>
                <w:szCs w:val="20"/>
              </w:rPr>
              <w:t>10:00</w:t>
            </w:r>
            <w:r w:rsidRPr="00B73622">
              <w:rPr>
                <w:b/>
                <w:bCs/>
                <w:sz w:val="20"/>
                <w:szCs w:val="20"/>
              </w:rPr>
              <w:t xml:space="preserve"> «</w:t>
            </w:r>
            <w:r w:rsidR="00CD4ABB">
              <w:rPr>
                <w:b/>
                <w:bCs/>
                <w:sz w:val="20"/>
                <w:szCs w:val="20"/>
              </w:rPr>
              <w:t>2</w:t>
            </w:r>
            <w:r w:rsidR="00E9429F">
              <w:rPr>
                <w:b/>
                <w:bCs/>
                <w:sz w:val="20"/>
                <w:szCs w:val="20"/>
              </w:rPr>
              <w:t>2</w:t>
            </w:r>
            <w:r w:rsidRPr="00B73622">
              <w:rPr>
                <w:b/>
                <w:bCs/>
                <w:sz w:val="20"/>
                <w:szCs w:val="20"/>
              </w:rPr>
              <w:t xml:space="preserve">» июня </w:t>
            </w:r>
            <w:r w:rsidRPr="00B73622">
              <w:rPr>
                <w:b/>
                <w:bCs/>
                <w:iCs/>
                <w:sz w:val="20"/>
                <w:szCs w:val="20"/>
              </w:rPr>
              <w:t>2022 г</w:t>
            </w:r>
            <w:r w:rsidRPr="00B73622">
              <w:rPr>
                <w:b/>
                <w:bCs/>
                <w:sz w:val="20"/>
                <w:szCs w:val="20"/>
              </w:rPr>
              <w:t>.</w:t>
            </w:r>
          </w:p>
        </w:tc>
      </w:tr>
      <w:tr w:rsidR="00B73622" w:rsidRPr="00B73622" w14:paraId="55391B49" w14:textId="77777777" w:rsidTr="0025345B">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tcPr>
          <w:p w14:paraId="47BE9B77" w14:textId="77777777" w:rsidR="00B73622" w:rsidRPr="00B73622" w:rsidRDefault="00B73622" w:rsidP="00B73622">
            <w:pPr>
              <w:jc w:val="center"/>
              <w:rPr>
                <w:b/>
                <w:bCs/>
                <w:sz w:val="20"/>
                <w:szCs w:val="20"/>
              </w:rPr>
            </w:pPr>
            <w:r w:rsidRPr="00B73622">
              <w:rPr>
                <w:b/>
                <w:bCs/>
                <w:sz w:val="20"/>
                <w:szCs w:val="20"/>
              </w:rPr>
              <w:t>10</w:t>
            </w:r>
          </w:p>
        </w:tc>
        <w:tc>
          <w:tcPr>
            <w:tcW w:w="3260" w:type="dxa"/>
            <w:vAlign w:val="center"/>
          </w:tcPr>
          <w:p w14:paraId="765F0376" w14:textId="77777777" w:rsidR="00B73622" w:rsidRPr="00B73622" w:rsidRDefault="00B73622" w:rsidP="00B73622">
            <w:pPr>
              <w:rPr>
                <w:b/>
                <w:bCs/>
                <w:sz w:val="20"/>
                <w:szCs w:val="20"/>
              </w:rPr>
            </w:pPr>
            <w:r w:rsidRPr="00B73622">
              <w:rPr>
                <w:b/>
                <w:bCs/>
                <w:sz w:val="20"/>
                <w:szCs w:val="20"/>
              </w:rPr>
              <w:t>Место и дата рассмотрения 1-ых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tcPr>
          <w:p w14:paraId="3614C0E6" w14:textId="5ECF4D32" w:rsidR="00B73622" w:rsidRPr="00B73622" w:rsidRDefault="00B73622" w:rsidP="00B73622">
            <w:pPr>
              <w:jc w:val="both"/>
              <w:rPr>
                <w:sz w:val="20"/>
                <w:szCs w:val="20"/>
              </w:rPr>
            </w:pPr>
            <w:r w:rsidRPr="00B73622">
              <w:rPr>
                <w:sz w:val="20"/>
                <w:szCs w:val="20"/>
              </w:rPr>
              <w:t xml:space="preserve">Рассмотрение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B73622">
              <w:rPr>
                <w:b/>
                <w:sz w:val="20"/>
                <w:szCs w:val="20"/>
              </w:rPr>
              <w:t xml:space="preserve">14 часов 00 мин. </w:t>
            </w:r>
            <w:r w:rsidRPr="00B73622">
              <w:rPr>
                <w:b/>
                <w:bCs/>
                <w:sz w:val="20"/>
                <w:szCs w:val="20"/>
              </w:rPr>
              <w:t>«2</w:t>
            </w:r>
            <w:r w:rsidR="00E9429F">
              <w:rPr>
                <w:b/>
                <w:bCs/>
                <w:sz w:val="20"/>
                <w:szCs w:val="20"/>
              </w:rPr>
              <w:t>2</w:t>
            </w:r>
            <w:r w:rsidRPr="00B73622">
              <w:rPr>
                <w:b/>
                <w:bCs/>
                <w:sz w:val="20"/>
                <w:szCs w:val="20"/>
              </w:rPr>
              <w:t>» июня 2022 г.</w:t>
            </w:r>
          </w:p>
        </w:tc>
      </w:tr>
      <w:tr w:rsidR="00B73622" w:rsidRPr="00B73622" w14:paraId="6BFA31DC" w14:textId="77777777" w:rsidTr="0025345B">
        <w:trPr>
          <w:trHeight w:val="84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AD8904C" w14:textId="77777777" w:rsidR="00B73622" w:rsidRPr="00B73622" w:rsidRDefault="00B73622" w:rsidP="00B73622">
            <w:pPr>
              <w:jc w:val="center"/>
              <w:rPr>
                <w:b/>
                <w:bCs/>
                <w:sz w:val="20"/>
                <w:szCs w:val="20"/>
              </w:rPr>
            </w:pPr>
            <w:r w:rsidRPr="00B73622">
              <w:rPr>
                <w:b/>
                <w:bCs/>
                <w:sz w:val="20"/>
                <w:szCs w:val="20"/>
              </w:rPr>
              <w:t>11</w:t>
            </w:r>
          </w:p>
        </w:tc>
        <w:tc>
          <w:tcPr>
            <w:tcW w:w="3260" w:type="dxa"/>
            <w:vAlign w:val="center"/>
            <w:hideMark/>
          </w:tcPr>
          <w:p w14:paraId="31245FBE" w14:textId="77777777" w:rsidR="00B73622" w:rsidRPr="00B73622" w:rsidRDefault="00B73622" w:rsidP="00B73622">
            <w:pPr>
              <w:rPr>
                <w:b/>
                <w:bCs/>
                <w:sz w:val="20"/>
                <w:szCs w:val="20"/>
              </w:rPr>
            </w:pPr>
            <w:r w:rsidRPr="00B73622">
              <w:rPr>
                <w:b/>
                <w:bCs/>
                <w:sz w:val="20"/>
                <w:szCs w:val="20"/>
              </w:rPr>
              <w:t>Место и дата подведения итогов (рассмотрения 2-ых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B79D556" w14:textId="67DAF0FD" w:rsidR="00B73622" w:rsidRPr="00B73622" w:rsidRDefault="00B73622" w:rsidP="00B73622">
            <w:pPr>
              <w:jc w:val="both"/>
              <w:rPr>
                <w:sz w:val="20"/>
                <w:szCs w:val="20"/>
              </w:rPr>
            </w:pPr>
            <w:r w:rsidRPr="00B73622">
              <w:rPr>
                <w:sz w:val="20"/>
                <w:szCs w:val="20"/>
              </w:rPr>
              <w:t xml:space="preserve">Подведение итогов открытого запроса предложений в электронной форме будет произведено по адресу: Российская Федерация, 198035, Санкт-Петербург, Межевой канал, д.3, к.2 в </w:t>
            </w:r>
            <w:r w:rsidRPr="00B73622">
              <w:rPr>
                <w:b/>
                <w:sz w:val="20"/>
                <w:szCs w:val="20"/>
              </w:rPr>
              <w:t xml:space="preserve">15 часов 00 мин. </w:t>
            </w:r>
            <w:r w:rsidRPr="00B73622">
              <w:rPr>
                <w:b/>
                <w:bCs/>
                <w:sz w:val="20"/>
                <w:szCs w:val="20"/>
              </w:rPr>
              <w:t>«2</w:t>
            </w:r>
            <w:r w:rsidR="00E9429F">
              <w:rPr>
                <w:b/>
                <w:bCs/>
                <w:sz w:val="20"/>
                <w:szCs w:val="20"/>
              </w:rPr>
              <w:t>4</w:t>
            </w:r>
            <w:r w:rsidRPr="00B73622">
              <w:rPr>
                <w:b/>
                <w:bCs/>
                <w:sz w:val="20"/>
                <w:szCs w:val="20"/>
              </w:rPr>
              <w:t>» июня 2022 г.</w:t>
            </w:r>
          </w:p>
        </w:tc>
      </w:tr>
      <w:tr w:rsidR="00B73622" w:rsidRPr="00B73622" w14:paraId="612F1DE8" w14:textId="77777777" w:rsidTr="0025345B">
        <w:trPr>
          <w:trHeight w:val="29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857BB28" w14:textId="77777777" w:rsidR="00B73622" w:rsidRPr="00B73622" w:rsidRDefault="00B73622" w:rsidP="00B73622">
            <w:pPr>
              <w:jc w:val="center"/>
              <w:rPr>
                <w:b/>
                <w:bCs/>
                <w:sz w:val="20"/>
                <w:szCs w:val="20"/>
              </w:rPr>
            </w:pPr>
            <w:r w:rsidRPr="00B73622">
              <w:rPr>
                <w:b/>
                <w:bCs/>
                <w:sz w:val="20"/>
                <w:szCs w:val="20"/>
              </w:rPr>
              <w:t>12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B3DFA5" w14:textId="77777777" w:rsidR="00B73622" w:rsidRPr="00B73622" w:rsidRDefault="00B73622" w:rsidP="00B73622">
            <w:pPr>
              <w:rPr>
                <w:b/>
                <w:bCs/>
                <w:sz w:val="20"/>
                <w:szCs w:val="20"/>
              </w:rPr>
            </w:pPr>
            <w:r w:rsidRPr="00B73622">
              <w:rPr>
                <w:b/>
                <w:bCs/>
                <w:sz w:val="20"/>
                <w:szCs w:val="20"/>
              </w:rPr>
              <w:t>Порядок и условия оплаты:</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797AF5C" w14:textId="77777777" w:rsidR="00B73622" w:rsidRPr="00B73622" w:rsidRDefault="00B73622" w:rsidP="00B73622">
            <w:pPr>
              <w:jc w:val="both"/>
              <w:rPr>
                <w:sz w:val="20"/>
                <w:szCs w:val="20"/>
              </w:rPr>
            </w:pPr>
            <w:r w:rsidRPr="00B73622">
              <w:rPr>
                <w:sz w:val="20"/>
                <w:szCs w:val="20"/>
              </w:rPr>
              <w:t>В соответствии с проектом договора</w:t>
            </w:r>
          </w:p>
        </w:tc>
      </w:tr>
      <w:tr w:rsidR="00B73622" w:rsidRPr="00B73622" w14:paraId="3E632579" w14:textId="77777777" w:rsidTr="0025345B">
        <w:trPr>
          <w:trHeight w:val="31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79B440A" w14:textId="77777777" w:rsidR="00B73622" w:rsidRPr="00B73622" w:rsidRDefault="00B73622" w:rsidP="00B73622">
            <w:pPr>
              <w:jc w:val="center"/>
              <w:rPr>
                <w:b/>
                <w:bCs/>
                <w:sz w:val="20"/>
                <w:szCs w:val="20"/>
              </w:rPr>
            </w:pPr>
            <w:r w:rsidRPr="00B73622">
              <w:rPr>
                <w:b/>
                <w:bCs/>
                <w:sz w:val="20"/>
                <w:szCs w:val="20"/>
              </w:rPr>
              <w:t>13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A8E3003" w14:textId="77777777" w:rsidR="00B73622" w:rsidRPr="00B73622" w:rsidRDefault="00B73622" w:rsidP="00B73622">
            <w:pPr>
              <w:rPr>
                <w:sz w:val="20"/>
                <w:szCs w:val="20"/>
              </w:rPr>
            </w:pPr>
            <w:r w:rsidRPr="00B73622">
              <w:rPr>
                <w:b/>
                <w:bCs/>
                <w:sz w:val="20"/>
                <w:szCs w:val="20"/>
              </w:rPr>
              <w:t xml:space="preserve">Адрес для направления письменных запросов по </w:t>
            </w:r>
            <w:r w:rsidRPr="00B73622">
              <w:rPr>
                <w:b/>
                <w:bCs/>
                <w:sz w:val="20"/>
                <w:szCs w:val="20"/>
              </w:rPr>
              <w:lastRenderedPageBreak/>
              <w:t>разъяснению документации: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BD4D102" w14:textId="77777777" w:rsidR="00B73622" w:rsidRPr="00B73622" w:rsidRDefault="00B73622" w:rsidP="00B73622">
            <w:pPr>
              <w:jc w:val="both"/>
              <w:rPr>
                <w:sz w:val="20"/>
                <w:szCs w:val="20"/>
              </w:rPr>
            </w:pPr>
            <w:r w:rsidRPr="00B73622">
              <w:rPr>
                <w:sz w:val="20"/>
                <w:szCs w:val="20"/>
              </w:rPr>
              <w:lastRenderedPageBreak/>
              <w:t>Электронно-торговая площадка «РТС-тендер» по адресу: https://www.rts-tender.ru/</w:t>
            </w:r>
          </w:p>
        </w:tc>
      </w:tr>
      <w:tr w:rsidR="00B73622" w:rsidRPr="00B73622" w14:paraId="6EDFB044" w14:textId="77777777" w:rsidTr="0025345B">
        <w:trPr>
          <w:trHeight w:val="30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CA1746F" w14:textId="77777777" w:rsidR="00B73622" w:rsidRPr="00B73622" w:rsidRDefault="00B73622" w:rsidP="00B73622">
            <w:pPr>
              <w:jc w:val="center"/>
              <w:rPr>
                <w:b/>
                <w:bCs/>
                <w:sz w:val="20"/>
                <w:szCs w:val="20"/>
              </w:rPr>
            </w:pPr>
            <w:r w:rsidRPr="00B73622">
              <w:rPr>
                <w:b/>
                <w:bCs/>
                <w:sz w:val="20"/>
                <w:szCs w:val="20"/>
              </w:rPr>
              <w:t>14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FCD297" w14:textId="77777777" w:rsidR="00B73622" w:rsidRPr="00B73622" w:rsidRDefault="00B73622" w:rsidP="00B73622">
            <w:pPr>
              <w:rPr>
                <w:b/>
                <w:bCs/>
                <w:sz w:val="20"/>
                <w:szCs w:val="20"/>
              </w:rPr>
            </w:pPr>
            <w:r w:rsidRPr="00B73622">
              <w:rPr>
                <w:b/>
                <w:bCs/>
                <w:sz w:val="20"/>
                <w:szCs w:val="20"/>
              </w:rPr>
              <w:t>Обеспечение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627C5E4" w14:textId="77777777" w:rsidR="00B73622" w:rsidRPr="00B73622" w:rsidRDefault="00B73622" w:rsidP="00B73622">
            <w:pPr>
              <w:spacing w:before="100" w:after="100"/>
              <w:rPr>
                <w:snapToGrid w:val="0"/>
                <w:sz w:val="20"/>
                <w:szCs w:val="20"/>
              </w:rPr>
            </w:pPr>
            <w:r w:rsidRPr="00B73622">
              <w:rPr>
                <w:snapToGrid w:val="0"/>
                <w:sz w:val="20"/>
                <w:szCs w:val="20"/>
              </w:rPr>
              <w:t>Не установлено</w:t>
            </w:r>
          </w:p>
        </w:tc>
      </w:tr>
      <w:tr w:rsidR="00B73622" w:rsidRPr="00B73622" w14:paraId="52DEFE98" w14:textId="77777777" w:rsidTr="0025345B">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67A0509" w14:textId="77777777" w:rsidR="00B73622" w:rsidRPr="00B73622" w:rsidRDefault="00B73622" w:rsidP="00B73622">
            <w:pPr>
              <w:jc w:val="center"/>
              <w:rPr>
                <w:b/>
                <w:bCs/>
                <w:sz w:val="20"/>
                <w:szCs w:val="20"/>
              </w:rPr>
            </w:pPr>
            <w:r w:rsidRPr="00B73622">
              <w:rPr>
                <w:b/>
                <w:bCs/>
                <w:sz w:val="20"/>
                <w:szCs w:val="20"/>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1FE623" w14:textId="77777777" w:rsidR="00B73622" w:rsidRPr="00B73622" w:rsidRDefault="00B73622" w:rsidP="00B73622">
            <w:pPr>
              <w:rPr>
                <w:b/>
                <w:bCs/>
                <w:sz w:val="20"/>
                <w:szCs w:val="20"/>
              </w:rPr>
            </w:pPr>
            <w:r w:rsidRPr="00B73622">
              <w:rPr>
                <w:b/>
                <w:bCs/>
                <w:sz w:val="20"/>
                <w:szCs w:val="20"/>
              </w:rPr>
              <w:t>Обеспечение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CCCAB92" w14:textId="77777777" w:rsidR="00B73622" w:rsidRPr="00B73622" w:rsidRDefault="00B73622" w:rsidP="00B73622">
            <w:pPr>
              <w:tabs>
                <w:tab w:val="left" w:pos="993"/>
              </w:tabs>
              <w:jc w:val="both"/>
              <w:rPr>
                <w:i/>
                <w:color w:val="000000"/>
                <w:sz w:val="20"/>
                <w:szCs w:val="20"/>
              </w:rPr>
            </w:pPr>
            <w:r w:rsidRPr="00B73622">
              <w:rPr>
                <w:color w:val="000000"/>
                <w:sz w:val="20"/>
                <w:szCs w:val="20"/>
              </w:rPr>
              <w:t>Не установлено</w:t>
            </w:r>
          </w:p>
        </w:tc>
      </w:tr>
      <w:tr w:rsidR="00B73622" w:rsidRPr="00B73622" w14:paraId="5ED0B090" w14:textId="77777777" w:rsidTr="0025345B">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tcPr>
          <w:p w14:paraId="4FD9DF1D" w14:textId="77777777" w:rsidR="00B73622" w:rsidRPr="00B73622" w:rsidRDefault="00B73622" w:rsidP="00B73622">
            <w:pPr>
              <w:jc w:val="center"/>
              <w:rPr>
                <w:b/>
                <w:bCs/>
                <w:sz w:val="20"/>
                <w:szCs w:val="20"/>
              </w:rPr>
            </w:pPr>
            <w:r w:rsidRPr="00B73622">
              <w:rPr>
                <w:b/>
                <w:bCs/>
                <w:sz w:val="20"/>
                <w:szCs w:val="20"/>
              </w:rPr>
              <w:t>16</w:t>
            </w:r>
          </w:p>
        </w:tc>
        <w:tc>
          <w:tcPr>
            <w:tcW w:w="3260" w:type="dxa"/>
            <w:tcBorders>
              <w:top w:val="single" w:sz="4" w:space="0" w:color="auto"/>
              <w:left w:val="single" w:sz="4" w:space="0" w:color="auto"/>
              <w:bottom w:val="single" w:sz="4" w:space="0" w:color="auto"/>
              <w:right w:val="single" w:sz="4" w:space="0" w:color="auto"/>
            </w:tcBorders>
            <w:vAlign w:val="center"/>
          </w:tcPr>
          <w:p w14:paraId="745149D4" w14:textId="77777777" w:rsidR="00B73622" w:rsidRPr="00B73622" w:rsidRDefault="00B73622" w:rsidP="00B73622">
            <w:pPr>
              <w:rPr>
                <w:b/>
                <w:bCs/>
                <w:sz w:val="20"/>
                <w:szCs w:val="20"/>
              </w:rPr>
            </w:pPr>
            <w:r w:rsidRPr="00B73622">
              <w:rPr>
                <w:b/>
                <w:bCs/>
                <w:sz w:val="20"/>
                <w:szCs w:val="20"/>
              </w:rPr>
              <w:t>Квалификационные требования к участникам:</w:t>
            </w:r>
          </w:p>
        </w:tc>
        <w:tc>
          <w:tcPr>
            <w:tcW w:w="6520" w:type="dxa"/>
            <w:tcBorders>
              <w:top w:val="single" w:sz="4" w:space="0" w:color="auto"/>
              <w:left w:val="single" w:sz="4" w:space="0" w:color="auto"/>
              <w:bottom w:val="single" w:sz="4" w:space="0" w:color="auto"/>
              <w:right w:val="single" w:sz="4" w:space="0" w:color="auto"/>
            </w:tcBorders>
            <w:vAlign w:val="center"/>
          </w:tcPr>
          <w:p w14:paraId="6D8A323D" w14:textId="77777777" w:rsidR="00B73622" w:rsidRPr="00B73622" w:rsidRDefault="00B73622" w:rsidP="00B73622">
            <w:pPr>
              <w:tabs>
                <w:tab w:val="left" w:pos="993"/>
              </w:tabs>
              <w:autoSpaceDE w:val="0"/>
              <w:autoSpaceDN w:val="0"/>
              <w:adjustRightInd w:val="0"/>
              <w:jc w:val="both"/>
              <w:rPr>
                <w:color w:val="000000"/>
                <w:sz w:val="20"/>
                <w:szCs w:val="20"/>
              </w:rPr>
            </w:pPr>
            <w:r w:rsidRPr="00B73622">
              <w:rPr>
                <w:color w:val="000000"/>
                <w:sz w:val="20"/>
                <w:szCs w:val="20"/>
              </w:rPr>
              <w:t xml:space="preserve">Наличие у участника квалифицированных специалистов в количестве не менее 4 (четырех) человек. Подтверждающими документами являются заполненная Форма № 2.1. «Подтверждение квалификационных требований участника (часть II)» с приложениями документов о квалификации персонала, выполняющих работы на высоте на каждого специалиста не менее 4 (четырех) комплектов. </w:t>
            </w:r>
          </w:p>
          <w:p w14:paraId="69B64179" w14:textId="77777777" w:rsidR="00B73622" w:rsidRPr="00B73622" w:rsidRDefault="00B73622" w:rsidP="00B73622">
            <w:pPr>
              <w:tabs>
                <w:tab w:val="left" w:pos="993"/>
              </w:tabs>
              <w:autoSpaceDE w:val="0"/>
              <w:autoSpaceDN w:val="0"/>
              <w:adjustRightInd w:val="0"/>
              <w:jc w:val="both"/>
              <w:rPr>
                <w:color w:val="000000"/>
                <w:sz w:val="20"/>
                <w:szCs w:val="20"/>
              </w:rPr>
            </w:pPr>
            <w:r w:rsidRPr="00B73622">
              <w:rPr>
                <w:color w:val="000000"/>
                <w:sz w:val="20"/>
                <w:szCs w:val="20"/>
              </w:rPr>
              <w:t>В состав каждого комплекта документов, подтверждающих квалификационные требования к участнику, входит:</w:t>
            </w:r>
          </w:p>
          <w:p w14:paraId="0FFAADC7" w14:textId="77777777" w:rsidR="00B73622" w:rsidRPr="00B73622" w:rsidRDefault="00B73622" w:rsidP="00B73622">
            <w:pPr>
              <w:tabs>
                <w:tab w:val="left" w:pos="993"/>
              </w:tabs>
              <w:autoSpaceDE w:val="0"/>
              <w:autoSpaceDN w:val="0"/>
              <w:adjustRightInd w:val="0"/>
              <w:jc w:val="both"/>
              <w:rPr>
                <w:color w:val="000000"/>
                <w:sz w:val="20"/>
                <w:szCs w:val="20"/>
              </w:rPr>
            </w:pPr>
            <w:r w:rsidRPr="00B73622">
              <w:rPr>
                <w:color w:val="000000"/>
                <w:sz w:val="20"/>
                <w:szCs w:val="20"/>
              </w:rPr>
              <w:t>- копии действующих документов, подтверждающих обучение (инструктаж) по охране труда,</w:t>
            </w:r>
            <w:r w:rsidRPr="00B73622">
              <w:rPr>
                <w:color w:val="000000"/>
                <w:szCs w:val="32"/>
              </w:rPr>
              <w:t xml:space="preserve"> </w:t>
            </w:r>
            <w:r w:rsidRPr="00B73622">
              <w:rPr>
                <w:color w:val="000000"/>
                <w:sz w:val="20"/>
                <w:szCs w:val="20"/>
              </w:rPr>
              <w:t>заверенной руководителем организации (уполномоченным лицом);</w:t>
            </w:r>
          </w:p>
          <w:p w14:paraId="1EE97793" w14:textId="77777777" w:rsidR="00B73622" w:rsidRPr="00B73622" w:rsidRDefault="00B73622" w:rsidP="00B73622">
            <w:pPr>
              <w:tabs>
                <w:tab w:val="left" w:pos="993"/>
              </w:tabs>
              <w:autoSpaceDE w:val="0"/>
              <w:autoSpaceDN w:val="0"/>
              <w:adjustRightInd w:val="0"/>
              <w:jc w:val="both"/>
              <w:rPr>
                <w:color w:val="000000"/>
                <w:sz w:val="20"/>
                <w:szCs w:val="20"/>
              </w:rPr>
            </w:pPr>
            <w:r w:rsidRPr="00B73622">
              <w:rPr>
                <w:color w:val="000000"/>
                <w:sz w:val="20"/>
                <w:szCs w:val="20"/>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7D9CF26E" w14:textId="77777777" w:rsidR="00B73622" w:rsidRPr="00B73622" w:rsidRDefault="00B73622" w:rsidP="00B73622">
            <w:pPr>
              <w:tabs>
                <w:tab w:val="left" w:pos="993"/>
              </w:tabs>
              <w:autoSpaceDE w:val="0"/>
              <w:autoSpaceDN w:val="0"/>
              <w:adjustRightInd w:val="0"/>
              <w:jc w:val="both"/>
              <w:rPr>
                <w:color w:val="000000"/>
                <w:sz w:val="20"/>
                <w:szCs w:val="20"/>
              </w:rPr>
            </w:pPr>
            <w:r w:rsidRPr="00B73622">
              <w:rPr>
                <w:color w:val="000000"/>
                <w:sz w:val="20"/>
                <w:szCs w:val="20"/>
              </w:rPr>
              <w:t>- копия личной книжки учета работ на высоте, заверенной руководителем организации (уполномоченным лицом).</w:t>
            </w:r>
          </w:p>
          <w:p w14:paraId="090D505D" w14:textId="77777777" w:rsidR="00B73622" w:rsidRPr="00B73622" w:rsidRDefault="00B73622" w:rsidP="00B73622">
            <w:pPr>
              <w:tabs>
                <w:tab w:val="left" w:pos="993"/>
              </w:tabs>
              <w:jc w:val="both"/>
              <w:rPr>
                <w:color w:val="000000"/>
                <w:sz w:val="20"/>
                <w:szCs w:val="20"/>
              </w:rPr>
            </w:pPr>
            <w:r w:rsidRPr="00B73622">
              <w:rPr>
                <w:sz w:val="20"/>
                <w:szCs w:val="20"/>
              </w:rPr>
              <w:t>В случае если Участник предоставит не полный комплект документов на специалиста, то такой комплект документов не учитывается.</w:t>
            </w:r>
          </w:p>
        </w:tc>
      </w:tr>
      <w:tr w:rsidR="00B73622" w:rsidRPr="00B73622" w14:paraId="681FDF6A" w14:textId="77777777" w:rsidTr="0025345B">
        <w:trPr>
          <w:trHeight w:val="329"/>
          <w:jc w:val="center"/>
        </w:trPr>
        <w:tc>
          <w:tcPr>
            <w:tcW w:w="10306" w:type="dxa"/>
            <w:gridSpan w:val="3"/>
            <w:tcBorders>
              <w:top w:val="single" w:sz="4" w:space="0" w:color="auto"/>
              <w:left w:val="single" w:sz="4" w:space="0" w:color="auto"/>
              <w:bottom w:val="single" w:sz="4" w:space="0" w:color="auto"/>
              <w:right w:val="single" w:sz="4" w:space="0" w:color="auto"/>
            </w:tcBorders>
            <w:vAlign w:val="center"/>
            <w:hideMark/>
          </w:tcPr>
          <w:p w14:paraId="071267AC" w14:textId="77777777" w:rsidR="00B73622" w:rsidRPr="00B73622" w:rsidRDefault="00B73622" w:rsidP="00B73622">
            <w:pPr>
              <w:jc w:val="center"/>
              <w:rPr>
                <w:b/>
                <w:bCs/>
                <w:sz w:val="20"/>
                <w:szCs w:val="20"/>
              </w:rPr>
            </w:pPr>
            <w:r w:rsidRPr="00B73622">
              <w:rPr>
                <w:b/>
                <w:bCs/>
                <w:sz w:val="20"/>
                <w:szCs w:val="20"/>
              </w:rPr>
              <w:t>Подготовка и подача заявок на участие в открытом запросе предложений в электронной форме</w:t>
            </w:r>
          </w:p>
        </w:tc>
      </w:tr>
      <w:tr w:rsidR="00B73622" w:rsidRPr="00B73622" w14:paraId="60A698D6" w14:textId="77777777" w:rsidTr="0025345B">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9CACC9C" w14:textId="77777777" w:rsidR="00B73622" w:rsidRPr="00B73622" w:rsidRDefault="00B73622" w:rsidP="00B73622">
            <w:pPr>
              <w:jc w:val="center"/>
              <w:rPr>
                <w:b/>
                <w:bCs/>
                <w:sz w:val="20"/>
                <w:szCs w:val="20"/>
              </w:rPr>
            </w:pPr>
            <w:r w:rsidRPr="00B73622">
              <w:rPr>
                <w:b/>
                <w:bCs/>
                <w:sz w:val="20"/>
                <w:szCs w:val="20"/>
              </w:rPr>
              <w:t>17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18541C" w14:textId="77777777" w:rsidR="00B73622" w:rsidRPr="00B73622" w:rsidRDefault="00B73622" w:rsidP="00B73622">
            <w:pPr>
              <w:rPr>
                <w:b/>
                <w:bCs/>
                <w:sz w:val="20"/>
                <w:szCs w:val="20"/>
              </w:rPr>
            </w:pPr>
            <w:r w:rsidRPr="00B73622">
              <w:rPr>
                <w:b/>
                <w:bCs/>
                <w:sz w:val="20"/>
                <w:szCs w:val="20"/>
              </w:rPr>
              <w:t xml:space="preserve">Перечень документов, </w:t>
            </w:r>
          </w:p>
          <w:p w14:paraId="145FB567" w14:textId="77777777" w:rsidR="00B73622" w:rsidRPr="00B73622" w:rsidRDefault="00B73622" w:rsidP="00B73622">
            <w:pPr>
              <w:rPr>
                <w:sz w:val="20"/>
                <w:szCs w:val="20"/>
              </w:rPr>
            </w:pPr>
            <w:r w:rsidRPr="00B73622">
              <w:rPr>
                <w:b/>
                <w:bCs/>
                <w:sz w:val="20"/>
                <w:szCs w:val="20"/>
              </w:rPr>
              <w:t xml:space="preserve">предоставляемых участниками закупки: </w:t>
            </w:r>
          </w:p>
        </w:tc>
        <w:tc>
          <w:tcPr>
            <w:tcW w:w="6520" w:type="dxa"/>
            <w:tcBorders>
              <w:top w:val="single" w:sz="4" w:space="0" w:color="auto"/>
              <w:left w:val="single" w:sz="4" w:space="0" w:color="auto"/>
              <w:bottom w:val="single" w:sz="4" w:space="0" w:color="auto"/>
              <w:right w:val="single" w:sz="4" w:space="0" w:color="auto"/>
            </w:tcBorders>
            <w:hideMark/>
          </w:tcPr>
          <w:p w14:paraId="36BEF43B" w14:textId="77777777" w:rsidR="00B73622" w:rsidRPr="00B73622" w:rsidRDefault="00B73622" w:rsidP="00B73622">
            <w:pPr>
              <w:widowControl w:val="0"/>
              <w:tabs>
                <w:tab w:val="left" w:pos="0"/>
              </w:tabs>
              <w:jc w:val="both"/>
              <w:rPr>
                <w:sz w:val="20"/>
                <w:szCs w:val="20"/>
              </w:rPr>
            </w:pPr>
            <w:r w:rsidRPr="00B73622">
              <w:rPr>
                <w:sz w:val="20"/>
                <w:szCs w:val="20"/>
              </w:rPr>
              <w:t>Заявка на участие в открытом запросе предложений в электронной форме должна содержать следующие документы:</w:t>
            </w:r>
          </w:p>
          <w:p w14:paraId="56AC3DAB" w14:textId="77777777" w:rsidR="00B73622" w:rsidRPr="00B73622" w:rsidRDefault="00B73622" w:rsidP="00B73622">
            <w:pPr>
              <w:widowControl w:val="0"/>
              <w:tabs>
                <w:tab w:val="left" w:pos="0"/>
              </w:tabs>
              <w:jc w:val="both"/>
              <w:rPr>
                <w:b/>
                <w:sz w:val="20"/>
                <w:szCs w:val="20"/>
                <w:u w:val="single"/>
              </w:rPr>
            </w:pPr>
            <w:r w:rsidRPr="00B73622">
              <w:rPr>
                <w:b/>
                <w:sz w:val="20"/>
                <w:szCs w:val="20"/>
                <w:u w:val="single"/>
                <w:lang w:val="en-US"/>
              </w:rPr>
              <w:t>I</w:t>
            </w:r>
            <w:r w:rsidRPr="00B73622">
              <w:rPr>
                <w:b/>
                <w:sz w:val="20"/>
                <w:szCs w:val="20"/>
                <w:u w:val="single"/>
              </w:rPr>
              <w:t xml:space="preserve"> часть заявки: </w:t>
            </w:r>
          </w:p>
          <w:p w14:paraId="28C6B8D7" w14:textId="77777777" w:rsidR="00B73622" w:rsidRPr="00B73622" w:rsidRDefault="00B73622" w:rsidP="00B73622">
            <w:pPr>
              <w:widowControl w:val="0"/>
              <w:tabs>
                <w:tab w:val="left" w:pos="0"/>
              </w:tabs>
              <w:jc w:val="both"/>
              <w:rPr>
                <w:sz w:val="20"/>
                <w:szCs w:val="20"/>
              </w:rPr>
            </w:pPr>
            <w:r w:rsidRPr="00B73622">
              <w:rPr>
                <w:sz w:val="20"/>
                <w:szCs w:val="20"/>
              </w:rPr>
              <w:t>1) Заявка на участие в открытом запросе предложений в электронной форме (часть I) (Форма № 1);</w:t>
            </w:r>
          </w:p>
          <w:p w14:paraId="6AADE346" w14:textId="77777777" w:rsidR="00B73622" w:rsidRPr="00B73622" w:rsidRDefault="00B73622" w:rsidP="00B73622">
            <w:pPr>
              <w:widowControl w:val="0"/>
              <w:tabs>
                <w:tab w:val="left" w:pos="0"/>
              </w:tabs>
              <w:jc w:val="both"/>
              <w:rPr>
                <w:b/>
                <w:sz w:val="20"/>
                <w:szCs w:val="20"/>
                <w:u w:val="single"/>
              </w:rPr>
            </w:pPr>
            <w:r w:rsidRPr="00B73622">
              <w:rPr>
                <w:b/>
                <w:sz w:val="20"/>
                <w:szCs w:val="20"/>
                <w:u w:val="single"/>
                <w:lang w:val="en-US"/>
              </w:rPr>
              <w:t>II</w:t>
            </w:r>
            <w:r w:rsidRPr="00B73622">
              <w:rPr>
                <w:b/>
                <w:sz w:val="20"/>
                <w:szCs w:val="20"/>
                <w:u w:val="single"/>
              </w:rPr>
              <w:t xml:space="preserve"> часть заявки:</w:t>
            </w:r>
          </w:p>
          <w:p w14:paraId="2BF4E619" w14:textId="77777777" w:rsidR="00B73622" w:rsidRPr="00B73622" w:rsidRDefault="00B73622" w:rsidP="00B73622">
            <w:pPr>
              <w:widowControl w:val="0"/>
              <w:numPr>
                <w:ilvl w:val="0"/>
                <w:numId w:val="35"/>
              </w:numPr>
              <w:tabs>
                <w:tab w:val="left" w:pos="0"/>
              </w:tabs>
              <w:spacing w:after="200"/>
              <w:ind w:left="0" w:firstLine="0"/>
              <w:contextualSpacing/>
              <w:jc w:val="both"/>
              <w:rPr>
                <w:rFonts w:eastAsia="Calibri"/>
                <w:sz w:val="20"/>
                <w:szCs w:val="20"/>
                <w:lang w:eastAsia="en-US"/>
              </w:rPr>
            </w:pPr>
            <w:r w:rsidRPr="00B73622">
              <w:rPr>
                <w:rFonts w:eastAsia="Calibri"/>
                <w:sz w:val="20"/>
                <w:szCs w:val="20"/>
                <w:lang w:eastAsia="en-US"/>
              </w:rPr>
              <w:t>Заявка на участие в открытом запросе предложений в электронной форме (часть II) (Форма № 2);</w:t>
            </w:r>
          </w:p>
          <w:p w14:paraId="6D2C159C" w14:textId="77777777" w:rsidR="00B73622" w:rsidRPr="00B73622" w:rsidRDefault="00B73622" w:rsidP="00B73622">
            <w:pPr>
              <w:widowControl w:val="0"/>
              <w:tabs>
                <w:tab w:val="left" w:pos="0"/>
              </w:tabs>
              <w:jc w:val="both"/>
              <w:rPr>
                <w:bCs/>
                <w:sz w:val="20"/>
                <w:szCs w:val="20"/>
              </w:rPr>
            </w:pPr>
            <w:r w:rsidRPr="00B73622">
              <w:rPr>
                <w:bCs/>
                <w:sz w:val="20"/>
                <w:szCs w:val="20"/>
              </w:rPr>
              <w:t>2) Форма 2.1. «Подтверждение квалификационных требований участника» (Часть II) с приложением следующих документов:</w:t>
            </w:r>
          </w:p>
          <w:p w14:paraId="4F45FB48" w14:textId="77777777" w:rsidR="00B73622" w:rsidRPr="00B73622" w:rsidRDefault="00B73622" w:rsidP="00B73622">
            <w:pPr>
              <w:widowControl w:val="0"/>
              <w:tabs>
                <w:tab w:val="left" w:pos="0"/>
              </w:tabs>
              <w:spacing w:after="200"/>
              <w:contextualSpacing/>
              <w:jc w:val="both"/>
              <w:rPr>
                <w:rFonts w:eastAsia="Calibri"/>
                <w:sz w:val="20"/>
                <w:szCs w:val="20"/>
                <w:lang w:eastAsia="en-US"/>
              </w:rPr>
            </w:pPr>
            <w:r w:rsidRPr="00B73622">
              <w:rPr>
                <w:rFonts w:eastAsia="Calibri"/>
                <w:sz w:val="20"/>
                <w:szCs w:val="20"/>
                <w:lang w:eastAsia="en-US"/>
              </w:rPr>
              <w:t>- копии действующих документов, подтверждающих обучение (инструктаж) по охране труда, заверенной руководителем организации (уполномоченным лицом);</w:t>
            </w:r>
          </w:p>
          <w:p w14:paraId="4AC5CB81" w14:textId="77777777" w:rsidR="00B73622" w:rsidRPr="00B73622" w:rsidRDefault="00B73622" w:rsidP="00B73622">
            <w:pPr>
              <w:widowControl w:val="0"/>
              <w:tabs>
                <w:tab w:val="left" w:pos="0"/>
              </w:tabs>
              <w:spacing w:after="200"/>
              <w:contextualSpacing/>
              <w:jc w:val="both"/>
              <w:rPr>
                <w:rFonts w:eastAsia="Calibri"/>
                <w:sz w:val="20"/>
                <w:szCs w:val="20"/>
                <w:lang w:eastAsia="en-US"/>
              </w:rPr>
            </w:pPr>
            <w:r w:rsidRPr="00B73622">
              <w:rPr>
                <w:rFonts w:eastAsia="Calibri"/>
                <w:sz w:val="20"/>
                <w:szCs w:val="20"/>
                <w:lang w:eastAsia="en-US"/>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211CDF3E" w14:textId="77777777" w:rsidR="00B73622" w:rsidRPr="00B73622" w:rsidRDefault="00B73622" w:rsidP="00B73622">
            <w:pPr>
              <w:widowControl w:val="0"/>
              <w:tabs>
                <w:tab w:val="left" w:pos="0"/>
              </w:tabs>
              <w:jc w:val="both"/>
              <w:rPr>
                <w:sz w:val="20"/>
                <w:szCs w:val="20"/>
              </w:rPr>
            </w:pPr>
            <w:r w:rsidRPr="00B73622">
              <w:rPr>
                <w:rFonts w:eastAsia="Calibri"/>
                <w:sz w:val="20"/>
                <w:szCs w:val="20"/>
                <w:lang w:eastAsia="en-US"/>
              </w:rPr>
              <w:t>- копия личной книжки учета работ на высоте, заверенной руководителем организации (уполномоченным лицом).</w:t>
            </w:r>
            <w:r w:rsidRPr="00B73622">
              <w:rPr>
                <w:sz w:val="20"/>
                <w:szCs w:val="20"/>
              </w:rPr>
              <w:t>3) Предложение об условиях исполнения договора («Ценовое предложение») (Часть II) (Форма № 3);</w:t>
            </w:r>
          </w:p>
          <w:p w14:paraId="6BAD1D05" w14:textId="77777777" w:rsidR="00B73622" w:rsidRPr="00B73622" w:rsidRDefault="00B73622" w:rsidP="00B73622">
            <w:pPr>
              <w:widowControl w:val="0"/>
              <w:tabs>
                <w:tab w:val="left" w:pos="0"/>
              </w:tabs>
              <w:jc w:val="both"/>
              <w:rPr>
                <w:sz w:val="20"/>
                <w:szCs w:val="20"/>
              </w:rPr>
            </w:pPr>
            <w:r w:rsidRPr="00B73622">
              <w:rPr>
                <w:sz w:val="20"/>
                <w:szCs w:val="20"/>
              </w:rPr>
              <w:t>4) Предложение участника по неценовым критериям оценки открытого запроса предложений в электронной форме (Часть II) (Форма № 3.1):</w:t>
            </w:r>
          </w:p>
          <w:p w14:paraId="6B3F3E4D" w14:textId="77777777" w:rsidR="00B73622" w:rsidRPr="00B73622" w:rsidRDefault="00B73622" w:rsidP="00B73622">
            <w:pPr>
              <w:widowControl w:val="0"/>
              <w:tabs>
                <w:tab w:val="left" w:pos="0"/>
              </w:tabs>
              <w:ind w:right="-2"/>
              <w:jc w:val="both"/>
              <w:rPr>
                <w:sz w:val="20"/>
                <w:szCs w:val="20"/>
              </w:rPr>
            </w:pPr>
            <w:r w:rsidRPr="00B73622">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744608FB" w14:textId="77777777" w:rsidR="00B73622" w:rsidRPr="00B73622" w:rsidRDefault="00B73622" w:rsidP="00B73622">
            <w:pPr>
              <w:widowControl w:val="0"/>
              <w:tabs>
                <w:tab w:val="left" w:pos="0"/>
              </w:tabs>
              <w:ind w:right="-2"/>
              <w:jc w:val="both"/>
              <w:rPr>
                <w:i/>
                <w:iCs/>
                <w:sz w:val="20"/>
                <w:szCs w:val="20"/>
              </w:rPr>
            </w:pPr>
            <w:r w:rsidRPr="00B73622">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B73622">
              <w:rPr>
                <w:i/>
                <w:iCs/>
                <w:sz w:val="20"/>
                <w:szCs w:val="20"/>
              </w:rPr>
              <w:t>(является критерием оценки)</w:t>
            </w:r>
            <w:r w:rsidRPr="00B73622">
              <w:rPr>
                <w:sz w:val="20"/>
                <w:szCs w:val="20"/>
              </w:rPr>
              <w:t>;</w:t>
            </w:r>
          </w:p>
          <w:p w14:paraId="3DD36C83" w14:textId="77777777" w:rsidR="00B73622" w:rsidRPr="00B73622" w:rsidRDefault="00B73622" w:rsidP="00B73622">
            <w:pPr>
              <w:widowControl w:val="0"/>
              <w:tabs>
                <w:tab w:val="left" w:pos="0"/>
              </w:tabs>
              <w:jc w:val="both"/>
              <w:rPr>
                <w:sz w:val="20"/>
                <w:szCs w:val="20"/>
              </w:rPr>
            </w:pPr>
            <w:r w:rsidRPr="00B73622">
              <w:rPr>
                <w:sz w:val="20"/>
                <w:szCs w:val="20"/>
              </w:rPr>
              <w:t xml:space="preserve">5) Анкета участника закупки (Форма № 4); </w:t>
            </w:r>
          </w:p>
          <w:p w14:paraId="72F6A3A5" w14:textId="77777777" w:rsidR="00B73622" w:rsidRPr="00B73622" w:rsidRDefault="00B73622" w:rsidP="00B73622">
            <w:pPr>
              <w:widowControl w:val="0"/>
              <w:tabs>
                <w:tab w:val="left" w:pos="0"/>
              </w:tabs>
              <w:jc w:val="both"/>
              <w:rPr>
                <w:sz w:val="20"/>
                <w:szCs w:val="20"/>
              </w:rPr>
            </w:pPr>
            <w:r w:rsidRPr="00B73622">
              <w:rPr>
                <w:sz w:val="20"/>
                <w:szCs w:val="20"/>
              </w:rPr>
              <w:t xml:space="preserve">6)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w:t>
            </w:r>
            <w:r w:rsidRPr="00B73622">
              <w:rPr>
                <w:sz w:val="20"/>
                <w:szCs w:val="20"/>
              </w:rPr>
              <w:lastRenderedPageBreak/>
              <w:t>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7AF0EAC6" w14:textId="77777777" w:rsidR="00B73622" w:rsidRPr="00B73622" w:rsidRDefault="00B73622" w:rsidP="00B73622">
            <w:pPr>
              <w:widowControl w:val="0"/>
              <w:tabs>
                <w:tab w:val="left" w:pos="0"/>
              </w:tabs>
              <w:jc w:val="both"/>
              <w:rPr>
                <w:sz w:val="20"/>
                <w:szCs w:val="20"/>
              </w:rPr>
            </w:pPr>
            <w:r w:rsidRPr="00B73622">
              <w:rPr>
                <w:sz w:val="20"/>
                <w:szCs w:val="20"/>
              </w:rPr>
              <w:t>7)</w:t>
            </w:r>
            <w:r w:rsidRPr="00B73622">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076B9542" w14:textId="5106B196" w:rsidR="00B73622" w:rsidRPr="00B73622" w:rsidRDefault="00B73622" w:rsidP="00B73622">
            <w:pPr>
              <w:widowControl w:val="0"/>
              <w:tabs>
                <w:tab w:val="left" w:pos="0"/>
              </w:tabs>
              <w:jc w:val="both"/>
              <w:rPr>
                <w:sz w:val="20"/>
                <w:szCs w:val="20"/>
              </w:rPr>
            </w:pPr>
            <w:r w:rsidRPr="00B73622">
              <w:rPr>
                <w:sz w:val="20"/>
                <w:szCs w:val="20"/>
              </w:rPr>
              <w:t>8)</w:t>
            </w:r>
            <w:r w:rsidRPr="00B73622">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A13401" w:rsidRPr="00B73622">
              <w:rPr>
                <w:sz w:val="20"/>
                <w:szCs w:val="20"/>
              </w:rPr>
              <w:t>и,</w:t>
            </w:r>
            <w:r w:rsidRPr="00B73622">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4549CB09" w14:textId="77777777" w:rsidR="00B73622" w:rsidRPr="00B73622" w:rsidRDefault="00B73622" w:rsidP="00B73622">
            <w:pPr>
              <w:widowControl w:val="0"/>
              <w:tabs>
                <w:tab w:val="left" w:pos="0"/>
              </w:tabs>
              <w:jc w:val="both"/>
              <w:rPr>
                <w:sz w:val="20"/>
                <w:szCs w:val="20"/>
              </w:rPr>
            </w:pPr>
            <w:r w:rsidRPr="00B73622">
              <w:rPr>
                <w:sz w:val="20"/>
                <w:szCs w:val="20"/>
              </w:rPr>
              <w:t>9)</w:t>
            </w:r>
            <w:r w:rsidRPr="00B73622">
              <w:rPr>
                <w:sz w:val="20"/>
                <w:szCs w:val="20"/>
              </w:rPr>
              <w:tab/>
              <w:t>Другие документы, прилагаемые по усмотрению Участников закупки.</w:t>
            </w:r>
          </w:p>
          <w:p w14:paraId="3AFEEBBE" w14:textId="77777777" w:rsidR="00B73622" w:rsidRPr="00B73622" w:rsidRDefault="00B73622" w:rsidP="00B73622">
            <w:pPr>
              <w:widowControl w:val="0"/>
              <w:tabs>
                <w:tab w:val="left" w:pos="0"/>
              </w:tabs>
              <w:jc w:val="both"/>
              <w:rPr>
                <w:i/>
                <w:iCs/>
                <w:sz w:val="20"/>
                <w:szCs w:val="20"/>
              </w:rPr>
            </w:pPr>
            <w:r w:rsidRPr="00B73622">
              <w:rPr>
                <w:b/>
                <w:bCs/>
                <w:i/>
                <w:iCs/>
                <w:sz w:val="20"/>
                <w:szCs w:val="20"/>
              </w:rPr>
              <w:t>Примечание:</w:t>
            </w:r>
            <w:r w:rsidRPr="00B73622">
              <w:rPr>
                <w:i/>
                <w:iCs/>
                <w:sz w:val="20"/>
                <w:szCs w:val="20"/>
              </w:rPr>
              <w:t xml:space="preserve"> Если Участник закупки не юридическое лицо РФ, документы предоставляются в соответствии с п.19 Раздела I документации.</w:t>
            </w:r>
          </w:p>
        </w:tc>
      </w:tr>
      <w:tr w:rsidR="00B73622" w:rsidRPr="00B73622" w14:paraId="23581FF0" w14:textId="77777777" w:rsidTr="0025345B">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2422826" w14:textId="77777777" w:rsidR="00B73622" w:rsidRPr="00B73622" w:rsidRDefault="00B73622" w:rsidP="00B73622">
            <w:pPr>
              <w:jc w:val="center"/>
              <w:rPr>
                <w:b/>
                <w:sz w:val="20"/>
                <w:szCs w:val="20"/>
              </w:rPr>
            </w:pPr>
            <w:r w:rsidRPr="00B73622">
              <w:rPr>
                <w:b/>
                <w:sz w:val="20"/>
                <w:szCs w:val="20"/>
              </w:rPr>
              <w:lastRenderedPageBreak/>
              <w:t>18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0B34E9" w14:textId="77777777" w:rsidR="00B73622" w:rsidRPr="00B73622" w:rsidRDefault="00B73622" w:rsidP="00B73622">
            <w:pPr>
              <w:rPr>
                <w:b/>
                <w:bCs/>
                <w:sz w:val="20"/>
                <w:szCs w:val="20"/>
              </w:rPr>
            </w:pPr>
            <w:r w:rsidRPr="00B73622">
              <w:rPr>
                <w:b/>
                <w:sz w:val="20"/>
                <w:szCs w:val="20"/>
              </w:rPr>
              <w:t>Условия отказа в допуске к участию в открытом запросе предложений</w:t>
            </w:r>
            <w:r w:rsidRPr="00B73622">
              <w:rPr>
                <w:sz w:val="20"/>
                <w:szCs w:val="20"/>
              </w:rPr>
              <w:t xml:space="preserve"> </w:t>
            </w:r>
            <w:r w:rsidRPr="00B73622">
              <w:rPr>
                <w:b/>
                <w:sz w:val="20"/>
                <w:szCs w:val="20"/>
              </w:rPr>
              <w:t>в электронной форме:</w:t>
            </w:r>
          </w:p>
        </w:tc>
        <w:tc>
          <w:tcPr>
            <w:tcW w:w="6520" w:type="dxa"/>
            <w:tcBorders>
              <w:top w:val="single" w:sz="4" w:space="0" w:color="auto"/>
              <w:left w:val="single" w:sz="4" w:space="0" w:color="auto"/>
              <w:bottom w:val="single" w:sz="4" w:space="0" w:color="auto"/>
              <w:right w:val="single" w:sz="4" w:space="0" w:color="auto"/>
            </w:tcBorders>
            <w:hideMark/>
          </w:tcPr>
          <w:p w14:paraId="1BF9B945" w14:textId="77777777" w:rsidR="00B73622" w:rsidRPr="00B73622" w:rsidRDefault="00B73622" w:rsidP="00B73622">
            <w:pPr>
              <w:widowControl w:val="0"/>
              <w:tabs>
                <w:tab w:val="left" w:pos="1670"/>
              </w:tabs>
              <w:autoSpaceDE w:val="0"/>
              <w:autoSpaceDN w:val="0"/>
              <w:jc w:val="both"/>
              <w:rPr>
                <w:sz w:val="20"/>
                <w:szCs w:val="20"/>
                <w:u w:val="single"/>
              </w:rPr>
            </w:pPr>
            <w:r w:rsidRPr="00B73622">
              <w:rPr>
                <w:sz w:val="20"/>
                <w:szCs w:val="20"/>
                <w:u w:val="single"/>
              </w:rPr>
              <w:t>Заявка претендента на участие в закупке может быть отклонена в</w:t>
            </w:r>
            <w:r w:rsidRPr="00B73622">
              <w:rPr>
                <w:spacing w:val="-9"/>
                <w:sz w:val="20"/>
                <w:szCs w:val="20"/>
                <w:u w:val="single"/>
              </w:rPr>
              <w:t xml:space="preserve"> </w:t>
            </w:r>
            <w:r w:rsidRPr="00B73622">
              <w:rPr>
                <w:sz w:val="20"/>
                <w:szCs w:val="20"/>
                <w:u w:val="single"/>
              </w:rPr>
              <w:t>случаях:</w:t>
            </w:r>
          </w:p>
          <w:p w14:paraId="564551D3" w14:textId="77777777" w:rsidR="00B73622" w:rsidRPr="00B73622" w:rsidRDefault="00B73622" w:rsidP="00B73622">
            <w:pPr>
              <w:widowControl w:val="0"/>
              <w:tabs>
                <w:tab w:val="left" w:pos="1670"/>
              </w:tabs>
              <w:autoSpaceDE w:val="0"/>
              <w:autoSpaceDN w:val="0"/>
              <w:jc w:val="both"/>
              <w:rPr>
                <w:sz w:val="20"/>
                <w:szCs w:val="20"/>
              </w:rPr>
            </w:pPr>
            <w:r w:rsidRPr="00B73622">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3C60E99D" w14:textId="77777777" w:rsidR="00B73622" w:rsidRPr="00B73622" w:rsidRDefault="00B73622" w:rsidP="00B73622">
            <w:pPr>
              <w:jc w:val="both"/>
              <w:rPr>
                <w:sz w:val="20"/>
                <w:szCs w:val="20"/>
              </w:rPr>
            </w:pPr>
            <w:r w:rsidRPr="00B73622">
              <w:rPr>
                <w:sz w:val="20"/>
                <w:szCs w:val="20"/>
              </w:rPr>
              <w:t xml:space="preserve">- </w:t>
            </w:r>
            <w:bookmarkStart w:id="16" w:name="_Hlk101348833"/>
            <w:r w:rsidRPr="00B73622">
              <w:rPr>
                <w:sz w:val="20"/>
                <w:szCs w:val="20"/>
              </w:rPr>
              <w:t>непредставления оригиналов и/или копий документов, а также иных сведений, требование о наличии которых установлено закупочной документацией;</w:t>
            </w:r>
            <w:bookmarkEnd w:id="16"/>
          </w:p>
          <w:p w14:paraId="6CEEFD54" w14:textId="77777777" w:rsidR="00B73622" w:rsidRPr="00B73622" w:rsidRDefault="00B73622" w:rsidP="00B73622">
            <w:pPr>
              <w:jc w:val="both"/>
              <w:rPr>
                <w:sz w:val="20"/>
                <w:szCs w:val="20"/>
              </w:rPr>
            </w:pPr>
            <w:r w:rsidRPr="00B73622">
              <w:rPr>
                <w:sz w:val="20"/>
                <w:szCs w:val="20"/>
              </w:rPr>
              <w:t>- указания в заявках предложения о цене договора, превышающей начальную (максимальную) цену договора;</w:t>
            </w:r>
          </w:p>
          <w:p w14:paraId="277982CB" w14:textId="77777777" w:rsidR="00B73622" w:rsidRPr="00B73622" w:rsidRDefault="00B73622" w:rsidP="00B73622">
            <w:pPr>
              <w:jc w:val="both"/>
              <w:rPr>
                <w:sz w:val="20"/>
                <w:szCs w:val="20"/>
              </w:rPr>
            </w:pPr>
            <w:r w:rsidRPr="00B73622">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7B9B6236" w14:textId="77777777" w:rsidR="00B73622" w:rsidRPr="00B73622" w:rsidRDefault="00B73622" w:rsidP="00B73622">
            <w:pPr>
              <w:jc w:val="both"/>
              <w:rPr>
                <w:sz w:val="20"/>
                <w:szCs w:val="20"/>
              </w:rPr>
            </w:pPr>
            <w:bookmarkStart w:id="17" w:name="_Hlk99100971"/>
            <w:r w:rsidRPr="00B73622">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bookmarkEnd w:id="17"/>
          </w:p>
          <w:p w14:paraId="1313A1DD" w14:textId="77777777" w:rsidR="00B73622" w:rsidRPr="00B73622" w:rsidRDefault="00B73622" w:rsidP="00B73622">
            <w:pPr>
              <w:jc w:val="both"/>
              <w:rPr>
                <w:sz w:val="20"/>
                <w:szCs w:val="20"/>
              </w:rPr>
            </w:pPr>
            <w:r w:rsidRPr="00B73622">
              <w:rPr>
                <w:sz w:val="20"/>
                <w:szCs w:val="20"/>
              </w:rPr>
              <w:t>- непредставление в составе заявки документов, подтверждающих квалификационные требования участника в соответствии с требованиями закупочной документации;</w:t>
            </w:r>
          </w:p>
          <w:p w14:paraId="733552A8" w14:textId="77777777" w:rsidR="00B73622" w:rsidRPr="00B73622" w:rsidRDefault="00B73622" w:rsidP="00B73622">
            <w:pPr>
              <w:jc w:val="both"/>
              <w:rPr>
                <w:sz w:val="20"/>
                <w:szCs w:val="20"/>
              </w:rPr>
            </w:pPr>
            <w:r w:rsidRPr="00B73622">
              <w:rPr>
                <w:sz w:val="20"/>
                <w:szCs w:val="20"/>
              </w:rPr>
              <w:t>- предоставление в составе заявки менее 4 комплектов документов на квалифицированных специалистов;</w:t>
            </w:r>
          </w:p>
          <w:p w14:paraId="5FB0D9C9" w14:textId="77777777" w:rsidR="00B73622" w:rsidRPr="00B73622" w:rsidRDefault="00B73622" w:rsidP="00B73622">
            <w:pPr>
              <w:jc w:val="both"/>
              <w:rPr>
                <w:sz w:val="20"/>
                <w:szCs w:val="20"/>
              </w:rPr>
            </w:pPr>
            <w:r w:rsidRPr="00B73622">
              <w:rPr>
                <w:sz w:val="20"/>
                <w:szCs w:val="20"/>
              </w:rPr>
              <w:t>- несоответствия претендента требованиям к участникам закупки, установленным закупочной документацией;</w:t>
            </w:r>
          </w:p>
          <w:p w14:paraId="1E9FDD72" w14:textId="77777777" w:rsidR="00B73622" w:rsidRPr="00B73622" w:rsidRDefault="00B73622" w:rsidP="00B73622">
            <w:pPr>
              <w:jc w:val="both"/>
              <w:rPr>
                <w:sz w:val="20"/>
                <w:szCs w:val="20"/>
              </w:rPr>
            </w:pPr>
            <w:r w:rsidRPr="00B73622">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75FF27B1" w14:textId="77777777" w:rsidR="00B73622" w:rsidRPr="00B73622" w:rsidRDefault="00B73622" w:rsidP="00B73622">
            <w:pPr>
              <w:jc w:val="both"/>
              <w:rPr>
                <w:sz w:val="20"/>
                <w:szCs w:val="20"/>
              </w:rPr>
            </w:pPr>
            <w:r w:rsidRPr="00B73622">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58A2A3DD" w14:textId="77777777" w:rsidR="00B73622" w:rsidRPr="00B73622" w:rsidRDefault="00B73622" w:rsidP="00B73622">
            <w:pPr>
              <w:jc w:val="both"/>
              <w:rPr>
                <w:sz w:val="20"/>
                <w:szCs w:val="20"/>
              </w:rPr>
            </w:pPr>
            <w:r w:rsidRPr="00B73622">
              <w:rPr>
                <w:sz w:val="20"/>
                <w:szCs w:val="20"/>
              </w:rPr>
              <w:lastRenderedPageBreak/>
              <w:t>- непредставления обеспечения заявки, в случае установления требования об обеспечении заявки;</w:t>
            </w:r>
          </w:p>
          <w:p w14:paraId="72754B25" w14:textId="77777777" w:rsidR="00B73622" w:rsidRPr="00B73622" w:rsidRDefault="00B73622" w:rsidP="00B73622">
            <w:pPr>
              <w:jc w:val="both"/>
              <w:rPr>
                <w:sz w:val="20"/>
                <w:szCs w:val="20"/>
              </w:rPr>
            </w:pPr>
            <w:r w:rsidRPr="00B73622">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18D0BFEF" w14:textId="77777777" w:rsidR="00B73622" w:rsidRPr="00B73622" w:rsidRDefault="00B73622" w:rsidP="00B73622">
            <w:pPr>
              <w:jc w:val="both"/>
              <w:rPr>
                <w:sz w:val="20"/>
                <w:szCs w:val="20"/>
              </w:rPr>
            </w:pPr>
            <w:r w:rsidRPr="00B73622">
              <w:rPr>
                <w:sz w:val="20"/>
                <w:szCs w:val="20"/>
              </w:rPr>
              <w:t>- несогласия претендента на участие в закупке с условиями проекта договора, содержащегося в документации о закупке;</w:t>
            </w:r>
          </w:p>
          <w:p w14:paraId="1B5FE01C" w14:textId="77777777" w:rsidR="00B73622" w:rsidRPr="00B73622" w:rsidRDefault="00B73622" w:rsidP="00B73622">
            <w:pPr>
              <w:jc w:val="both"/>
              <w:rPr>
                <w:sz w:val="20"/>
                <w:szCs w:val="20"/>
              </w:rPr>
            </w:pPr>
            <w:r w:rsidRPr="00B73622">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4825530F" w14:textId="77777777" w:rsidR="00B73622" w:rsidRPr="00B73622" w:rsidRDefault="00B73622" w:rsidP="00B73622">
            <w:pPr>
              <w:jc w:val="both"/>
              <w:rPr>
                <w:sz w:val="20"/>
                <w:szCs w:val="20"/>
              </w:rPr>
            </w:pPr>
            <w:r w:rsidRPr="00B73622">
              <w:rPr>
                <w:sz w:val="20"/>
                <w:szCs w:val="20"/>
              </w:rPr>
              <w:t>- предоставление Претендентом более одной Заявки;</w:t>
            </w:r>
          </w:p>
          <w:p w14:paraId="5AF04BD3" w14:textId="77777777" w:rsidR="00B73622" w:rsidRPr="00B73622" w:rsidRDefault="00B73622" w:rsidP="00B73622">
            <w:pPr>
              <w:jc w:val="both"/>
              <w:rPr>
                <w:sz w:val="20"/>
                <w:szCs w:val="20"/>
              </w:rPr>
            </w:pPr>
            <w:r w:rsidRPr="00B73622">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4F99D4A3" w14:textId="77777777" w:rsidR="00B73622" w:rsidRPr="00B73622" w:rsidRDefault="00B73622" w:rsidP="00B73622">
            <w:pPr>
              <w:jc w:val="both"/>
              <w:rPr>
                <w:sz w:val="20"/>
                <w:szCs w:val="20"/>
              </w:rPr>
            </w:pPr>
            <w:r w:rsidRPr="00B73622">
              <w:rPr>
                <w:sz w:val="20"/>
                <w:szCs w:val="20"/>
              </w:rPr>
              <w:t xml:space="preserve">- </w:t>
            </w:r>
            <w:bookmarkStart w:id="18" w:name="_Hlk99100989"/>
            <w:r w:rsidRPr="00B73622">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B7F5C23" w14:textId="77777777" w:rsidR="00B73622" w:rsidRPr="00B73622" w:rsidRDefault="00B73622" w:rsidP="00B73622">
            <w:pPr>
              <w:jc w:val="both"/>
              <w:rPr>
                <w:sz w:val="20"/>
                <w:szCs w:val="20"/>
              </w:rPr>
            </w:pPr>
            <w:r w:rsidRPr="00B73622">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bookmarkEnd w:id="18"/>
          <w:p w14:paraId="3FFE8C46" w14:textId="77777777" w:rsidR="00B73622" w:rsidRPr="00B73622" w:rsidRDefault="00B73622" w:rsidP="00B73622">
            <w:pPr>
              <w:jc w:val="both"/>
              <w:rPr>
                <w:sz w:val="20"/>
                <w:szCs w:val="20"/>
              </w:rPr>
            </w:pPr>
            <w:r w:rsidRPr="00B73622">
              <w:rPr>
                <w:sz w:val="20"/>
                <w:szCs w:val="20"/>
              </w:rPr>
              <w:t xml:space="preserve">- не подписания заявки ЭЦП. </w:t>
            </w:r>
          </w:p>
        </w:tc>
      </w:tr>
      <w:tr w:rsidR="00B73622" w:rsidRPr="00B73622" w14:paraId="4CFDDFD4" w14:textId="77777777" w:rsidTr="0025345B">
        <w:trPr>
          <w:trHeight w:val="46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6CE111C" w14:textId="77777777" w:rsidR="00B73622" w:rsidRPr="00B73622" w:rsidRDefault="00B73622" w:rsidP="00B73622">
            <w:pPr>
              <w:jc w:val="center"/>
              <w:rPr>
                <w:b/>
                <w:bCs/>
                <w:sz w:val="20"/>
                <w:szCs w:val="20"/>
              </w:rPr>
            </w:pPr>
            <w:r w:rsidRPr="00B73622">
              <w:rPr>
                <w:b/>
                <w:bCs/>
                <w:sz w:val="20"/>
                <w:szCs w:val="20"/>
              </w:rPr>
              <w:lastRenderedPageBreak/>
              <w:t>19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30743" w14:textId="77777777" w:rsidR="00B73622" w:rsidRPr="00B73622" w:rsidRDefault="00B73622" w:rsidP="00B73622">
            <w:pPr>
              <w:rPr>
                <w:sz w:val="20"/>
                <w:szCs w:val="20"/>
              </w:rPr>
            </w:pPr>
            <w:r w:rsidRPr="00B73622">
              <w:rPr>
                <w:b/>
                <w:bCs/>
                <w:sz w:val="20"/>
                <w:szCs w:val="20"/>
              </w:rPr>
              <w:t>Валюта, в которой выражены цены заявки</w:t>
            </w:r>
            <w:r w:rsidRPr="00B73622">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9EA4FA3" w14:textId="77777777" w:rsidR="00B73622" w:rsidRPr="00B73622" w:rsidRDefault="00B73622" w:rsidP="00B73622">
            <w:pPr>
              <w:rPr>
                <w:sz w:val="20"/>
                <w:szCs w:val="20"/>
              </w:rPr>
            </w:pPr>
            <w:r w:rsidRPr="00B73622">
              <w:rPr>
                <w:sz w:val="20"/>
                <w:szCs w:val="20"/>
              </w:rPr>
              <w:t>Российский рубль.</w:t>
            </w:r>
          </w:p>
        </w:tc>
      </w:tr>
      <w:tr w:rsidR="00B73622" w:rsidRPr="00B73622" w14:paraId="3422A2FB" w14:textId="77777777" w:rsidTr="0025345B">
        <w:trPr>
          <w:trHeight w:val="3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280AA06" w14:textId="77777777" w:rsidR="00B73622" w:rsidRPr="00B73622" w:rsidRDefault="00B73622" w:rsidP="00B73622">
            <w:pPr>
              <w:jc w:val="center"/>
              <w:rPr>
                <w:b/>
                <w:bCs/>
                <w:sz w:val="20"/>
                <w:szCs w:val="20"/>
              </w:rPr>
            </w:pPr>
            <w:r w:rsidRPr="00B73622">
              <w:rPr>
                <w:b/>
                <w:bCs/>
                <w:sz w:val="20"/>
                <w:szCs w:val="20"/>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077222" w14:textId="77777777" w:rsidR="00B73622" w:rsidRPr="00B73622" w:rsidRDefault="00B73622" w:rsidP="00B73622">
            <w:pPr>
              <w:rPr>
                <w:sz w:val="20"/>
                <w:szCs w:val="20"/>
              </w:rPr>
            </w:pPr>
            <w:r w:rsidRPr="00B73622">
              <w:rPr>
                <w:b/>
                <w:bCs/>
                <w:sz w:val="20"/>
                <w:szCs w:val="20"/>
              </w:rPr>
              <w:t>Язык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1B266E9" w14:textId="77777777" w:rsidR="00B73622" w:rsidRPr="00B73622" w:rsidRDefault="00B73622" w:rsidP="00B73622">
            <w:pPr>
              <w:rPr>
                <w:b/>
                <w:bCs/>
                <w:sz w:val="20"/>
                <w:szCs w:val="20"/>
              </w:rPr>
            </w:pPr>
            <w:r w:rsidRPr="00B73622">
              <w:rPr>
                <w:sz w:val="20"/>
                <w:szCs w:val="20"/>
              </w:rPr>
              <w:t>Русский.</w:t>
            </w:r>
          </w:p>
        </w:tc>
      </w:tr>
      <w:tr w:rsidR="00B73622" w:rsidRPr="00B73622" w14:paraId="350DA66C" w14:textId="77777777" w:rsidTr="0025345B">
        <w:trPr>
          <w:trHeight w:val="1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FD342B7" w14:textId="77777777" w:rsidR="00B73622" w:rsidRPr="00B73622" w:rsidRDefault="00B73622" w:rsidP="00B73622">
            <w:pPr>
              <w:jc w:val="center"/>
              <w:rPr>
                <w:b/>
                <w:bCs/>
                <w:sz w:val="20"/>
                <w:szCs w:val="20"/>
              </w:rPr>
            </w:pPr>
            <w:r w:rsidRPr="00B73622">
              <w:rPr>
                <w:b/>
                <w:bCs/>
                <w:sz w:val="20"/>
                <w:szCs w:val="20"/>
              </w:rPr>
              <w:t>21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B3348E" w14:textId="77777777" w:rsidR="00B73622" w:rsidRPr="00B73622" w:rsidRDefault="00B73622" w:rsidP="00B73622">
            <w:pPr>
              <w:rPr>
                <w:sz w:val="20"/>
                <w:szCs w:val="20"/>
              </w:rPr>
            </w:pPr>
            <w:r w:rsidRPr="00B73622">
              <w:rPr>
                <w:b/>
                <w:bCs/>
                <w:sz w:val="20"/>
                <w:szCs w:val="20"/>
              </w:rPr>
              <w:t>Срок действия заявки на участие в открытом запросе предложений в электронной форме</w:t>
            </w:r>
            <w:r w:rsidRPr="00B73622">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3F40FC4" w14:textId="77777777" w:rsidR="00B73622" w:rsidRPr="00B73622" w:rsidRDefault="00B73622" w:rsidP="00B73622">
            <w:pPr>
              <w:jc w:val="both"/>
              <w:rPr>
                <w:sz w:val="20"/>
                <w:szCs w:val="20"/>
              </w:rPr>
            </w:pPr>
            <w:r w:rsidRPr="00B73622">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tbl>
    <w:p w14:paraId="1281CD17" w14:textId="77777777" w:rsidR="00FF08B8" w:rsidRPr="007178AA" w:rsidRDefault="00FF08B8" w:rsidP="00B52927">
      <w:pPr>
        <w:suppressAutoHyphens/>
        <w:jc w:val="both"/>
        <w:rPr>
          <w:sz w:val="20"/>
          <w:szCs w:val="20"/>
        </w:rPr>
      </w:pPr>
    </w:p>
    <w:p w14:paraId="18A598B1" w14:textId="77777777" w:rsidR="00973D49" w:rsidRPr="007178AA" w:rsidRDefault="00DD6F81" w:rsidP="00B52927">
      <w:pPr>
        <w:suppressAutoHyphens/>
        <w:jc w:val="both"/>
        <w:rPr>
          <w:sz w:val="20"/>
          <w:szCs w:val="20"/>
        </w:rPr>
      </w:pPr>
      <w:r w:rsidRPr="007178AA">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23DF6DA8" w14:textId="77777777" w:rsidR="00973D49" w:rsidRPr="007178AA" w:rsidRDefault="00973D49" w:rsidP="00B52927">
      <w:pPr>
        <w:suppressAutoHyphens/>
        <w:jc w:val="right"/>
        <w:rPr>
          <w:b/>
          <w:i/>
          <w:sz w:val="20"/>
          <w:szCs w:val="20"/>
        </w:rPr>
      </w:pPr>
    </w:p>
    <w:p w14:paraId="4D7E9814" w14:textId="77777777" w:rsidR="00973D49" w:rsidRPr="007178AA" w:rsidRDefault="00973D49" w:rsidP="00B52927">
      <w:pPr>
        <w:suppressAutoHyphens/>
        <w:jc w:val="right"/>
        <w:rPr>
          <w:b/>
          <w:i/>
          <w:sz w:val="20"/>
          <w:szCs w:val="20"/>
        </w:rPr>
      </w:pPr>
    </w:p>
    <w:p w14:paraId="0C9D0D23" w14:textId="4980046C" w:rsidR="0027778E" w:rsidRDefault="0027778E" w:rsidP="00B52927">
      <w:pPr>
        <w:suppressAutoHyphens/>
        <w:jc w:val="right"/>
        <w:rPr>
          <w:b/>
          <w:i/>
          <w:sz w:val="20"/>
          <w:szCs w:val="20"/>
        </w:rPr>
      </w:pPr>
    </w:p>
    <w:p w14:paraId="4F36749B" w14:textId="7724422F" w:rsidR="00C020AA" w:rsidRDefault="00C020AA" w:rsidP="00B52927">
      <w:pPr>
        <w:suppressAutoHyphens/>
        <w:jc w:val="right"/>
        <w:rPr>
          <w:b/>
          <w:i/>
          <w:sz w:val="20"/>
          <w:szCs w:val="20"/>
        </w:rPr>
      </w:pPr>
    </w:p>
    <w:p w14:paraId="450C0A26" w14:textId="79EE1E0E" w:rsidR="00C020AA" w:rsidRDefault="00C020AA" w:rsidP="00B52927">
      <w:pPr>
        <w:suppressAutoHyphens/>
        <w:jc w:val="right"/>
        <w:rPr>
          <w:b/>
          <w:i/>
          <w:sz w:val="20"/>
          <w:szCs w:val="20"/>
        </w:rPr>
      </w:pPr>
    </w:p>
    <w:p w14:paraId="3F03FF83" w14:textId="176E2B52" w:rsidR="00C020AA" w:rsidRDefault="00C020AA" w:rsidP="00B52927">
      <w:pPr>
        <w:suppressAutoHyphens/>
        <w:jc w:val="right"/>
        <w:rPr>
          <w:b/>
          <w:i/>
          <w:sz w:val="20"/>
          <w:szCs w:val="20"/>
        </w:rPr>
      </w:pPr>
    </w:p>
    <w:p w14:paraId="78809D63" w14:textId="7922CC6F" w:rsidR="00C020AA" w:rsidRDefault="00C020AA" w:rsidP="00B52927">
      <w:pPr>
        <w:suppressAutoHyphens/>
        <w:jc w:val="right"/>
        <w:rPr>
          <w:b/>
          <w:i/>
          <w:sz w:val="20"/>
          <w:szCs w:val="20"/>
        </w:rPr>
      </w:pPr>
    </w:p>
    <w:p w14:paraId="4709A6B3" w14:textId="584CFBEA" w:rsidR="00C020AA" w:rsidRDefault="00C020AA" w:rsidP="00B52927">
      <w:pPr>
        <w:suppressAutoHyphens/>
        <w:jc w:val="right"/>
        <w:rPr>
          <w:b/>
          <w:i/>
          <w:sz w:val="20"/>
          <w:szCs w:val="20"/>
        </w:rPr>
      </w:pPr>
    </w:p>
    <w:p w14:paraId="1C692683" w14:textId="08F735A7" w:rsidR="00C020AA" w:rsidRDefault="00C020AA" w:rsidP="00B52927">
      <w:pPr>
        <w:suppressAutoHyphens/>
        <w:jc w:val="right"/>
        <w:rPr>
          <w:b/>
          <w:i/>
          <w:sz w:val="20"/>
          <w:szCs w:val="20"/>
        </w:rPr>
      </w:pPr>
    </w:p>
    <w:p w14:paraId="0ED1F4C7" w14:textId="27A8371C" w:rsidR="00C020AA" w:rsidRDefault="00C020AA" w:rsidP="00B52927">
      <w:pPr>
        <w:suppressAutoHyphens/>
        <w:jc w:val="right"/>
        <w:rPr>
          <w:b/>
          <w:i/>
          <w:sz w:val="20"/>
          <w:szCs w:val="20"/>
        </w:rPr>
      </w:pPr>
    </w:p>
    <w:p w14:paraId="7B56E537" w14:textId="4FA46A16" w:rsidR="00C020AA" w:rsidRDefault="00C020AA" w:rsidP="00B52927">
      <w:pPr>
        <w:suppressAutoHyphens/>
        <w:jc w:val="right"/>
        <w:rPr>
          <w:b/>
          <w:i/>
          <w:sz w:val="20"/>
          <w:szCs w:val="20"/>
        </w:rPr>
      </w:pPr>
    </w:p>
    <w:p w14:paraId="7186B89D" w14:textId="58654B15" w:rsidR="00C020AA" w:rsidRDefault="00C020AA" w:rsidP="00B52927">
      <w:pPr>
        <w:suppressAutoHyphens/>
        <w:jc w:val="right"/>
        <w:rPr>
          <w:b/>
          <w:i/>
          <w:sz w:val="20"/>
          <w:szCs w:val="20"/>
        </w:rPr>
      </w:pPr>
    </w:p>
    <w:p w14:paraId="40FE3BC5" w14:textId="7447D7EB" w:rsidR="00C020AA" w:rsidRDefault="00C020AA" w:rsidP="00B52927">
      <w:pPr>
        <w:suppressAutoHyphens/>
        <w:jc w:val="right"/>
        <w:rPr>
          <w:b/>
          <w:i/>
          <w:sz w:val="20"/>
          <w:szCs w:val="20"/>
        </w:rPr>
      </w:pPr>
    </w:p>
    <w:p w14:paraId="03334D08" w14:textId="621EECB8" w:rsidR="00C020AA" w:rsidRDefault="00C020AA" w:rsidP="00B52927">
      <w:pPr>
        <w:suppressAutoHyphens/>
        <w:jc w:val="right"/>
        <w:rPr>
          <w:b/>
          <w:i/>
          <w:sz w:val="20"/>
          <w:szCs w:val="20"/>
        </w:rPr>
      </w:pPr>
    </w:p>
    <w:p w14:paraId="576C2D41" w14:textId="6C11025C" w:rsidR="00C020AA" w:rsidRDefault="00C020AA" w:rsidP="00B52927">
      <w:pPr>
        <w:suppressAutoHyphens/>
        <w:jc w:val="right"/>
        <w:rPr>
          <w:b/>
          <w:i/>
          <w:sz w:val="20"/>
          <w:szCs w:val="20"/>
        </w:rPr>
      </w:pPr>
    </w:p>
    <w:p w14:paraId="639464E7" w14:textId="4EEFD7E5" w:rsidR="00C020AA" w:rsidRDefault="00C020AA" w:rsidP="00B52927">
      <w:pPr>
        <w:suppressAutoHyphens/>
        <w:jc w:val="right"/>
        <w:rPr>
          <w:b/>
          <w:i/>
          <w:sz w:val="20"/>
          <w:szCs w:val="20"/>
        </w:rPr>
      </w:pPr>
    </w:p>
    <w:p w14:paraId="623A4E32" w14:textId="71D6C47B" w:rsidR="00C020AA" w:rsidRDefault="00C020AA" w:rsidP="00B52927">
      <w:pPr>
        <w:suppressAutoHyphens/>
        <w:jc w:val="right"/>
        <w:rPr>
          <w:b/>
          <w:i/>
          <w:sz w:val="20"/>
          <w:szCs w:val="20"/>
        </w:rPr>
      </w:pPr>
    </w:p>
    <w:p w14:paraId="573C873C" w14:textId="481D0002" w:rsidR="00C020AA" w:rsidRDefault="00C020AA" w:rsidP="00B52927">
      <w:pPr>
        <w:suppressAutoHyphens/>
        <w:jc w:val="right"/>
        <w:rPr>
          <w:b/>
          <w:i/>
          <w:sz w:val="20"/>
          <w:szCs w:val="20"/>
        </w:rPr>
      </w:pPr>
    </w:p>
    <w:p w14:paraId="1B962632" w14:textId="6A43FAFE" w:rsidR="00C020AA" w:rsidRDefault="00C020AA" w:rsidP="00B52927">
      <w:pPr>
        <w:suppressAutoHyphens/>
        <w:jc w:val="right"/>
        <w:rPr>
          <w:b/>
          <w:i/>
          <w:sz w:val="20"/>
          <w:szCs w:val="20"/>
        </w:rPr>
      </w:pPr>
    </w:p>
    <w:p w14:paraId="4D00D045" w14:textId="3342B36B" w:rsidR="00C020AA" w:rsidRDefault="00C020AA" w:rsidP="00B52927">
      <w:pPr>
        <w:suppressAutoHyphens/>
        <w:jc w:val="right"/>
        <w:rPr>
          <w:b/>
          <w:i/>
          <w:sz w:val="20"/>
          <w:szCs w:val="20"/>
        </w:rPr>
      </w:pPr>
    </w:p>
    <w:p w14:paraId="53C5735F" w14:textId="58E7D5C8" w:rsidR="00C020AA" w:rsidRDefault="00C020AA" w:rsidP="00B52927">
      <w:pPr>
        <w:suppressAutoHyphens/>
        <w:jc w:val="right"/>
        <w:rPr>
          <w:b/>
          <w:i/>
          <w:sz w:val="20"/>
          <w:szCs w:val="20"/>
        </w:rPr>
      </w:pPr>
    </w:p>
    <w:p w14:paraId="5101446E" w14:textId="38AB0395" w:rsidR="00C020AA" w:rsidRDefault="00C020AA" w:rsidP="00B52927">
      <w:pPr>
        <w:suppressAutoHyphens/>
        <w:jc w:val="right"/>
        <w:rPr>
          <w:b/>
          <w:i/>
          <w:sz w:val="20"/>
          <w:szCs w:val="20"/>
        </w:rPr>
      </w:pPr>
    </w:p>
    <w:p w14:paraId="64D7994D" w14:textId="77777777" w:rsidR="00C04BA8" w:rsidRPr="007178AA" w:rsidRDefault="00C04BA8" w:rsidP="00B52927">
      <w:pPr>
        <w:suppressAutoHyphens/>
        <w:jc w:val="right"/>
        <w:rPr>
          <w:b/>
          <w:i/>
          <w:sz w:val="20"/>
          <w:szCs w:val="20"/>
        </w:rPr>
      </w:pPr>
      <w:r w:rsidRPr="007178AA">
        <w:rPr>
          <w:b/>
          <w:i/>
          <w:sz w:val="20"/>
          <w:szCs w:val="20"/>
        </w:rPr>
        <w:t xml:space="preserve">Приложение № 1 к Документации на проведение </w:t>
      </w:r>
    </w:p>
    <w:p w14:paraId="3E210BC5" w14:textId="33D43D01" w:rsidR="00734BA9" w:rsidRPr="007178AA" w:rsidRDefault="00C04BA8" w:rsidP="00B52927">
      <w:pPr>
        <w:suppressAutoHyphens/>
        <w:jc w:val="right"/>
        <w:rPr>
          <w:b/>
          <w:i/>
          <w:sz w:val="20"/>
          <w:szCs w:val="20"/>
        </w:rPr>
      </w:pPr>
      <w:r w:rsidRPr="007178AA">
        <w:rPr>
          <w:b/>
          <w:i/>
          <w:sz w:val="20"/>
          <w:szCs w:val="20"/>
        </w:rPr>
        <w:t xml:space="preserve">открытого запроса </w:t>
      </w:r>
      <w:r w:rsidR="007178AA" w:rsidRPr="007178AA">
        <w:rPr>
          <w:b/>
          <w:i/>
          <w:sz w:val="20"/>
          <w:szCs w:val="20"/>
        </w:rPr>
        <w:t>предложений</w:t>
      </w:r>
      <w:r w:rsidR="002D774C" w:rsidRPr="007178AA">
        <w:rPr>
          <w:b/>
          <w:i/>
          <w:sz w:val="20"/>
          <w:szCs w:val="20"/>
        </w:rPr>
        <w:t xml:space="preserve"> в электронной форме</w:t>
      </w:r>
      <w:r w:rsidRPr="007178AA">
        <w:rPr>
          <w:b/>
          <w:i/>
          <w:sz w:val="20"/>
          <w:szCs w:val="20"/>
        </w:rPr>
        <w:t xml:space="preserve"> </w:t>
      </w:r>
    </w:p>
    <w:p w14:paraId="14CD5485" w14:textId="2FDFB29F" w:rsidR="006858F5" w:rsidRPr="007178AA" w:rsidRDefault="00C04BA8" w:rsidP="00B52927">
      <w:pPr>
        <w:suppressAutoHyphens/>
        <w:jc w:val="right"/>
        <w:rPr>
          <w:sz w:val="20"/>
          <w:szCs w:val="20"/>
        </w:rPr>
      </w:pPr>
      <w:r w:rsidRPr="007178AA">
        <w:rPr>
          <w:b/>
          <w:i/>
          <w:sz w:val="20"/>
          <w:szCs w:val="20"/>
        </w:rPr>
        <w:t>по выбору организации на право заключения договора на предмет:</w:t>
      </w:r>
      <w:r w:rsidR="006858F5" w:rsidRPr="007178AA">
        <w:rPr>
          <w:sz w:val="20"/>
          <w:szCs w:val="20"/>
        </w:rPr>
        <w:t xml:space="preserve"> </w:t>
      </w:r>
    </w:p>
    <w:p w14:paraId="1167B23B" w14:textId="0633919D" w:rsidR="00275A38" w:rsidRPr="00AA28DE" w:rsidRDefault="00DE5E11" w:rsidP="00AA28DE">
      <w:pPr>
        <w:suppressAutoHyphens/>
        <w:jc w:val="right"/>
        <w:rPr>
          <w:b/>
          <w:i/>
          <w:sz w:val="20"/>
          <w:szCs w:val="20"/>
        </w:rPr>
      </w:pPr>
      <w:r w:rsidRPr="00DE5E11">
        <w:rPr>
          <w:b/>
          <w:i/>
          <w:sz w:val="20"/>
          <w:szCs w:val="20"/>
        </w:rPr>
        <w:t>«</w:t>
      </w:r>
      <w:r w:rsidR="00A014C8" w:rsidRPr="00A014C8">
        <w:rPr>
          <w:b/>
          <w:i/>
          <w:sz w:val="20"/>
          <w:szCs w:val="20"/>
        </w:rPr>
        <w:t>Оказание услуг по мойке окон и стеклянных поверхностей в зданиях АО «ЛЕНМОРНИИПРОЕКТ» по адресу: 198035, г. Санкт-Петербург, Межевой канал, д. 3, корп. 2, лит. А и лит. Б</w:t>
      </w:r>
      <w:r w:rsidRPr="00DE5E11">
        <w:rPr>
          <w:b/>
          <w:i/>
          <w:sz w:val="20"/>
          <w:szCs w:val="20"/>
        </w:rPr>
        <w:t>»</w:t>
      </w:r>
    </w:p>
    <w:p w14:paraId="522D3535" w14:textId="77777777" w:rsidR="00275A38" w:rsidRPr="007178AA" w:rsidRDefault="00275A38" w:rsidP="004E141C">
      <w:pPr>
        <w:widowControl w:val="0"/>
        <w:autoSpaceDE w:val="0"/>
        <w:jc w:val="both"/>
        <w:rPr>
          <w:sz w:val="20"/>
          <w:szCs w:val="20"/>
          <w:lang w:eastAsia="zh-CN"/>
        </w:rPr>
      </w:pPr>
    </w:p>
    <w:p w14:paraId="2FB65CDB" w14:textId="77777777" w:rsidR="006E4774" w:rsidRPr="006E4774" w:rsidRDefault="006E4774" w:rsidP="006E4774">
      <w:pPr>
        <w:jc w:val="center"/>
        <w:rPr>
          <w:b/>
          <w:sz w:val="20"/>
          <w:szCs w:val="20"/>
        </w:rPr>
      </w:pPr>
      <w:r w:rsidRPr="006E4774">
        <w:rPr>
          <w:b/>
          <w:sz w:val="20"/>
          <w:szCs w:val="20"/>
        </w:rPr>
        <w:t>ТЕХНИЧЕСКОЕ ЗАДАНИЕ</w:t>
      </w:r>
    </w:p>
    <w:p w14:paraId="7870793A" w14:textId="3F684899" w:rsidR="007178AA" w:rsidRPr="007178AA" w:rsidRDefault="006E4774" w:rsidP="006E4774">
      <w:pPr>
        <w:jc w:val="center"/>
        <w:rPr>
          <w:b/>
          <w:sz w:val="20"/>
          <w:szCs w:val="20"/>
        </w:rPr>
      </w:pPr>
      <w:r w:rsidRPr="006E4774">
        <w:rPr>
          <w:b/>
          <w:sz w:val="20"/>
          <w:szCs w:val="20"/>
        </w:rPr>
        <w:t>на оказание услуг по мытью окон и стеклянных поверхностей</w:t>
      </w:r>
      <w:r>
        <w:rPr>
          <w:b/>
          <w:sz w:val="20"/>
          <w:szCs w:val="20"/>
        </w:rPr>
        <w:t xml:space="preserve"> </w:t>
      </w:r>
      <w:r w:rsidRPr="006E4774">
        <w:rPr>
          <w:b/>
          <w:sz w:val="20"/>
          <w:szCs w:val="20"/>
        </w:rPr>
        <w:t>зданий АО «ЛЕНМОРНИИПРОЕКТ» по адресу:</w:t>
      </w:r>
      <w:r>
        <w:rPr>
          <w:b/>
          <w:sz w:val="20"/>
          <w:szCs w:val="20"/>
        </w:rPr>
        <w:t xml:space="preserve"> </w:t>
      </w:r>
      <w:r w:rsidRPr="006E4774">
        <w:rPr>
          <w:b/>
          <w:sz w:val="20"/>
          <w:szCs w:val="20"/>
        </w:rPr>
        <w:t>Санкт-Петербург, Межевой канал, дом 3, корпус 2</w:t>
      </w:r>
    </w:p>
    <w:p w14:paraId="0AE7A7A1" w14:textId="77777777" w:rsidR="006E4774" w:rsidRPr="006E4774" w:rsidRDefault="006E4774" w:rsidP="00AA28DE">
      <w:pPr>
        <w:rPr>
          <w:b/>
          <w:i/>
          <w:sz w:val="20"/>
          <w:szCs w:val="20"/>
        </w:rPr>
      </w:pPr>
    </w:p>
    <w:p w14:paraId="3644D582" w14:textId="77777777" w:rsidR="006E4774" w:rsidRPr="006E4774" w:rsidRDefault="006E4774" w:rsidP="006E4774">
      <w:pPr>
        <w:widowControl w:val="0"/>
        <w:numPr>
          <w:ilvl w:val="0"/>
          <w:numId w:val="31"/>
        </w:numPr>
        <w:tabs>
          <w:tab w:val="left" w:pos="284"/>
        </w:tabs>
        <w:autoSpaceDE w:val="0"/>
        <w:autoSpaceDN w:val="0"/>
        <w:adjustRightInd w:val="0"/>
        <w:contextualSpacing/>
        <w:jc w:val="center"/>
        <w:rPr>
          <w:rFonts w:eastAsiaTheme="minorHAnsi"/>
          <w:b/>
          <w:sz w:val="20"/>
          <w:szCs w:val="20"/>
          <w:lang w:eastAsia="en-US"/>
        </w:rPr>
      </w:pPr>
      <w:r w:rsidRPr="006E4774">
        <w:rPr>
          <w:rFonts w:eastAsiaTheme="minorHAnsi"/>
          <w:b/>
          <w:sz w:val="20"/>
          <w:szCs w:val="20"/>
          <w:lang w:eastAsia="en-US"/>
        </w:rPr>
        <w:t>Общие сведения</w:t>
      </w:r>
    </w:p>
    <w:p w14:paraId="09BFA06A"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sz w:val="20"/>
          <w:szCs w:val="20"/>
        </w:rPr>
      </w:pPr>
      <w:r w:rsidRPr="006E4774">
        <w:rPr>
          <w:rFonts w:eastAsiaTheme="minorHAnsi"/>
          <w:sz w:val="20"/>
          <w:szCs w:val="20"/>
          <w:lang w:eastAsia="en-US"/>
        </w:rPr>
        <w:t xml:space="preserve">Цель оказания услуг: </w:t>
      </w:r>
      <w:r w:rsidRPr="006E4774">
        <w:rPr>
          <w:sz w:val="20"/>
          <w:szCs w:val="20"/>
        </w:rPr>
        <w:t>Мытье окон, межоконных пространств, прочих стеклянных поверхностей, чистка жалюзи (далее – работы / оказание услуг).</w:t>
      </w:r>
    </w:p>
    <w:p w14:paraId="34F682D2" w14:textId="53C131A6"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sz w:val="20"/>
          <w:szCs w:val="20"/>
        </w:rPr>
      </w:pPr>
      <w:r w:rsidRPr="006E4774">
        <w:rPr>
          <w:sz w:val="20"/>
          <w:szCs w:val="20"/>
        </w:rPr>
        <w:t xml:space="preserve">Место оказания услуг: </w:t>
      </w:r>
      <w:r w:rsidRPr="006E4774">
        <w:rPr>
          <w:rFonts w:eastAsiaTheme="minorHAnsi"/>
          <w:sz w:val="20"/>
          <w:szCs w:val="20"/>
          <w:lang w:eastAsia="en-US"/>
        </w:rPr>
        <w:t>Санкт-Петербург, Межевой канал, дом 3, корпус 2, лит. А и лит.Б (далее – здания).</w:t>
      </w:r>
    </w:p>
    <w:p w14:paraId="70058754" w14:textId="77777777" w:rsidR="006E4774" w:rsidRPr="006E4774" w:rsidRDefault="006E4774" w:rsidP="006E4774">
      <w:pPr>
        <w:widowControl w:val="0"/>
        <w:numPr>
          <w:ilvl w:val="0"/>
          <w:numId w:val="31"/>
        </w:numPr>
        <w:tabs>
          <w:tab w:val="left" w:pos="284"/>
        </w:tabs>
        <w:autoSpaceDE w:val="0"/>
        <w:autoSpaceDN w:val="0"/>
        <w:adjustRightInd w:val="0"/>
        <w:contextualSpacing/>
        <w:jc w:val="center"/>
        <w:rPr>
          <w:rFonts w:eastAsiaTheme="minorHAnsi"/>
          <w:b/>
          <w:sz w:val="20"/>
          <w:szCs w:val="20"/>
          <w:lang w:eastAsia="en-US"/>
        </w:rPr>
      </w:pPr>
      <w:r w:rsidRPr="006E4774">
        <w:rPr>
          <w:rFonts w:eastAsiaTheme="minorHAnsi"/>
          <w:b/>
          <w:sz w:val="20"/>
          <w:szCs w:val="20"/>
          <w:lang w:eastAsia="en-US"/>
        </w:rPr>
        <w:t>Условия выполнения работ, организация рабочего процесса</w:t>
      </w:r>
    </w:p>
    <w:p w14:paraId="1F25A7F0"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Оказание услуг по мытью окон выполняются Исполнителем в соответствии с условиями Договора, техническим заданием, объемами оказания услуг, действующим законодательством РФ.</w:t>
      </w:r>
    </w:p>
    <w:p w14:paraId="02A876EF"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Под мытьем окон понимается влажная чистка (в том числе с удалением лакокрасочных, клеевых и прочих загрязнений, клейких лент) с применением профессиональных чистящих средств следующих элементов: рама, импост, створка (с торцевыми поверхностями), уплотнитель, стеклопакет, штапик, фурнитура, отлив, подоконник, откосы.</w:t>
      </w:r>
    </w:p>
    <w:p w14:paraId="13E77303" w14:textId="77777777" w:rsidR="006E4774" w:rsidRPr="006E4774" w:rsidRDefault="006E4774" w:rsidP="006E4774">
      <w:pPr>
        <w:tabs>
          <w:tab w:val="left" w:pos="1134"/>
        </w:tabs>
        <w:autoSpaceDE w:val="0"/>
        <w:autoSpaceDN w:val="0"/>
        <w:adjustRightInd w:val="0"/>
        <w:ind w:firstLine="709"/>
        <w:contextualSpacing/>
        <w:jc w:val="both"/>
        <w:outlineLvl w:val="1"/>
        <w:rPr>
          <w:bCs/>
          <w:color w:val="000000"/>
          <w:sz w:val="20"/>
          <w:szCs w:val="20"/>
        </w:rPr>
      </w:pPr>
      <w:r w:rsidRPr="006E4774">
        <w:rPr>
          <w:bCs/>
          <w:color w:val="000000"/>
          <w:sz w:val="20"/>
          <w:szCs w:val="20"/>
        </w:rPr>
        <w:t>В общую стоимость услуг по Договору по мытью окон также входит мытье межоконных проемов двойных окон на 1-м и 2-м этажах (витраж), москитных сеток (при наличии) в зданиях, в том числе на территории Заказчика чистка карнизов вертикальных жалюзи (приложение № 3).</w:t>
      </w:r>
    </w:p>
    <w:p w14:paraId="3133F8CF" w14:textId="77777777" w:rsidR="006E4774" w:rsidRPr="006E4774" w:rsidRDefault="006E4774" w:rsidP="006E4774">
      <w:pPr>
        <w:tabs>
          <w:tab w:val="left" w:pos="1134"/>
        </w:tabs>
        <w:autoSpaceDE w:val="0"/>
        <w:autoSpaceDN w:val="0"/>
        <w:adjustRightInd w:val="0"/>
        <w:ind w:firstLine="709"/>
        <w:contextualSpacing/>
        <w:jc w:val="both"/>
        <w:outlineLvl w:val="1"/>
        <w:rPr>
          <w:bCs/>
          <w:color w:val="000000"/>
          <w:sz w:val="20"/>
          <w:szCs w:val="20"/>
        </w:rPr>
      </w:pPr>
      <w:r w:rsidRPr="006E4774">
        <w:rPr>
          <w:bCs/>
          <w:color w:val="000000"/>
          <w:sz w:val="20"/>
          <w:szCs w:val="20"/>
        </w:rPr>
        <w:t>Чистка горизонтальных жалюзи, включая все особенности конструкций, выполняется только на территории Заказчика (приложение № 4).</w:t>
      </w:r>
    </w:p>
    <w:p w14:paraId="31DCE8F4"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Работы осуществляются в рабочие дни с 09.30 до 17.00 в условиях текущей деятельности Заказчика. Мытье окон производится Исполнителем поочередно (не более двух окон одновременно) в составе бригады из двух и более работников Исполнителя, очередность работ определяется Заказчиком по рекомендации Исполнителя. При необходимости использования кабинета в период проведения работ, по требованию представителей Заказчика Исполнитель обязан остановить работы, перенести выполнение работ на другое удобное для Заказчика время.</w:t>
      </w:r>
    </w:p>
    <w:p w14:paraId="02E1A49F"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 выполнение работ осуществляется только в сопровождении полномочного представителя Заказчика.</w:t>
      </w:r>
    </w:p>
    <w:p w14:paraId="25752248"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sz w:val="20"/>
          <w:szCs w:val="20"/>
        </w:rPr>
        <w:t>Не позднее чем за 3 (три) рабочих дня до начала работ Исполнитель обязан предоставить Заказчику сопроводительное письмо с указанием цели работ, с перечнем работников (ФИО, год рождения, должность, номер мобильного телефона, паспортные данные, место регистрации; для ответственных работников из числа ИТР – адрес электронной почты) за подписью руководителя и печатью организации (или иного уполномоченного лица по доверенности).</w:t>
      </w:r>
    </w:p>
    <w:p w14:paraId="3540F17F" w14:textId="359A942F" w:rsidR="006E4774" w:rsidRPr="006E4774" w:rsidRDefault="006E4774" w:rsidP="00AA28DE">
      <w:pPr>
        <w:tabs>
          <w:tab w:val="left" w:pos="1134"/>
        </w:tabs>
        <w:autoSpaceDE w:val="0"/>
        <w:autoSpaceDN w:val="0"/>
        <w:adjustRightInd w:val="0"/>
        <w:ind w:firstLine="709"/>
        <w:contextualSpacing/>
        <w:jc w:val="both"/>
        <w:outlineLvl w:val="1"/>
        <w:rPr>
          <w:sz w:val="20"/>
          <w:szCs w:val="20"/>
        </w:rPr>
      </w:pPr>
      <w:r w:rsidRPr="006E4774">
        <w:rPr>
          <w:sz w:val="20"/>
          <w:szCs w:val="20"/>
        </w:rPr>
        <w:t>В сопроводительном письме также указываются сведения согласно п.3.5.2. технического задания.</w:t>
      </w:r>
    </w:p>
    <w:p w14:paraId="177D5727" w14:textId="77777777" w:rsidR="006E4774" w:rsidRPr="006E4774" w:rsidRDefault="006E4774" w:rsidP="006E4774">
      <w:pPr>
        <w:widowControl w:val="0"/>
        <w:numPr>
          <w:ilvl w:val="0"/>
          <w:numId w:val="32"/>
        </w:numPr>
        <w:tabs>
          <w:tab w:val="left" w:pos="993"/>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приказ о назначении лица (лиц), ответственного (-ых) за выполнение работ по Договору, пожарную безопасность, охрану труда, имеющих право выдачи наряда-допуска, ведение журналов работ, иных работ и документов;</w:t>
      </w:r>
    </w:p>
    <w:p w14:paraId="3E85279E" w14:textId="77777777" w:rsidR="006E4774" w:rsidRPr="006E4774" w:rsidRDefault="006E4774" w:rsidP="006E4774">
      <w:pPr>
        <w:widowControl w:val="0"/>
        <w:numPr>
          <w:ilvl w:val="0"/>
          <w:numId w:val="32"/>
        </w:numPr>
        <w:tabs>
          <w:tab w:val="left" w:pos="993"/>
        </w:tabs>
        <w:autoSpaceDE w:val="0"/>
        <w:autoSpaceDN w:val="0"/>
        <w:adjustRightInd w:val="0"/>
        <w:ind w:left="0" w:firstLine="709"/>
        <w:contextualSpacing/>
        <w:jc w:val="both"/>
        <w:outlineLvl w:val="1"/>
        <w:rPr>
          <w:bCs/>
          <w:color w:val="000000"/>
          <w:sz w:val="20"/>
          <w:szCs w:val="20"/>
        </w:rPr>
      </w:pPr>
      <w:r w:rsidRPr="006E4774">
        <w:rPr>
          <w:rFonts w:eastAsiaTheme="minorHAnsi"/>
          <w:bCs/>
          <w:color w:val="000000"/>
          <w:sz w:val="20"/>
          <w:szCs w:val="20"/>
          <w:lang w:eastAsia="en-US"/>
        </w:rPr>
        <w:t>список лиц, допущенных к производству работ, с указанием ФИО, года рождения, должности, номера мобильного телефона, паспортных данных, места регистрации;</w:t>
      </w:r>
    </w:p>
    <w:p w14:paraId="154DB7EF" w14:textId="77777777" w:rsidR="006E4774" w:rsidRPr="006E4774" w:rsidRDefault="006E4774" w:rsidP="006E4774">
      <w:pPr>
        <w:widowControl w:val="0"/>
        <w:numPr>
          <w:ilvl w:val="0"/>
          <w:numId w:val="32"/>
        </w:numPr>
        <w:tabs>
          <w:tab w:val="left" w:pos="993"/>
        </w:tabs>
        <w:autoSpaceDE w:val="0"/>
        <w:autoSpaceDN w:val="0"/>
        <w:adjustRightInd w:val="0"/>
        <w:ind w:left="0" w:firstLine="709"/>
        <w:contextualSpacing/>
        <w:jc w:val="both"/>
        <w:outlineLvl w:val="1"/>
        <w:rPr>
          <w:bCs/>
          <w:color w:val="000000"/>
          <w:sz w:val="20"/>
          <w:szCs w:val="20"/>
        </w:rPr>
      </w:pPr>
      <w:r w:rsidRPr="006E4774">
        <w:rPr>
          <w:rFonts w:eastAsiaTheme="minorHAnsi"/>
          <w:bCs/>
          <w:color w:val="000000"/>
          <w:sz w:val="20"/>
          <w:szCs w:val="20"/>
          <w:lang w:eastAsia="en-US"/>
        </w:rPr>
        <w:t>данных 1 (одного) легкового транспортного средства (при необходимости) для нахождения на территории Заказчика (марка, модель, государственный регистрационный знак, ФИО водителя, номер мобильного телефона водителя);</w:t>
      </w:r>
    </w:p>
    <w:p w14:paraId="61961600" w14:textId="77777777" w:rsidR="006E4774" w:rsidRPr="006E4774" w:rsidRDefault="006E4774" w:rsidP="006E4774">
      <w:pPr>
        <w:widowControl w:val="0"/>
        <w:numPr>
          <w:ilvl w:val="0"/>
          <w:numId w:val="32"/>
        </w:numPr>
        <w:tabs>
          <w:tab w:val="left" w:pos="993"/>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адреса электронной почты и контактные мобильные номера ответственных лиц;</w:t>
      </w:r>
    </w:p>
    <w:p w14:paraId="55D6F775" w14:textId="77777777" w:rsidR="006E4774" w:rsidRPr="006E4774" w:rsidRDefault="006E4774" w:rsidP="006E4774">
      <w:pPr>
        <w:widowControl w:val="0"/>
        <w:numPr>
          <w:ilvl w:val="0"/>
          <w:numId w:val="32"/>
        </w:numPr>
        <w:tabs>
          <w:tab w:val="left" w:pos="993"/>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предоставить копии документов согласно п.3.5. технического задания.</w:t>
      </w:r>
    </w:p>
    <w:p w14:paraId="32E02E34" w14:textId="77777777" w:rsidR="006E4774" w:rsidRPr="006E4774" w:rsidRDefault="006E4774" w:rsidP="006E4774">
      <w:pPr>
        <w:tabs>
          <w:tab w:val="left" w:pos="1134"/>
        </w:tabs>
        <w:autoSpaceDE w:val="0"/>
        <w:autoSpaceDN w:val="0"/>
        <w:adjustRightInd w:val="0"/>
        <w:ind w:firstLine="709"/>
        <w:contextualSpacing/>
        <w:jc w:val="both"/>
        <w:outlineLvl w:val="1"/>
        <w:rPr>
          <w:bCs/>
          <w:color w:val="000000"/>
          <w:sz w:val="20"/>
          <w:szCs w:val="20"/>
        </w:rPr>
      </w:pPr>
      <w:r w:rsidRPr="006E4774">
        <w:rPr>
          <w:bCs/>
          <w:color w:val="000000"/>
          <w:sz w:val="20"/>
          <w:szCs w:val="20"/>
        </w:rPr>
        <w:t>В случае привлечения для выполнения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5D594D8A"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sz w:val="20"/>
          <w:szCs w:val="20"/>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иные организации, качество выполнения работ третьими лицами или организациями перед Заказчиком несет Исполнитель.</w:t>
      </w:r>
    </w:p>
    <w:p w14:paraId="4600A05E"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Мытье внутренних поверхностей окон осуществляется изнутри помещений с применением стремянок (лестниц) без упора на подоконники. Мытье наружных поверхностей окон возможно только с применением автовышки, либо систем канатного доступа. Мытье москитных сеток осуществляется Исполнителем после их демонтажа, по окончанию работ москитные сетки устанавливаются Исполнителем обратно.</w:t>
      </w:r>
    </w:p>
    <w:p w14:paraId="21150BF2"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 xml:space="preserve">При оказании услуг в эксплуатируемых помещениях Заказчика Исполнитель согласовывает с </w:t>
      </w:r>
      <w:r w:rsidRPr="006E4774">
        <w:rPr>
          <w:bCs/>
          <w:color w:val="000000"/>
          <w:sz w:val="20"/>
          <w:szCs w:val="20"/>
        </w:rPr>
        <w:lastRenderedPageBreak/>
        <w:t>Заказчиком дату и время оказания услуг не менее чем за 1 (один) день до начала оказания услуг.</w:t>
      </w:r>
    </w:p>
    <w:p w14:paraId="78148D6B" w14:textId="77DD142A" w:rsidR="006E4774" w:rsidRPr="006E4774" w:rsidRDefault="006E4774" w:rsidP="00AA28DE">
      <w:pPr>
        <w:widowControl w:val="0"/>
        <w:numPr>
          <w:ilvl w:val="1"/>
          <w:numId w:val="31"/>
        </w:numPr>
        <w:tabs>
          <w:tab w:val="left" w:pos="1276"/>
        </w:tabs>
        <w:autoSpaceDE w:val="0"/>
        <w:autoSpaceDN w:val="0"/>
        <w:adjustRightInd w:val="0"/>
        <w:ind w:left="0" w:firstLine="709"/>
        <w:contextualSpacing/>
        <w:jc w:val="both"/>
        <w:outlineLvl w:val="1"/>
        <w:rPr>
          <w:bCs/>
          <w:color w:val="000000"/>
          <w:sz w:val="20"/>
          <w:szCs w:val="20"/>
        </w:rPr>
      </w:pPr>
      <w:r w:rsidRPr="006E4774">
        <w:rPr>
          <w:bCs/>
          <w:color w:val="000000"/>
          <w:sz w:val="20"/>
          <w:szCs w:val="20"/>
        </w:rPr>
        <w:t>В стоимость услуг, включены расходные материалы/детали, транспортные расходы на территории Санкт-Петербурга и Ленинградской области доставка/аренда/приобретение необходимого оборудования /техники и инвентаря для оказания услуг и погрузо-разгрузочные работы на объектах Заказчика, вывоз мусора. Стоимость оказания услуг является неизменной в течение срока действия Договора.</w:t>
      </w:r>
    </w:p>
    <w:p w14:paraId="47824898" w14:textId="77777777" w:rsidR="006E4774" w:rsidRPr="006E4774" w:rsidRDefault="006E4774" w:rsidP="004754FA">
      <w:pPr>
        <w:widowControl w:val="0"/>
        <w:numPr>
          <w:ilvl w:val="0"/>
          <w:numId w:val="31"/>
        </w:numPr>
        <w:tabs>
          <w:tab w:val="left" w:pos="284"/>
          <w:tab w:val="left" w:pos="426"/>
        </w:tabs>
        <w:autoSpaceDE w:val="0"/>
        <w:autoSpaceDN w:val="0"/>
        <w:adjustRightInd w:val="0"/>
        <w:contextualSpacing/>
        <w:jc w:val="center"/>
        <w:rPr>
          <w:rFonts w:eastAsiaTheme="minorHAnsi"/>
          <w:b/>
          <w:sz w:val="20"/>
          <w:szCs w:val="20"/>
          <w:lang w:eastAsia="en-US"/>
        </w:rPr>
      </w:pPr>
      <w:r w:rsidRPr="006E4774">
        <w:rPr>
          <w:rFonts w:eastAsiaTheme="minorHAnsi"/>
          <w:b/>
          <w:sz w:val="20"/>
          <w:szCs w:val="20"/>
          <w:lang w:eastAsia="en-US"/>
        </w:rPr>
        <w:t>Требования к качеству и безопасности материалов и оказываемых услуг,</w:t>
      </w:r>
      <w:r w:rsidRPr="006E4774">
        <w:rPr>
          <w:b/>
          <w:bCs/>
          <w:color w:val="000000"/>
          <w:sz w:val="20"/>
          <w:szCs w:val="20"/>
        </w:rPr>
        <w:t xml:space="preserve"> требования к персоналу, допуск к работам.</w:t>
      </w:r>
    </w:p>
    <w:p w14:paraId="6C27B978"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bCs/>
          <w:color w:val="000000"/>
          <w:sz w:val="20"/>
          <w:szCs w:val="20"/>
        </w:rPr>
        <w:t>Для выполнения работ Исполнитель обязан привлекать только квалифицированных и обученных Правилам и нормам по охране труда работников. Допускать к производству работ только работников, обеспеченных спецодеждой, специальной обувью и другими средствами индивидуальной и коллективной защиты, а также прошедших противопожарный и вводный инструктаж.</w:t>
      </w:r>
    </w:p>
    <w:p w14:paraId="4B033105"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bCs/>
          <w:color w:val="000000"/>
          <w:sz w:val="20"/>
          <w:szCs w:val="20"/>
        </w:rPr>
        <w:t>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иных требований, необходимых для выполнения работ согласно действующему законодательству РФ. В целях безопасного производства работ перед началом выполнения работ организует проведение необходимых технико-технологических и организационных мероприятий согласно Правилам по охране труда при работе на высоте.</w:t>
      </w:r>
    </w:p>
    <w:p w14:paraId="547C738B"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bCs/>
          <w:color w:val="000000"/>
          <w:sz w:val="20"/>
          <w:szCs w:val="20"/>
        </w:rPr>
        <w:t>Исполнитель несет ответственность за причинение вреда здоровью работников Заказчика и третьих лиц, находящихся в зданиях, повреждение оборудования, в том числе за повреждения вследствие применяемых материалов и установленных запасных частей, имуществу и материальных ценностей Заказчика и третьих лиц.</w:t>
      </w:r>
    </w:p>
    <w:p w14:paraId="45697676"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bCs/>
          <w:color w:val="000000"/>
          <w:sz w:val="20"/>
          <w:szCs w:val="20"/>
        </w:rPr>
        <w:t>Работы должны соответствовать требованиям действующего законодательства РФ, в том числе:</w:t>
      </w:r>
    </w:p>
    <w:p w14:paraId="79F253F9"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sz w:val="20"/>
          <w:szCs w:val="20"/>
        </w:rPr>
        <w:t>Федерального закона от 27.12.2002 №184-ФЗ «О техническом регулировании»</w:t>
      </w:r>
      <w:r w:rsidRPr="006E4774">
        <w:rPr>
          <w:bCs/>
          <w:color w:val="000000"/>
          <w:sz w:val="20"/>
          <w:szCs w:val="20"/>
        </w:rPr>
        <w:t>;</w:t>
      </w:r>
    </w:p>
    <w:p w14:paraId="608C5FC1"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sz w:val="20"/>
          <w:szCs w:val="20"/>
        </w:rPr>
        <w:t>Федерального закона от 30.03.1999 №52-ФЗ «О санитарно-эпидемиологическом благополучии населения»</w:t>
      </w:r>
      <w:r w:rsidRPr="006E4774">
        <w:rPr>
          <w:bCs/>
          <w:color w:val="000000"/>
          <w:sz w:val="20"/>
          <w:szCs w:val="20"/>
        </w:rPr>
        <w:t>;</w:t>
      </w:r>
    </w:p>
    <w:p w14:paraId="04426953"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sz w:val="20"/>
          <w:szCs w:val="20"/>
        </w:rPr>
        <w:t>Федерального закона от 30.12.2009 №384-ФЗ «Технический регламент о безопасности зданий и сооружений»</w:t>
      </w:r>
      <w:r w:rsidRPr="006E4774">
        <w:rPr>
          <w:bCs/>
          <w:color w:val="000000"/>
          <w:sz w:val="20"/>
          <w:szCs w:val="20"/>
        </w:rPr>
        <w:t>;</w:t>
      </w:r>
    </w:p>
    <w:p w14:paraId="02CF5273"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sz w:val="20"/>
          <w:szCs w:val="20"/>
        </w:rPr>
        <w:t>Федерального закона от 10.01.2002 №7-ФЗ «Об охране окружающей среды»</w:t>
      </w:r>
      <w:r w:rsidRPr="006E4774">
        <w:rPr>
          <w:bCs/>
          <w:color w:val="000000"/>
          <w:sz w:val="20"/>
          <w:szCs w:val="20"/>
        </w:rPr>
        <w:t>;</w:t>
      </w:r>
    </w:p>
    <w:p w14:paraId="669AA937"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sz w:val="20"/>
          <w:szCs w:val="20"/>
        </w:rPr>
        <w:t>Федерального закона от 24.06.1998 № 89-ФЗ «Об отходах производства и потребления»;</w:t>
      </w:r>
    </w:p>
    <w:p w14:paraId="565A9FF6"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color w:val="000000"/>
          <w:sz w:val="20"/>
          <w:szCs w:val="20"/>
        </w:rPr>
        <w:t>Федерального закона от 21.12.1994 №69-ФЗ «О пожарной безопасности»;</w:t>
      </w:r>
    </w:p>
    <w:p w14:paraId="6DB7904F"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color w:val="000000"/>
          <w:sz w:val="20"/>
          <w:szCs w:val="20"/>
        </w:rPr>
        <w:t>Федерального закона от 22.07.2008 №123-ФЗ «Технический регламент о требованиях пожарной безопасности»;</w:t>
      </w:r>
    </w:p>
    <w:p w14:paraId="36280EC7"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color w:val="000000"/>
          <w:sz w:val="20"/>
          <w:szCs w:val="20"/>
        </w:rPr>
        <w:t>«Правила по охране труда при работе на высоте», утвержденные приказом Минтруда России от 16.11.2020 №782н;</w:t>
      </w:r>
    </w:p>
    <w:p w14:paraId="39CBA74F"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color w:val="000000"/>
          <w:sz w:val="20"/>
          <w:szCs w:val="20"/>
        </w:rPr>
        <w:t>Постановления Правительства РФ от 16.09.2020 №1479 «Об утверждении Правил противопожарного режима в Российской Федерации»;</w:t>
      </w:r>
    </w:p>
    <w:p w14:paraId="54DE5252" w14:textId="77777777" w:rsidR="006E4774" w:rsidRPr="006E4774" w:rsidRDefault="006E4774" w:rsidP="006E4774">
      <w:pPr>
        <w:widowControl w:val="0"/>
        <w:numPr>
          <w:ilvl w:val="0"/>
          <w:numId w:val="33"/>
        </w:numPr>
        <w:tabs>
          <w:tab w:val="left" w:pos="993"/>
        </w:tabs>
        <w:autoSpaceDE w:val="0"/>
        <w:autoSpaceDN w:val="0"/>
        <w:adjustRightInd w:val="0"/>
        <w:ind w:left="0" w:firstLine="709"/>
        <w:contextualSpacing/>
        <w:jc w:val="both"/>
        <w:rPr>
          <w:bCs/>
          <w:color w:val="000000"/>
          <w:sz w:val="20"/>
          <w:szCs w:val="20"/>
        </w:rPr>
      </w:pPr>
      <w:r w:rsidRPr="006E4774">
        <w:rPr>
          <w:bCs/>
          <w:color w:val="000000"/>
          <w:sz w:val="20"/>
          <w:szCs w:val="2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14:paraId="7008FEB6" w14:textId="77777777" w:rsidR="006E4774" w:rsidRPr="006E4774" w:rsidRDefault="006E4774" w:rsidP="006E4774">
      <w:pPr>
        <w:widowControl w:val="0"/>
        <w:tabs>
          <w:tab w:val="left" w:pos="1134"/>
        </w:tabs>
        <w:autoSpaceDE w:val="0"/>
        <w:autoSpaceDN w:val="0"/>
        <w:adjustRightInd w:val="0"/>
        <w:ind w:firstLine="709"/>
        <w:contextualSpacing/>
        <w:jc w:val="both"/>
        <w:rPr>
          <w:bCs/>
          <w:color w:val="000000"/>
          <w:sz w:val="20"/>
          <w:szCs w:val="20"/>
        </w:rPr>
      </w:pPr>
      <w:r w:rsidRPr="006E4774">
        <w:rPr>
          <w:bCs/>
          <w:sz w:val="20"/>
          <w:szCs w:val="20"/>
        </w:rPr>
        <w:t>В случае принятия новых, изменения (отмены) нормативных правовых актов в период производства работ Подрядчик должен руководствоваться новыми редакциями, или другими нормативно-правовыми актами, заменяющими отмененные, предварительно согласовав с Заказчиком проведение работ (изменения в технологическом процессе и т.д.), вызванных такими изменениями.</w:t>
      </w:r>
    </w:p>
    <w:p w14:paraId="24206DAD"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rFonts w:eastAsiaTheme="minorHAnsi"/>
          <w:sz w:val="20"/>
          <w:szCs w:val="20"/>
          <w:lang w:eastAsia="en-US"/>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(или иного уполномоченного лица по доверенности) в части охраны труда, охраны труда при выполнении работ на высоте:</w:t>
      </w:r>
    </w:p>
    <w:p w14:paraId="0B1C4C82"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Копию утвержденного Исполнителем положения системы управления охраной труда и к</w:t>
      </w:r>
      <w:r w:rsidRPr="006E4774">
        <w:rPr>
          <w:sz w:val="20"/>
          <w:szCs w:val="20"/>
        </w:rPr>
        <w:t>опии документов, подтверждающих проведение Исполнителем оценки профессиональных рисков, связанных с возможным падением работника с высоты.</w:t>
      </w:r>
    </w:p>
    <w:p w14:paraId="57AFD5B7"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Список командированных работников, ответственных за организацию и безопасное проведение работ на высоте, ответственных руководителей работ, ответственных исполнителей (производителей) работ, ответственных за утверждение ППР на высоте, имеющих право выдавать наряд-допуск,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проводящих обслуживание и периодический осмотр СИЗ, ответственных за испытания лестниц (стремянок, подмостей, трапов), а также соответствующие организационно распорядительные документы (далее – ОРД) об их назначении.</w:t>
      </w:r>
    </w:p>
    <w:p w14:paraId="0FA6BA0E"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Копии документов работников, подтверждающих обучение безопасным методам и приемам выполнения работ на высоте, а также копии личных книжек работ на высоте (для работников, выполняющим работы на высоте с применением систем канатного доступа).</w:t>
      </w:r>
    </w:p>
    <w:p w14:paraId="0A3C6622"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Копию плана производства работ на высоте или технологические карты работ на высоте, а также копию ОРД об их утверждении.</w:t>
      </w:r>
    </w:p>
    <w:p w14:paraId="4A26DEEC"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Копию плана мероприятий по эвакуации и спасению работников и копию ОРД об утверждении плана.</w:t>
      </w:r>
    </w:p>
    <w:p w14:paraId="5042E2E5"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Копию ОРД об утверждении перечня работ на высоте, выполняемых с оформлением наряда-допуска, с обязательным включением в него работ</w:t>
      </w:r>
      <w:r w:rsidRPr="006E4774">
        <w:rPr>
          <w:sz w:val="20"/>
          <w:szCs w:val="20"/>
        </w:rPr>
        <w:t xml:space="preserve"> </w:t>
      </w:r>
      <w:r w:rsidRPr="006E4774">
        <w:rPr>
          <w:color w:val="000000"/>
          <w:sz w:val="20"/>
          <w:szCs w:val="20"/>
        </w:rPr>
        <w:t>с высоким риском падения работника с высоты, а также работ на высоте без применения средств подмащивания, выполняемых на высоте 5 м и более; работ, выполняемых на площадках на расстоянии менее 2 м от неогражденных (при отсутствии защитных ограждений) перепадов по высоте более 5 м, либо при высоте ограждений, составляющей менее 1,1 м.</w:t>
      </w:r>
    </w:p>
    <w:p w14:paraId="310738E5"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Перечень и копии инструкций по охране труда, копию ОРД об утверждении инструкции по охране труда.</w:t>
      </w:r>
    </w:p>
    <w:p w14:paraId="7D1E6A87"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lastRenderedPageBreak/>
        <w:t>Копию выписки из журнала инструктажа по охране труда с подтверждением прохождения инструктажей командированных работников Исполнителя и, при наличии, копии документов, подтверждающих обучение работников по охране труда.</w:t>
      </w:r>
    </w:p>
    <w:p w14:paraId="12E9A5DF"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Перечень планируемых к использованию средств защиты, средств индивидуальной защиты, в том числе систем обеспечения безопасности работ на высоте, и, при наличии, средств коллективной защиты и дежурных средств индивидуальной защиты, а также копии документов, подтверждающих своевременное обслуживание, периодический осмотр, испытания.</w:t>
      </w:r>
    </w:p>
    <w:p w14:paraId="288D13FC" w14:textId="77777777" w:rsidR="006E4774" w:rsidRPr="006E4774" w:rsidRDefault="006E4774" w:rsidP="006E4774">
      <w:pPr>
        <w:widowControl w:val="0"/>
        <w:numPr>
          <w:ilvl w:val="2"/>
          <w:numId w:val="31"/>
        </w:numPr>
        <w:tabs>
          <w:tab w:val="left" w:pos="1276"/>
        </w:tabs>
        <w:autoSpaceDE w:val="0"/>
        <w:autoSpaceDN w:val="0"/>
        <w:adjustRightInd w:val="0"/>
        <w:ind w:left="0" w:firstLine="709"/>
        <w:contextualSpacing/>
        <w:jc w:val="both"/>
        <w:rPr>
          <w:bCs/>
          <w:color w:val="000000"/>
          <w:sz w:val="20"/>
          <w:szCs w:val="20"/>
        </w:rPr>
      </w:pPr>
      <w:r w:rsidRPr="006E4774">
        <w:rPr>
          <w:color w:val="000000"/>
          <w:sz w:val="20"/>
          <w:szCs w:val="20"/>
        </w:rPr>
        <w:t>Копии документов, подтверждающих испытания лестниц (стремянок, подмостей, трапов).</w:t>
      </w:r>
    </w:p>
    <w:p w14:paraId="47447853"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sz w:val="20"/>
          <w:szCs w:val="20"/>
        </w:rPr>
        <w:t>Допуск к работам осуществляется только при наличии всех документов, необходимых для выполнения работ, при отсутствии к ним замечаний, в соответствии с действующим законодательством РФ. В случае обнаружения Заказчиком замечаний к направленным документам или документам, подготавливаемым в процессе выполнения работ, Заказчик имеет право остановить проведение работ, а Исполнитель обязан внести соответствующие изменения в такие документы для возобновления работ. Простой работы не увеличивает срок работ по Договору.</w:t>
      </w:r>
    </w:p>
    <w:p w14:paraId="28C8D076"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sz w:val="20"/>
          <w:szCs w:val="20"/>
        </w:rPr>
        <w:t>Исполнитель обязан в течение срока Договора своевременно вносить изменения в ОРД, наряд-допуски и списки работников. В случае несвоевременного направления (или не направления) Исполнителем на согласование Заказчику списка работников, недопуск таких работников не является причиной для остановки работ и не влияет на срок проведения работ по Договору.</w:t>
      </w:r>
    </w:p>
    <w:p w14:paraId="3AF1FD35"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sz w:val="20"/>
          <w:szCs w:val="20"/>
        </w:rPr>
        <w:t>В случае привлечения для производства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708BB8E3" w14:textId="77777777" w:rsidR="006E4774" w:rsidRPr="006E4774" w:rsidRDefault="006E4774" w:rsidP="006E4774">
      <w:pPr>
        <w:widowControl w:val="0"/>
        <w:numPr>
          <w:ilvl w:val="1"/>
          <w:numId w:val="31"/>
        </w:numPr>
        <w:tabs>
          <w:tab w:val="left" w:pos="1134"/>
        </w:tabs>
        <w:autoSpaceDE w:val="0"/>
        <w:autoSpaceDN w:val="0"/>
        <w:adjustRightInd w:val="0"/>
        <w:ind w:left="0" w:firstLine="709"/>
        <w:contextualSpacing/>
        <w:jc w:val="both"/>
        <w:rPr>
          <w:bCs/>
          <w:color w:val="000000"/>
          <w:sz w:val="20"/>
          <w:szCs w:val="20"/>
        </w:rPr>
      </w:pPr>
      <w:r w:rsidRPr="006E4774">
        <w:rPr>
          <w:sz w:val="20"/>
          <w:szCs w:val="20"/>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качество выполнения работ третьими лицами или организациями несет Исполнитель.</w:t>
      </w:r>
    </w:p>
    <w:p w14:paraId="3B40C61D"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rFonts w:eastAsiaTheme="minorHAnsi"/>
          <w:sz w:val="20"/>
          <w:szCs w:val="20"/>
          <w:lang w:eastAsia="en-US"/>
        </w:rPr>
        <w:t>Выполнение работ производится Исполнителем с применением собственного инструмента, электроинструмента, оборудования, приспособлений, стремянок, подмостей, лесов, ограждений и пр.</w:t>
      </w:r>
    </w:p>
    <w:p w14:paraId="3EFD24DF"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Применяемые Подрядчиком при выполнении работ материалы и оборудование, средства защиты (подлежащие обязательной сертификации или декларированию соответствия) должны иметь сертификат соответствия (декларацию о соответствии) и разрешены к применению на территории Российской Федерации. Требование установлено в соответствии с пунктом 2 статьи 28 Федерального закона от 27.12.2002 №184-ФЗ «О техническом регулировании» и постановлением Правительства Российской Федерации от 01.12.2009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107C4CCA"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rFonts w:eastAsiaTheme="minorHAnsi"/>
          <w:sz w:val="20"/>
          <w:szCs w:val="20"/>
          <w:lang w:eastAsia="en-US"/>
        </w:rPr>
        <w:t>На всех применяемых лестницах и стремянках должен быть указан инвентарный номер, дата следующего испытания, принадлежность подразделению (при наличии).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0B9AA9B1"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Заказчик имеет право перед началом работ, а также в процессе работ проверять материалы, оборудование, инструмент, средства индивидуальной и коллективной защиты, дежурные средства индивидуальной защиты, средства защиты, лестницы (стремянки, подмости, трапы) на предмет соответствия действующему законодательству РФ. При наличии замечаний Заказчик имеет право остановить работы, а Исполнитель обязан устранить такие замечания. На период устранения замечаний срок работ по Договору не продлевается.</w:t>
      </w:r>
    </w:p>
    <w:p w14:paraId="476CA9A4"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Выполнение работ не должно препятствовать или создавать неудобства в работе организаций, находящихся в зданиях, или представлять угрозу для людей. В случае выполнения работ, требующих отключения электроэнергии,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2EB4D737"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В процессе оказания услуг уполномоченный представитель Заказчика, лицо, осуществляющее технический надзор, имеют право в любой момент контролировать качество выполняемых работ, выполнение требований охраны труда, давать замечания, останавливать работы до устранения замечаний.</w:t>
      </w:r>
    </w:p>
    <w:p w14:paraId="6AB11C44"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По согласованию с Заказчиком для выполнения работ Исполнитель может использовать автовышку. До начала работ Исполнитель обязан предоставить Заказчику паспорт автовышки, акт технического освидетельствования с приложениями, свидетельство о регистрации ОПО с приложениями, документы подтверждающие квалификацию машиниста, страховой полис на автовышку, документы разрешающие проведение данных видов работ и (или) иные документы, наличие которых необходимо для выполнения работ в соответствии с действующим законодательством РФ. Согласование документов в государственных надзорных органах осуществляется Исполнителем самостоятельно и за свой счет.</w:t>
      </w:r>
    </w:p>
    <w:p w14:paraId="27963AE4"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sz w:val="20"/>
          <w:szCs w:val="20"/>
        </w:rPr>
        <w:t>Перед мытьем наружных поверхностей окон Исполнитель обязан самостоятельно оградить место производства работ, вывесить предупреждающие и предписывающие плакаты (знаки), производить своевременное перемещение.</w:t>
      </w:r>
    </w:p>
    <w:p w14:paraId="495DFCAB" w14:textId="77777777" w:rsidR="006E4774" w:rsidRPr="006E4774" w:rsidRDefault="006E4774" w:rsidP="006E4774">
      <w:pPr>
        <w:widowControl w:val="0"/>
        <w:numPr>
          <w:ilvl w:val="1"/>
          <w:numId w:val="31"/>
        </w:numPr>
        <w:tabs>
          <w:tab w:val="left" w:pos="1276"/>
        </w:tabs>
        <w:autoSpaceDE w:val="0"/>
        <w:autoSpaceDN w:val="0"/>
        <w:adjustRightInd w:val="0"/>
        <w:ind w:left="0" w:firstLine="709"/>
        <w:contextualSpacing/>
        <w:jc w:val="both"/>
        <w:rPr>
          <w:bCs/>
          <w:color w:val="000000"/>
          <w:sz w:val="20"/>
          <w:szCs w:val="20"/>
        </w:rPr>
      </w:pPr>
      <w:r w:rsidRPr="006E4774">
        <w:rPr>
          <w:bCs/>
          <w:color w:val="000000"/>
          <w:sz w:val="20"/>
          <w:szCs w:val="20"/>
        </w:rPr>
        <w:t xml:space="preserve">В период оказания услуг Исполнитель обеспечивает сохранность материалов и оборудования, находящихся в помещениях Заказчика, в которых оказываются услуги. Риск случайной гибели или случайного повреждения элементов, конструкций помещений, имущества до приемки оказанных услуг Заказчиком несет Исполнитель. </w:t>
      </w:r>
      <w:r w:rsidRPr="006E4774">
        <w:rPr>
          <w:sz w:val="20"/>
          <w:szCs w:val="20"/>
        </w:rPr>
        <w:t>Выполнение работ не должно препятствовать или создавать неудобства в работе организаций, находящихся в зданиях, или представлять угрозу для людей.</w:t>
      </w:r>
    </w:p>
    <w:p w14:paraId="01398E96" w14:textId="77777777" w:rsidR="006E4774" w:rsidRPr="006E4774" w:rsidRDefault="006E4774" w:rsidP="00AA28DE">
      <w:pPr>
        <w:jc w:val="both"/>
        <w:rPr>
          <w:bCs/>
          <w:color w:val="000000"/>
          <w:sz w:val="20"/>
          <w:szCs w:val="20"/>
        </w:rPr>
        <w:sectPr w:rsidR="006E4774" w:rsidRPr="006E4774" w:rsidSect="00B5655B">
          <w:headerReference w:type="even" r:id="rId21"/>
          <w:footerReference w:type="default" r:id="rId22"/>
          <w:footerReference w:type="first" r:id="rId23"/>
          <w:pgSz w:w="11909" w:h="16834"/>
          <w:pgMar w:top="567" w:right="567" w:bottom="567" w:left="1134" w:header="425" w:footer="567" w:gutter="0"/>
          <w:cols w:space="60"/>
          <w:noEndnote/>
          <w:titlePg/>
          <w:docGrid w:linePitch="272"/>
        </w:sectPr>
      </w:pPr>
    </w:p>
    <w:p w14:paraId="6856494D" w14:textId="77777777" w:rsidR="006E4774" w:rsidRPr="006E4774" w:rsidRDefault="006E4774" w:rsidP="00AA28DE">
      <w:pPr>
        <w:rPr>
          <w:bCs/>
          <w:color w:val="000000"/>
          <w:sz w:val="20"/>
          <w:szCs w:val="20"/>
        </w:rPr>
      </w:pPr>
    </w:p>
    <w:p w14:paraId="514703B6" w14:textId="77777777" w:rsidR="006E4774" w:rsidRPr="006E4774" w:rsidRDefault="006E4774" w:rsidP="006E4774">
      <w:pPr>
        <w:jc w:val="center"/>
        <w:rPr>
          <w:b/>
          <w:bCs/>
          <w:color w:val="000000"/>
          <w:sz w:val="20"/>
          <w:szCs w:val="20"/>
        </w:rPr>
      </w:pPr>
      <w:r w:rsidRPr="006E4774">
        <w:rPr>
          <w:b/>
          <w:bCs/>
          <w:color w:val="000000"/>
          <w:sz w:val="20"/>
          <w:szCs w:val="20"/>
        </w:rPr>
        <w:t>Объем оказания услуг</w:t>
      </w:r>
      <w:r w:rsidRPr="006E4774">
        <w:rPr>
          <w:b/>
          <w:sz w:val="20"/>
          <w:szCs w:val="20"/>
        </w:rPr>
        <w:t xml:space="preserve"> по мытью окон и стеклянных поверхностей в зданиях АО «ЛЕНМОРНИИПРОЕКТ»</w:t>
      </w:r>
    </w:p>
    <w:p w14:paraId="2C6636CF" w14:textId="77777777" w:rsidR="006E4774" w:rsidRPr="006E4774" w:rsidRDefault="006E4774" w:rsidP="006E4774">
      <w:pPr>
        <w:jc w:val="center"/>
        <w:rPr>
          <w:b/>
          <w:bCs/>
          <w:color w:val="000000"/>
          <w:sz w:val="20"/>
          <w:szCs w:val="20"/>
        </w:rPr>
      </w:pPr>
    </w:p>
    <w:p w14:paraId="685166EF" w14:textId="77777777" w:rsidR="006E4774" w:rsidRPr="006E4774" w:rsidRDefault="006E4774" w:rsidP="006E4774">
      <w:pPr>
        <w:jc w:val="center"/>
        <w:rPr>
          <w:b/>
          <w:bCs/>
          <w:color w:val="000000"/>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6"/>
        <w:gridCol w:w="1397"/>
        <w:gridCol w:w="1324"/>
        <w:gridCol w:w="1616"/>
        <w:gridCol w:w="1822"/>
        <w:gridCol w:w="1388"/>
      </w:tblGrid>
      <w:tr w:rsidR="006E4774" w:rsidRPr="006E4774" w14:paraId="37848121" w14:textId="77777777" w:rsidTr="00825EC1">
        <w:trPr>
          <w:tblHeader/>
        </w:trPr>
        <w:tc>
          <w:tcPr>
            <w:tcW w:w="1380" w:type="pct"/>
            <w:vAlign w:val="center"/>
          </w:tcPr>
          <w:p w14:paraId="15E6C075"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Наименование</w:t>
            </w:r>
          </w:p>
        </w:tc>
        <w:tc>
          <w:tcPr>
            <w:tcW w:w="670" w:type="pct"/>
            <w:vAlign w:val="center"/>
          </w:tcPr>
          <w:p w14:paraId="507215FB"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Размер окна, мм</w:t>
            </w:r>
          </w:p>
        </w:tc>
        <w:tc>
          <w:tcPr>
            <w:tcW w:w="635" w:type="pct"/>
          </w:tcPr>
          <w:p w14:paraId="43C210FB"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Площадь</w:t>
            </w:r>
          </w:p>
          <w:p w14:paraId="07123C03"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оконного проема, кв.м.</w:t>
            </w:r>
          </w:p>
        </w:tc>
        <w:tc>
          <w:tcPr>
            <w:tcW w:w="775" w:type="pct"/>
            <w:vAlign w:val="center"/>
          </w:tcPr>
          <w:p w14:paraId="6194F5DC"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Количество окон</w:t>
            </w:r>
          </w:p>
        </w:tc>
        <w:tc>
          <w:tcPr>
            <w:tcW w:w="874" w:type="pct"/>
            <w:vAlign w:val="center"/>
          </w:tcPr>
          <w:p w14:paraId="2AA8F0A9"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Количество</w:t>
            </w:r>
          </w:p>
          <w:p w14:paraId="2E2540E9"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поверхностей</w:t>
            </w:r>
          </w:p>
          <w:p w14:paraId="6638095A"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(внутренние и наружные)</w:t>
            </w:r>
          </w:p>
        </w:tc>
        <w:tc>
          <w:tcPr>
            <w:tcW w:w="666" w:type="pct"/>
            <w:vAlign w:val="center"/>
          </w:tcPr>
          <w:p w14:paraId="0ECBB251"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Площадь, кв.м.</w:t>
            </w:r>
          </w:p>
        </w:tc>
      </w:tr>
      <w:tr w:rsidR="006E4774" w:rsidRPr="006E4774" w14:paraId="3A348AEB" w14:textId="77777777" w:rsidTr="00825EC1">
        <w:tc>
          <w:tcPr>
            <w:tcW w:w="5000" w:type="pct"/>
            <w:gridSpan w:val="6"/>
          </w:tcPr>
          <w:p w14:paraId="715A8F33"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Здание по адресу: Межевой канал, дом 3, корпус 2, литера А, 8-9 этажей</w:t>
            </w:r>
          </w:p>
        </w:tc>
      </w:tr>
      <w:tr w:rsidR="006E4774" w:rsidRPr="006E4774" w14:paraId="0FA10266" w14:textId="77777777" w:rsidTr="00825EC1">
        <w:tc>
          <w:tcPr>
            <w:tcW w:w="5000" w:type="pct"/>
            <w:gridSpan w:val="6"/>
          </w:tcPr>
          <w:p w14:paraId="0CC228B9"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1-й этаж</w:t>
            </w:r>
          </w:p>
        </w:tc>
      </w:tr>
      <w:tr w:rsidR="006E4774" w:rsidRPr="006E4774" w14:paraId="267FCB11" w14:textId="77777777" w:rsidTr="00825EC1">
        <w:tc>
          <w:tcPr>
            <w:tcW w:w="1380" w:type="pct"/>
            <w:vAlign w:val="center"/>
          </w:tcPr>
          <w:p w14:paraId="2EE5B795"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(лицевой фасад, южная сторона, улица)</w:t>
            </w:r>
          </w:p>
        </w:tc>
        <w:tc>
          <w:tcPr>
            <w:tcW w:w="670" w:type="pct"/>
            <w:vAlign w:val="center"/>
          </w:tcPr>
          <w:p w14:paraId="3DC08F4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2000х1380</w:t>
            </w:r>
          </w:p>
          <w:p w14:paraId="1F45102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2510х1380</w:t>
            </w:r>
          </w:p>
        </w:tc>
        <w:tc>
          <w:tcPr>
            <w:tcW w:w="635" w:type="pct"/>
            <w:vAlign w:val="center"/>
          </w:tcPr>
          <w:p w14:paraId="37886F1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2,76</w:t>
            </w:r>
          </w:p>
          <w:p w14:paraId="081AD2E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3,46</w:t>
            </w:r>
          </w:p>
        </w:tc>
        <w:tc>
          <w:tcPr>
            <w:tcW w:w="775" w:type="pct"/>
            <w:vAlign w:val="center"/>
          </w:tcPr>
          <w:p w14:paraId="0819799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46</w:t>
            </w:r>
          </w:p>
          <w:p w14:paraId="545ADDB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874" w:type="pct"/>
            <w:vAlign w:val="center"/>
          </w:tcPr>
          <w:p w14:paraId="3CF7937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0E1E12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748663B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253,92</w:t>
            </w:r>
          </w:p>
          <w:p w14:paraId="62AD1EB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13,86</w:t>
            </w:r>
          </w:p>
        </w:tc>
      </w:tr>
      <w:tr w:rsidR="006E4774" w:rsidRPr="006E4774" w14:paraId="419AF540" w14:textId="77777777" w:rsidTr="00825EC1">
        <w:tc>
          <w:tcPr>
            <w:tcW w:w="1380" w:type="pct"/>
            <w:vAlign w:val="center"/>
          </w:tcPr>
          <w:p w14:paraId="0F9DFF54"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(правый торец, восточная сторона)</w:t>
            </w:r>
          </w:p>
        </w:tc>
        <w:tc>
          <w:tcPr>
            <w:tcW w:w="670" w:type="pct"/>
            <w:vAlign w:val="center"/>
          </w:tcPr>
          <w:p w14:paraId="3B58FD2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2000х1380</w:t>
            </w:r>
          </w:p>
          <w:p w14:paraId="5FF5820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1380х1380</w:t>
            </w:r>
          </w:p>
        </w:tc>
        <w:tc>
          <w:tcPr>
            <w:tcW w:w="635" w:type="pct"/>
            <w:vAlign w:val="center"/>
          </w:tcPr>
          <w:p w14:paraId="68897EA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2,76</w:t>
            </w:r>
          </w:p>
          <w:p w14:paraId="7DCDF85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tc>
        <w:tc>
          <w:tcPr>
            <w:tcW w:w="775" w:type="pct"/>
            <w:vAlign w:val="center"/>
          </w:tcPr>
          <w:p w14:paraId="61BDB3C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5A6580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198B8E4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9DE518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00EA54B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5,52</w:t>
            </w:r>
          </w:p>
          <w:p w14:paraId="38C03AC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3,81</w:t>
            </w:r>
          </w:p>
        </w:tc>
      </w:tr>
      <w:tr w:rsidR="006E4774" w:rsidRPr="006E4774" w14:paraId="7D71ED79" w14:textId="77777777" w:rsidTr="00825EC1">
        <w:tc>
          <w:tcPr>
            <w:tcW w:w="1380" w:type="pct"/>
            <w:vAlign w:val="center"/>
          </w:tcPr>
          <w:p w14:paraId="70BF7635"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(левый торец, западная сторона)</w:t>
            </w:r>
          </w:p>
        </w:tc>
        <w:tc>
          <w:tcPr>
            <w:tcW w:w="670" w:type="pct"/>
            <w:vAlign w:val="center"/>
          </w:tcPr>
          <w:p w14:paraId="7C26C6E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2000х1380</w:t>
            </w:r>
          </w:p>
          <w:p w14:paraId="76A9DBF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1080х1380</w:t>
            </w:r>
          </w:p>
        </w:tc>
        <w:tc>
          <w:tcPr>
            <w:tcW w:w="635" w:type="pct"/>
            <w:vAlign w:val="center"/>
          </w:tcPr>
          <w:p w14:paraId="6D69892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2,76</w:t>
            </w:r>
          </w:p>
          <w:p w14:paraId="04BF439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1,49</w:t>
            </w:r>
          </w:p>
        </w:tc>
        <w:tc>
          <w:tcPr>
            <w:tcW w:w="775" w:type="pct"/>
            <w:vAlign w:val="center"/>
          </w:tcPr>
          <w:p w14:paraId="3891723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ED6965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49519D6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5B11766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47F8276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11,04</w:t>
            </w:r>
          </w:p>
          <w:p w14:paraId="160CA06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2,98</w:t>
            </w:r>
          </w:p>
        </w:tc>
      </w:tr>
      <w:tr w:rsidR="006E4774" w:rsidRPr="006E4774" w14:paraId="0A4239AD" w14:textId="77777777" w:rsidTr="00825EC1">
        <w:tc>
          <w:tcPr>
            <w:tcW w:w="1380" w:type="pct"/>
            <w:vAlign w:val="center"/>
          </w:tcPr>
          <w:p w14:paraId="16B0304C"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(лицевой фасад)</w:t>
            </w:r>
          </w:p>
        </w:tc>
        <w:tc>
          <w:tcPr>
            <w:tcW w:w="670" w:type="pct"/>
            <w:vAlign w:val="center"/>
          </w:tcPr>
          <w:p w14:paraId="00399879"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val="en-US" w:eastAsia="en-US"/>
              </w:rPr>
              <w:t>6000x1380</w:t>
            </w:r>
          </w:p>
        </w:tc>
        <w:tc>
          <w:tcPr>
            <w:tcW w:w="635" w:type="pct"/>
            <w:vAlign w:val="center"/>
          </w:tcPr>
          <w:p w14:paraId="3C9B0AA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8,28</w:t>
            </w:r>
          </w:p>
        </w:tc>
        <w:tc>
          <w:tcPr>
            <w:tcW w:w="775" w:type="pct"/>
            <w:vAlign w:val="center"/>
          </w:tcPr>
          <w:p w14:paraId="22F4D1C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16</w:t>
            </w:r>
          </w:p>
        </w:tc>
        <w:tc>
          <w:tcPr>
            <w:tcW w:w="874" w:type="pct"/>
            <w:vAlign w:val="center"/>
          </w:tcPr>
          <w:p w14:paraId="2520CC7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7650866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264,96</w:t>
            </w:r>
          </w:p>
        </w:tc>
      </w:tr>
      <w:tr w:rsidR="006E4774" w:rsidRPr="006E4774" w14:paraId="1336EC3F" w14:textId="77777777" w:rsidTr="00825EC1">
        <w:tc>
          <w:tcPr>
            <w:tcW w:w="1380" w:type="pct"/>
            <w:vAlign w:val="center"/>
          </w:tcPr>
          <w:p w14:paraId="29AB6450"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(правый торец)</w:t>
            </w:r>
          </w:p>
        </w:tc>
        <w:tc>
          <w:tcPr>
            <w:tcW w:w="670" w:type="pct"/>
            <w:vAlign w:val="center"/>
          </w:tcPr>
          <w:p w14:paraId="2F3408F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3380х1380</w:t>
            </w:r>
          </w:p>
        </w:tc>
        <w:tc>
          <w:tcPr>
            <w:tcW w:w="635" w:type="pct"/>
            <w:vAlign w:val="center"/>
          </w:tcPr>
          <w:p w14:paraId="7A488C2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4,66</w:t>
            </w:r>
          </w:p>
        </w:tc>
        <w:tc>
          <w:tcPr>
            <w:tcW w:w="775" w:type="pct"/>
            <w:vAlign w:val="center"/>
          </w:tcPr>
          <w:p w14:paraId="4C3666C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5E119E4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64F12C2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9,33</w:t>
            </w:r>
          </w:p>
        </w:tc>
      </w:tr>
      <w:tr w:rsidR="006E4774" w:rsidRPr="006E4774" w14:paraId="3973E6E8" w14:textId="77777777" w:rsidTr="00825EC1">
        <w:tc>
          <w:tcPr>
            <w:tcW w:w="1380" w:type="pct"/>
            <w:vAlign w:val="center"/>
          </w:tcPr>
          <w:p w14:paraId="3D11E2D6"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(левый торец)</w:t>
            </w:r>
          </w:p>
        </w:tc>
        <w:tc>
          <w:tcPr>
            <w:tcW w:w="670" w:type="pct"/>
            <w:vAlign w:val="center"/>
          </w:tcPr>
          <w:p w14:paraId="7237FD3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5080х1380</w:t>
            </w:r>
          </w:p>
        </w:tc>
        <w:tc>
          <w:tcPr>
            <w:tcW w:w="635" w:type="pct"/>
            <w:vAlign w:val="center"/>
          </w:tcPr>
          <w:p w14:paraId="68F9054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7,01</w:t>
            </w:r>
          </w:p>
        </w:tc>
        <w:tc>
          <w:tcPr>
            <w:tcW w:w="775" w:type="pct"/>
            <w:vAlign w:val="center"/>
          </w:tcPr>
          <w:p w14:paraId="344C9C4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7A13688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559E6AC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14,02</w:t>
            </w:r>
          </w:p>
        </w:tc>
      </w:tr>
      <w:tr w:rsidR="006E4774" w:rsidRPr="006E4774" w14:paraId="343F1F32" w14:textId="77777777" w:rsidTr="00825EC1">
        <w:tc>
          <w:tcPr>
            <w:tcW w:w="1380" w:type="pct"/>
            <w:vAlign w:val="center"/>
          </w:tcPr>
          <w:p w14:paraId="2E6E211B"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(дворовый фасад, северная сторона)</w:t>
            </w:r>
          </w:p>
        </w:tc>
        <w:tc>
          <w:tcPr>
            <w:tcW w:w="670" w:type="pct"/>
            <w:vAlign w:val="center"/>
          </w:tcPr>
          <w:p w14:paraId="51F8E5F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1280х1885</w:t>
            </w:r>
          </w:p>
          <w:p w14:paraId="549A464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760х750</w:t>
            </w:r>
          </w:p>
        </w:tc>
        <w:tc>
          <w:tcPr>
            <w:tcW w:w="635" w:type="pct"/>
            <w:vAlign w:val="center"/>
          </w:tcPr>
          <w:p w14:paraId="3D87426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2,41</w:t>
            </w:r>
          </w:p>
          <w:p w14:paraId="090B21C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0,57</w:t>
            </w:r>
          </w:p>
        </w:tc>
        <w:tc>
          <w:tcPr>
            <w:tcW w:w="775" w:type="pct"/>
            <w:vAlign w:val="center"/>
          </w:tcPr>
          <w:p w14:paraId="0B1B267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p w14:paraId="2B9F309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1517114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0FDB7A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107ADDE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19,30</w:t>
            </w:r>
          </w:p>
          <w:p w14:paraId="54A0B4A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1,14</w:t>
            </w:r>
          </w:p>
        </w:tc>
      </w:tr>
      <w:tr w:rsidR="006E4774" w:rsidRPr="006E4774" w14:paraId="1AF43184" w14:textId="77777777" w:rsidTr="00825EC1">
        <w:tc>
          <w:tcPr>
            <w:tcW w:w="1380" w:type="pct"/>
            <w:vAlign w:val="center"/>
          </w:tcPr>
          <w:p w14:paraId="749C814D"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Входная группа</w:t>
            </w:r>
          </w:p>
        </w:tc>
        <w:tc>
          <w:tcPr>
            <w:tcW w:w="670" w:type="pct"/>
            <w:vAlign w:val="center"/>
          </w:tcPr>
          <w:p w14:paraId="3319536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35" w:type="pct"/>
            <w:vAlign w:val="center"/>
          </w:tcPr>
          <w:p w14:paraId="6DA11D3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775" w:type="pct"/>
            <w:vAlign w:val="center"/>
          </w:tcPr>
          <w:p w14:paraId="58EB74F1"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val="en-US" w:eastAsia="en-US"/>
              </w:rPr>
              <w:t>1</w:t>
            </w:r>
          </w:p>
        </w:tc>
        <w:tc>
          <w:tcPr>
            <w:tcW w:w="874" w:type="pct"/>
            <w:vAlign w:val="center"/>
          </w:tcPr>
          <w:p w14:paraId="5BF21BF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72289BF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150,00</w:t>
            </w:r>
          </w:p>
        </w:tc>
      </w:tr>
      <w:tr w:rsidR="006E4774" w:rsidRPr="006E4774" w14:paraId="13CDEBF0" w14:textId="77777777" w:rsidTr="00825EC1">
        <w:tc>
          <w:tcPr>
            <w:tcW w:w="1380" w:type="pct"/>
            <w:vAlign w:val="center"/>
          </w:tcPr>
          <w:p w14:paraId="251C6641"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Окна кабинетов вестибюля</w:t>
            </w:r>
          </w:p>
        </w:tc>
        <w:tc>
          <w:tcPr>
            <w:tcW w:w="670" w:type="pct"/>
            <w:vAlign w:val="center"/>
          </w:tcPr>
          <w:p w14:paraId="4D8B822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1400х1400</w:t>
            </w:r>
          </w:p>
          <w:p w14:paraId="7C0D41B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1400х1400</w:t>
            </w:r>
          </w:p>
          <w:p w14:paraId="239F467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2100х1400</w:t>
            </w:r>
          </w:p>
        </w:tc>
        <w:tc>
          <w:tcPr>
            <w:tcW w:w="635" w:type="pct"/>
            <w:vAlign w:val="center"/>
          </w:tcPr>
          <w:p w14:paraId="305E878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1,96</w:t>
            </w:r>
          </w:p>
          <w:p w14:paraId="35818F5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1,96</w:t>
            </w:r>
          </w:p>
          <w:p w14:paraId="46650C3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2,94</w:t>
            </w:r>
          </w:p>
        </w:tc>
        <w:tc>
          <w:tcPr>
            <w:tcW w:w="775" w:type="pct"/>
            <w:vAlign w:val="center"/>
          </w:tcPr>
          <w:p w14:paraId="2D93883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FDE13E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55AD6D6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794B4AB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587DDB5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6F55884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666" w:type="pct"/>
            <w:vAlign w:val="center"/>
          </w:tcPr>
          <w:p w14:paraId="3F59F18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3,92</w:t>
            </w:r>
          </w:p>
          <w:p w14:paraId="7894551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3,92</w:t>
            </w:r>
          </w:p>
          <w:p w14:paraId="6D91F76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2,94</w:t>
            </w:r>
          </w:p>
        </w:tc>
      </w:tr>
      <w:tr w:rsidR="006E4774" w:rsidRPr="006E4774" w14:paraId="057B3B37" w14:textId="77777777" w:rsidTr="00825EC1">
        <w:tc>
          <w:tcPr>
            <w:tcW w:w="1380" w:type="pct"/>
            <w:vAlign w:val="center"/>
          </w:tcPr>
          <w:p w14:paraId="5DE119D9"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КПП</w:t>
            </w:r>
          </w:p>
        </w:tc>
        <w:tc>
          <w:tcPr>
            <w:tcW w:w="670" w:type="pct"/>
            <w:vAlign w:val="center"/>
          </w:tcPr>
          <w:p w14:paraId="1FA9747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35" w:type="pct"/>
            <w:vAlign w:val="center"/>
          </w:tcPr>
          <w:p w14:paraId="42E6FDB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775" w:type="pct"/>
            <w:vAlign w:val="center"/>
          </w:tcPr>
          <w:p w14:paraId="32A0E7B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61E65030"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val="en-US" w:eastAsia="en-US"/>
              </w:rPr>
              <w:t>2</w:t>
            </w:r>
          </w:p>
        </w:tc>
        <w:tc>
          <w:tcPr>
            <w:tcW w:w="666" w:type="pct"/>
            <w:vAlign w:val="center"/>
          </w:tcPr>
          <w:p w14:paraId="5B9F332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100,00</w:t>
            </w:r>
          </w:p>
        </w:tc>
      </w:tr>
      <w:tr w:rsidR="006E4774" w:rsidRPr="006E4774" w14:paraId="59352CAB" w14:textId="77777777" w:rsidTr="00825EC1">
        <w:tc>
          <w:tcPr>
            <w:tcW w:w="5000" w:type="pct"/>
            <w:gridSpan w:val="6"/>
          </w:tcPr>
          <w:p w14:paraId="639B55BD"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2-й этаж</w:t>
            </w:r>
          </w:p>
        </w:tc>
      </w:tr>
      <w:tr w:rsidR="006E4774" w:rsidRPr="006E4774" w14:paraId="4814A1B7" w14:textId="77777777" w:rsidTr="00825EC1">
        <w:tc>
          <w:tcPr>
            <w:tcW w:w="1380" w:type="pct"/>
            <w:vAlign w:val="center"/>
          </w:tcPr>
          <w:p w14:paraId="67FF835F"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(лицевой фасад)</w:t>
            </w:r>
          </w:p>
        </w:tc>
        <w:tc>
          <w:tcPr>
            <w:tcW w:w="670" w:type="pct"/>
            <w:vAlign w:val="center"/>
          </w:tcPr>
          <w:p w14:paraId="505FB8E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2000х3230</w:t>
            </w:r>
          </w:p>
          <w:p w14:paraId="0344D37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2510х3230</w:t>
            </w:r>
          </w:p>
          <w:p w14:paraId="0270CDB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2000х1815</w:t>
            </w:r>
          </w:p>
        </w:tc>
        <w:tc>
          <w:tcPr>
            <w:tcW w:w="635" w:type="pct"/>
            <w:vAlign w:val="center"/>
          </w:tcPr>
          <w:p w14:paraId="3C902D9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6,46</w:t>
            </w:r>
          </w:p>
          <w:p w14:paraId="0231B10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8,11</w:t>
            </w:r>
          </w:p>
          <w:p w14:paraId="4760133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3,63</w:t>
            </w:r>
          </w:p>
        </w:tc>
        <w:tc>
          <w:tcPr>
            <w:tcW w:w="775" w:type="pct"/>
            <w:vAlign w:val="center"/>
          </w:tcPr>
          <w:p w14:paraId="4BCDB9A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46</w:t>
            </w:r>
          </w:p>
          <w:p w14:paraId="2E587E5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3F358F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w:t>
            </w:r>
          </w:p>
        </w:tc>
        <w:tc>
          <w:tcPr>
            <w:tcW w:w="874" w:type="pct"/>
            <w:vAlign w:val="center"/>
          </w:tcPr>
          <w:p w14:paraId="79A916F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66E382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11E212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3BE9D85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594,32</w:t>
            </w:r>
          </w:p>
          <w:p w14:paraId="151D43E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32,43</w:t>
            </w:r>
          </w:p>
          <w:p w14:paraId="1EC35EB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21,78</w:t>
            </w:r>
          </w:p>
        </w:tc>
      </w:tr>
      <w:tr w:rsidR="006E4774" w:rsidRPr="006E4774" w14:paraId="1DB63B8D" w14:textId="77777777" w:rsidTr="00825EC1">
        <w:tc>
          <w:tcPr>
            <w:tcW w:w="1380" w:type="pct"/>
            <w:vAlign w:val="center"/>
          </w:tcPr>
          <w:p w14:paraId="5A8CB528"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(правый торец)</w:t>
            </w:r>
          </w:p>
        </w:tc>
        <w:tc>
          <w:tcPr>
            <w:tcW w:w="670" w:type="pct"/>
            <w:vAlign w:val="center"/>
          </w:tcPr>
          <w:p w14:paraId="630EAAE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2000х3230</w:t>
            </w:r>
          </w:p>
          <w:p w14:paraId="44BF44E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1080х3230</w:t>
            </w:r>
          </w:p>
        </w:tc>
        <w:tc>
          <w:tcPr>
            <w:tcW w:w="635" w:type="pct"/>
            <w:vAlign w:val="center"/>
          </w:tcPr>
          <w:p w14:paraId="78C3E5E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6,46</w:t>
            </w:r>
          </w:p>
          <w:p w14:paraId="0E56C1E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3,49</w:t>
            </w:r>
          </w:p>
        </w:tc>
        <w:tc>
          <w:tcPr>
            <w:tcW w:w="775" w:type="pct"/>
            <w:vAlign w:val="center"/>
          </w:tcPr>
          <w:p w14:paraId="31599AC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55929DC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74BCAA7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4E3C39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30D41C9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25,84</w:t>
            </w:r>
          </w:p>
          <w:p w14:paraId="545A0D1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6,98</w:t>
            </w:r>
          </w:p>
        </w:tc>
      </w:tr>
      <w:tr w:rsidR="006E4774" w:rsidRPr="006E4774" w14:paraId="6B22F1DB" w14:textId="77777777" w:rsidTr="00825EC1">
        <w:tc>
          <w:tcPr>
            <w:tcW w:w="1380" w:type="pct"/>
            <w:vAlign w:val="center"/>
          </w:tcPr>
          <w:p w14:paraId="7317492A"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Витраж (левый торец)</w:t>
            </w:r>
          </w:p>
        </w:tc>
        <w:tc>
          <w:tcPr>
            <w:tcW w:w="670" w:type="pct"/>
            <w:vAlign w:val="center"/>
          </w:tcPr>
          <w:p w14:paraId="5F5ED24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2000х3230</w:t>
            </w:r>
          </w:p>
          <w:p w14:paraId="53B50D8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1080х3230</w:t>
            </w:r>
          </w:p>
        </w:tc>
        <w:tc>
          <w:tcPr>
            <w:tcW w:w="635" w:type="pct"/>
            <w:vAlign w:val="center"/>
          </w:tcPr>
          <w:p w14:paraId="63D424C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6,46</w:t>
            </w:r>
          </w:p>
          <w:p w14:paraId="5C936CA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3,49</w:t>
            </w:r>
          </w:p>
        </w:tc>
        <w:tc>
          <w:tcPr>
            <w:tcW w:w="775" w:type="pct"/>
            <w:vAlign w:val="center"/>
          </w:tcPr>
          <w:p w14:paraId="1EBC7A1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FA4B75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2D1B8A6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498A76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3F5AA6B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25,84</w:t>
            </w:r>
          </w:p>
          <w:p w14:paraId="13BA3F8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6,98</w:t>
            </w:r>
          </w:p>
        </w:tc>
      </w:tr>
      <w:tr w:rsidR="006E4774" w:rsidRPr="006E4774" w14:paraId="6485F2EA" w14:textId="77777777" w:rsidTr="00825EC1">
        <w:tc>
          <w:tcPr>
            <w:tcW w:w="1380" w:type="pct"/>
            <w:vAlign w:val="center"/>
          </w:tcPr>
          <w:p w14:paraId="36A54F07"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(лицевой фасад)</w:t>
            </w:r>
          </w:p>
        </w:tc>
        <w:tc>
          <w:tcPr>
            <w:tcW w:w="670" w:type="pct"/>
            <w:vAlign w:val="center"/>
          </w:tcPr>
          <w:p w14:paraId="7ED58BB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6000х3230</w:t>
            </w:r>
          </w:p>
          <w:p w14:paraId="615EED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6000х1815</w:t>
            </w:r>
          </w:p>
        </w:tc>
        <w:tc>
          <w:tcPr>
            <w:tcW w:w="635" w:type="pct"/>
            <w:vAlign w:val="center"/>
          </w:tcPr>
          <w:p w14:paraId="11D60CB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19,38</w:t>
            </w:r>
          </w:p>
          <w:p w14:paraId="5BB2C59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10,89</w:t>
            </w:r>
          </w:p>
        </w:tc>
        <w:tc>
          <w:tcPr>
            <w:tcW w:w="775" w:type="pct"/>
            <w:vAlign w:val="center"/>
          </w:tcPr>
          <w:p w14:paraId="7453D88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16</w:t>
            </w:r>
          </w:p>
          <w:p w14:paraId="4FA75BC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627806B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1A6107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4AD18BD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620,16</w:t>
            </w:r>
          </w:p>
          <w:p w14:paraId="63EF0B0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21,78</w:t>
            </w:r>
          </w:p>
        </w:tc>
      </w:tr>
      <w:tr w:rsidR="006E4774" w:rsidRPr="006E4774" w14:paraId="725C5E94" w14:textId="77777777" w:rsidTr="00825EC1">
        <w:tc>
          <w:tcPr>
            <w:tcW w:w="1380" w:type="pct"/>
            <w:vAlign w:val="center"/>
          </w:tcPr>
          <w:p w14:paraId="01C4D4C7"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(правый торец)</w:t>
            </w:r>
          </w:p>
        </w:tc>
        <w:tc>
          <w:tcPr>
            <w:tcW w:w="670" w:type="pct"/>
            <w:vAlign w:val="center"/>
          </w:tcPr>
          <w:p w14:paraId="77237AA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5080х3230</w:t>
            </w:r>
          </w:p>
          <w:p w14:paraId="2724765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3CDDB2B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tc>
        <w:tc>
          <w:tcPr>
            <w:tcW w:w="635" w:type="pct"/>
            <w:vAlign w:val="center"/>
          </w:tcPr>
          <w:p w14:paraId="201DE3A9"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16,41</w:t>
            </w:r>
          </w:p>
          <w:p w14:paraId="35B3815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3</w:t>
            </w:r>
            <w:r w:rsidRPr="006E4774">
              <w:rPr>
                <w:rFonts w:eastAsia="Calibri"/>
                <w:sz w:val="20"/>
                <w:szCs w:val="20"/>
                <w:lang w:eastAsia="en-US"/>
              </w:rPr>
              <w:t>,</w:t>
            </w:r>
            <w:r w:rsidRPr="006E4774">
              <w:rPr>
                <w:rFonts w:eastAsia="Calibri"/>
                <w:sz w:val="20"/>
                <w:szCs w:val="20"/>
                <w:lang w:val="en-US" w:eastAsia="en-US"/>
              </w:rPr>
              <w:t>45</w:t>
            </w:r>
          </w:p>
          <w:p w14:paraId="4274DFB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7</w:t>
            </w:r>
            <w:r w:rsidRPr="006E4774">
              <w:rPr>
                <w:rFonts w:eastAsia="Calibri"/>
                <w:sz w:val="20"/>
                <w:szCs w:val="20"/>
                <w:lang w:eastAsia="en-US"/>
              </w:rPr>
              <w:t>,</w:t>
            </w:r>
            <w:r w:rsidRPr="006E4774">
              <w:rPr>
                <w:rFonts w:eastAsia="Calibri"/>
                <w:sz w:val="20"/>
                <w:szCs w:val="20"/>
                <w:lang w:val="en-US" w:eastAsia="en-US"/>
              </w:rPr>
              <w:t>12</w:t>
            </w:r>
          </w:p>
        </w:tc>
        <w:tc>
          <w:tcPr>
            <w:tcW w:w="775" w:type="pct"/>
            <w:vAlign w:val="center"/>
          </w:tcPr>
          <w:p w14:paraId="18B80AF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6788524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73C97DB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13E9462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7350A2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8D2642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4A596085"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32,82</w:t>
            </w:r>
          </w:p>
          <w:p w14:paraId="61D8B02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6</w:t>
            </w:r>
            <w:r w:rsidRPr="006E4774">
              <w:rPr>
                <w:rFonts w:eastAsia="Calibri"/>
                <w:sz w:val="20"/>
                <w:szCs w:val="20"/>
                <w:lang w:eastAsia="en-US"/>
              </w:rPr>
              <w:t>,</w:t>
            </w:r>
            <w:r w:rsidRPr="006E4774">
              <w:rPr>
                <w:rFonts w:eastAsia="Calibri"/>
                <w:sz w:val="20"/>
                <w:szCs w:val="20"/>
                <w:lang w:val="en-US" w:eastAsia="en-US"/>
              </w:rPr>
              <w:t>90</w:t>
            </w:r>
          </w:p>
          <w:p w14:paraId="50EB6A5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14,25</w:t>
            </w:r>
          </w:p>
        </w:tc>
      </w:tr>
      <w:tr w:rsidR="006E4774" w:rsidRPr="006E4774" w14:paraId="24B7FA2D" w14:textId="77777777" w:rsidTr="00825EC1">
        <w:tc>
          <w:tcPr>
            <w:tcW w:w="1380" w:type="pct"/>
            <w:vAlign w:val="center"/>
          </w:tcPr>
          <w:p w14:paraId="5CA54A13"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(левый торец)</w:t>
            </w:r>
          </w:p>
        </w:tc>
        <w:tc>
          <w:tcPr>
            <w:tcW w:w="670" w:type="pct"/>
            <w:vAlign w:val="center"/>
          </w:tcPr>
          <w:p w14:paraId="4C17B3E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5080х3230</w:t>
            </w:r>
          </w:p>
          <w:p w14:paraId="445DD8E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5F56AE9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tc>
        <w:tc>
          <w:tcPr>
            <w:tcW w:w="635" w:type="pct"/>
            <w:vAlign w:val="center"/>
          </w:tcPr>
          <w:p w14:paraId="1B73E7AA"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16,41</w:t>
            </w:r>
          </w:p>
          <w:p w14:paraId="488B295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3</w:t>
            </w:r>
            <w:r w:rsidRPr="006E4774">
              <w:rPr>
                <w:rFonts w:eastAsia="Calibri"/>
                <w:sz w:val="20"/>
                <w:szCs w:val="20"/>
                <w:lang w:eastAsia="en-US"/>
              </w:rPr>
              <w:t>,</w:t>
            </w:r>
            <w:r w:rsidRPr="006E4774">
              <w:rPr>
                <w:rFonts w:eastAsia="Calibri"/>
                <w:sz w:val="20"/>
                <w:szCs w:val="20"/>
                <w:lang w:val="en-US" w:eastAsia="en-US"/>
              </w:rPr>
              <w:t>45</w:t>
            </w:r>
          </w:p>
          <w:p w14:paraId="1DBCE9F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7</w:t>
            </w:r>
            <w:r w:rsidRPr="006E4774">
              <w:rPr>
                <w:rFonts w:eastAsia="Calibri"/>
                <w:sz w:val="20"/>
                <w:szCs w:val="20"/>
                <w:lang w:eastAsia="en-US"/>
              </w:rPr>
              <w:t>,</w:t>
            </w:r>
            <w:r w:rsidRPr="006E4774">
              <w:rPr>
                <w:rFonts w:eastAsia="Calibri"/>
                <w:sz w:val="20"/>
                <w:szCs w:val="20"/>
                <w:lang w:val="en-US" w:eastAsia="en-US"/>
              </w:rPr>
              <w:t>12</w:t>
            </w:r>
          </w:p>
        </w:tc>
        <w:tc>
          <w:tcPr>
            <w:tcW w:w="775" w:type="pct"/>
            <w:vAlign w:val="center"/>
          </w:tcPr>
          <w:p w14:paraId="73692F0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253F030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7D630B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5BC90B3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AC0497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DCF708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2A1D1FD9"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32,82</w:t>
            </w:r>
          </w:p>
          <w:p w14:paraId="3A5B86C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val="en-US" w:eastAsia="en-US"/>
              </w:rPr>
              <w:t>6</w:t>
            </w:r>
            <w:r w:rsidRPr="006E4774">
              <w:rPr>
                <w:rFonts w:eastAsia="Calibri"/>
                <w:sz w:val="20"/>
                <w:szCs w:val="20"/>
                <w:lang w:eastAsia="en-US"/>
              </w:rPr>
              <w:t>,</w:t>
            </w:r>
            <w:r w:rsidRPr="006E4774">
              <w:rPr>
                <w:rFonts w:eastAsia="Calibri"/>
                <w:sz w:val="20"/>
                <w:szCs w:val="20"/>
                <w:lang w:val="en-US" w:eastAsia="en-US"/>
              </w:rPr>
              <w:t>90</w:t>
            </w:r>
          </w:p>
          <w:p w14:paraId="644E239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14,25</w:t>
            </w:r>
          </w:p>
        </w:tc>
      </w:tr>
      <w:tr w:rsidR="006E4774" w:rsidRPr="006E4774" w14:paraId="405D1A55" w14:textId="77777777" w:rsidTr="00825EC1">
        <w:tc>
          <w:tcPr>
            <w:tcW w:w="1380" w:type="pct"/>
            <w:vAlign w:val="center"/>
          </w:tcPr>
          <w:p w14:paraId="41054B2B"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 (дворовый фасад)</w:t>
            </w:r>
          </w:p>
        </w:tc>
        <w:tc>
          <w:tcPr>
            <w:tcW w:w="670" w:type="pct"/>
            <w:vAlign w:val="center"/>
          </w:tcPr>
          <w:p w14:paraId="03217AA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366B1DD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46641A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095D1C2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540CC87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0973A36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34513B6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2B61B2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5E0D3D9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3CFFE76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24861D6E" w14:textId="77777777" w:rsidTr="00825EC1">
        <w:tc>
          <w:tcPr>
            <w:tcW w:w="1380" w:type="pct"/>
            <w:vAlign w:val="center"/>
          </w:tcPr>
          <w:p w14:paraId="4EC80665"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Козырек над входом и вывеска ЛЕНМОРНИИПРОЕКТ</w:t>
            </w:r>
          </w:p>
        </w:tc>
        <w:tc>
          <w:tcPr>
            <w:tcW w:w="670" w:type="pct"/>
            <w:vAlign w:val="center"/>
          </w:tcPr>
          <w:p w14:paraId="6AAA308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35" w:type="pct"/>
            <w:vAlign w:val="center"/>
          </w:tcPr>
          <w:p w14:paraId="1E146AB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775" w:type="pct"/>
            <w:vAlign w:val="center"/>
          </w:tcPr>
          <w:p w14:paraId="104F70E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52AB607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66" w:type="pct"/>
            <w:vAlign w:val="center"/>
          </w:tcPr>
          <w:p w14:paraId="13A10D4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28,00</w:t>
            </w:r>
          </w:p>
        </w:tc>
      </w:tr>
      <w:tr w:rsidR="006E4774" w:rsidRPr="006E4774" w14:paraId="49A27D12" w14:textId="77777777" w:rsidTr="00825EC1">
        <w:tc>
          <w:tcPr>
            <w:tcW w:w="1380" w:type="pct"/>
            <w:vAlign w:val="center"/>
          </w:tcPr>
          <w:p w14:paraId="4823BBE2"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Поверхности в холле, 2-й свет</w:t>
            </w:r>
          </w:p>
        </w:tc>
        <w:tc>
          <w:tcPr>
            <w:tcW w:w="670" w:type="pct"/>
            <w:vAlign w:val="center"/>
          </w:tcPr>
          <w:p w14:paraId="1DEBAC6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35" w:type="pct"/>
            <w:vAlign w:val="center"/>
          </w:tcPr>
          <w:p w14:paraId="754213C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775" w:type="pct"/>
            <w:vAlign w:val="center"/>
          </w:tcPr>
          <w:p w14:paraId="02FDBF1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5B99A54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w:t>
            </w:r>
          </w:p>
        </w:tc>
        <w:tc>
          <w:tcPr>
            <w:tcW w:w="666" w:type="pct"/>
            <w:vAlign w:val="center"/>
          </w:tcPr>
          <w:p w14:paraId="3065BA2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25,00</w:t>
            </w:r>
          </w:p>
        </w:tc>
      </w:tr>
      <w:tr w:rsidR="006E4774" w:rsidRPr="006E4774" w14:paraId="4B7438BC" w14:textId="77777777" w:rsidTr="00825EC1">
        <w:tc>
          <w:tcPr>
            <w:tcW w:w="5000" w:type="pct"/>
            <w:gridSpan w:val="6"/>
          </w:tcPr>
          <w:p w14:paraId="79A509C1"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3-й этаж</w:t>
            </w:r>
          </w:p>
        </w:tc>
      </w:tr>
      <w:tr w:rsidR="006E4774" w:rsidRPr="006E4774" w14:paraId="4F551B88" w14:textId="77777777" w:rsidTr="00825EC1">
        <w:tc>
          <w:tcPr>
            <w:tcW w:w="1380" w:type="pct"/>
            <w:vAlign w:val="center"/>
          </w:tcPr>
          <w:p w14:paraId="44B15572"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6227C56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2ACC520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7B7412C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2F00A77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47257E5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7,12</w:t>
            </w:r>
          </w:p>
          <w:p w14:paraId="046C779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5035C21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3963B01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406743F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p w14:paraId="54A80E6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E3CBEC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0B6F0DA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3E6C0FE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52AA959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538993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759CB8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6AE12AD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270,68</w:t>
            </w:r>
          </w:p>
          <w:p w14:paraId="5B357A8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2DAA9A2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04E7E55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2AD6AB9A" w14:textId="77777777" w:rsidTr="00825EC1">
        <w:tc>
          <w:tcPr>
            <w:tcW w:w="5000" w:type="pct"/>
            <w:gridSpan w:val="6"/>
          </w:tcPr>
          <w:p w14:paraId="0F0E18B6"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4-й этаж</w:t>
            </w:r>
          </w:p>
        </w:tc>
      </w:tr>
      <w:tr w:rsidR="006E4774" w:rsidRPr="006E4774" w14:paraId="54AB2BB5" w14:textId="77777777" w:rsidTr="00825EC1">
        <w:tc>
          <w:tcPr>
            <w:tcW w:w="1380" w:type="pct"/>
            <w:vAlign w:val="center"/>
          </w:tcPr>
          <w:p w14:paraId="0881F03E"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7BEA1DF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5F8C635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27CC264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3000х2185</w:t>
            </w:r>
          </w:p>
          <w:p w14:paraId="5DE5163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3891D3B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7,12</w:t>
            </w:r>
          </w:p>
          <w:p w14:paraId="4D749D0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0DB8E53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6,56</w:t>
            </w:r>
          </w:p>
          <w:p w14:paraId="093D65D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137999B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19</w:t>
            </w:r>
          </w:p>
          <w:p w14:paraId="3B09DCF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46DC18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9</w:t>
            </w:r>
          </w:p>
          <w:p w14:paraId="01A5FF7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5845F3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2</w:t>
            </w:r>
          </w:p>
          <w:p w14:paraId="0EA730E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F0BF80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2</w:t>
            </w:r>
          </w:p>
          <w:p w14:paraId="4936931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4DB5807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270,68</w:t>
            </w:r>
          </w:p>
          <w:p w14:paraId="470E4E6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0AE2212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lastRenderedPageBreak/>
              <w:t>117,99</w:t>
            </w:r>
          </w:p>
          <w:p w14:paraId="201EB24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5743FF8F" w14:textId="77777777" w:rsidTr="00825EC1">
        <w:tc>
          <w:tcPr>
            <w:tcW w:w="5000" w:type="pct"/>
            <w:gridSpan w:val="6"/>
          </w:tcPr>
          <w:p w14:paraId="45B8A2A2" w14:textId="77777777" w:rsidR="006E4774" w:rsidRPr="006E4774" w:rsidRDefault="006E4774" w:rsidP="006E4774">
            <w:pPr>
              <w:spacing w:line="276" w:lineRule="auto"/>
              <w:rPr>
                <w:rFonts w:eastAsia="Calibri"/>
                <w:sz w:val="20"/>
                <w:szCs w:val="20"/>
                <w:highlight w:val="yellow"/>
                <w:lang w:eastAsia="en-US"/>
              </w:rPr>
            </w:pPr>
            <w:r w:rsidRPr="006E4774">
              <w:rPr>
                <w:rFonts w:eastAsia="Calibri"/>
                <w:b/>
                <w:sz w:val="20"/>
                <w:szCs w:val="20"/>
                <w:lang w:eastAsia="en-US"/>
              </w:rPr>
              <w:lastRenderedPageBreak/>
              <w:t>5-й этаж</w:t>
            </w:r>
          </w:p>
        </w:tc>
      </w:tr>
      <w:tr w:rsidR="006E4774" w:rsidRPr="006E4774" w14:paraId="3A0221F0" w14:textId="77777777" w:rsidTr="00825EC1">
        <w:tc>
          <w:tcPr>
            <w:tcW w:w="1380" w:type="pct"/>
            <w:vAlign w:val="center"/>
          </w:tcPr>
          <w:p w14:paraId="66B00190"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0938F1B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689EC63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2E27DF3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4AAA03C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77601D9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7,12</w:t>
            </w:r>
          </w:p>
          <w:p w14:paraId="3D5B44E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71701EA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75559FD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70E323B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p w14:paraId="54DE57D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0DC684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529A880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0D621D3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806725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A5D140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5FD7032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56A0AD2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270,68</w:t>
            </w:r>
          </w:p>
          <w:p w14:paraId="6D1ED38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52A4FA1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1E1C2D4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7407602F" w14:textId="77777777" w:rsidTr="00825EC1">
        <w:tc>
          <w:tcPr>
            <w:tcW w:w="5000" w:type="pct"/>
            <w:gridSpan w:val="6"/>
          </w:tcPr>
          <w:p w14:paraId="7EDCB48C" w14:textId="77777777" w:rsidR="006E4774" w:rsidRPr="006E4774" w:rsidRDefault="006E4774" w:rsidP="006E4774">
            <w:pPr>
              <w:spacing w:line="276" w:lineRule="auto"/>
              <w:rPr>
                <w:rFonts w:eastAsia="Calibri"/>
                <w:sz w:val="20"/>
                <w:szCs w:val="20"/>
                <w:highlight w:val="yellow"/>
                <w:lang w:eastAsia="en-US"/>
              </w:rPr>
            </w:pPr>
            <w:r w:rsidRPr="006E4774">
              <w:rPr>
                <w:rFonts w:eastAsia="Calibri"/>
                <w:b/>
                <w:sz w:val="20"/>
                <w:szCs w:val="20"/>
                <w:lang w:eastAsia="en-US"/>
              </w:rPr>
              <w:t>6-й этаж</w:t>
            </w:r>
          </w:p>
        </w:tc>
      </w:tr>
      <w:tr w:rsidR="006E4774" w:rsidRPr="006E4774" w14:paraId="002F6942" w14:textId="77777777" w:rsidTr="00825EC1">
        <w:tc>
          <w:tcPr>
            <w:tcW w:w="1380" w:type="pct"/>
            <w:vAlign w:val="center"/>
          </w:tcPr>
          <w:p w14:paraId="5A01D8B1"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13E2F49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04CEFD9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13E403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2D6AA15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6EBCF04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7,12</w:t>
            </w:r>
          </w:p>
          <w:p w14:paraId="615BCEC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1A189E9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3D8972E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5D09020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p w14:paraId="3D9F635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26B1EAA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1284B6E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086A984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C6006F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AF866F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693940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16A1EEF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270,68</w:t>
            </w:r>
          </w:p>
          <w:p w14:paraId="5D5A26D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6691ED0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073E682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48228F55" w14:textId="77777777" w:rsidTr="00825EC1">
        <w:tc>
          <w:tcPr>
            <w:tcW w:w="5000" w:type="pct"/>
            <w:gridSpan w:val="6"/>
          </w:tcPr>
          <w:p w14:paraId="35E5B376"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7-й этаж</w:t>
            </w:r>
          </w:p>
        </w:tc>
      </w:tr>
      <w:tr w:rsidR="006E4774" w:rsidRPr="006E4774" w14:paraId="232C0E72" w14:textId="77777777" w:rsidTr="00825EC1">
        <w:tc>
          <w:tcPr>
            <w:tcW w:w="1380" w:type="pct"/>
            <w:vAlign w:val="center"/>
          </w:tcPr>
          <w:p w14:paraId="70E19375"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18E2D8B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51A04C2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0D95668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378C23E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16498E3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7,12</w:t>
            </w:r>
          </w:p>
          <w:p w14:paraId="1EE08F4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27E6118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403A52D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1889A95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p w14:paraId="7431A21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2F24AE3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2D3B534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57F5F36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1887E6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C652AA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022133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0648414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270,68</w:t>
            </w:r>
          </w:p>
          <w:p w14:paraId="1CFD3D4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3A238EC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0129298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77E55F41" w14:textId="77777777" w:rsidTr="00825EC1">
        <w:tc>
          <w:tcPr>
            <w:tcW w:w="5000" w:type="pct"/>
            <w:gridSpan w:val="6"/>
          </w:tcPr>
          <w:p w14:paraId="6C32E76E" w14:textId="77777777" w:rsidR="006E4774" w:rsidRPr="006E4774" w:rsidRDefault="006E4774" w:rsidP="006E4774">
            <w:pPr>
              <w:spacing w:line="276" w:lineRule="auto"/>
              <w:rPr>
                <w:rFonts w:eastAsia="Calibri"/>
                <w:sz w:val="20"/>
                <w:szCs w:val="20"/>
                <w:highlight w:val="yellow"/>
                <w:lang w:eastAsia="en-US"/>
              </w:rPr>
            </w:pPr>
            <w:r w:rsidRPr="006E4774">
              <w:rPr>
                <w:rFonts w:eastAsia="Calibri"/>
                <w:b/>
                <w:sz w:val="20"/>
                <w:szCs w:val="20"/>
                <w:lang w:eastAsia="en-US"/>
              </w:rPr>
              <w:t>8-й этаж</w:t>
            </w:r>
          </w:p>
        </w:tc>
      </w:tr>
      <w:tr w:rsidR="006E4774" w:rsidRPr="006E4774" w14:paraId="6347DEEB" w14:textId="77777777" w:rsidTr="00825EC1">
        <w:tc>
          <w:tcPr>
            <w:tcW w:w="1380" w:type="pct"/>
            <w:vAlign w:val="center"/>
          </w:tcPr>
          <w:p w14:paraId="3584459D"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2E6F5B6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3260х2185</w:t>
            </w:r>
          </w:p>
          <w:p w14:paraId="011216D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1580х2185</w:t>
            </w:r>
          </w:p>
          <w:p w14:paraId="2E033E8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3000х2185</w:t>
            </w:r>
          </w:p>
          <w:p w14:paraId="4D83782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tc>
        <w:tc>
          <w:tcPr>
            <w:tcW w:w="635" w:type="pct"/>
            <w:vAlign w:val="center"/>
          </w:tcPr>
          <w:p w14:paraId="47A50F6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7,12</w:t>
            </w:r>
          </w:p>
          <w:p w14:paraId="224BB5A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3,45</w:t>
            </w:r>
          </w:p>
          <w:p w14:paraId="4D83E6E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6,56</w:t>
            </w:r>
          </w:p>
          <w:p w14:paraId="583F4BE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tc>
        <w:tc>
          <w:tcPr>
            <w:tcW w:w="775" w:type="pct"/>
            <w:vAlign w:val="center"/>
          </w:tcPr>
          <w:p w14:paraId="0F50623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19</w:t>
            </w:r>
          </w:p>
          <w:p w14:paraId="19D3DA4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6F68AB0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w:t>
            </w:r>
          </w:p>
          <w:p w14:paraId="1D762D5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8</w:t>
            </w:r>
          </w:p>
        </w:tc>
        <w:tc>
          <w:tcPr>
            <w:tcW w:w="874" w:type="pct"/>
            <w:vAlign w:val="center"/>
          </w:tcPr>
          <w:p w14:paraId="59B56D5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2030988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358E2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3F9896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171835D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270,68</w:t>
            </w:r>
          </w:p>
          <w:p w14:paraId="16D7412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13,81</w:t>
            </w:r>
          </w:p>
          <w:p w14:paraId="5AEAE47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117,99</w:t>
            </w:r>
          </w:p>
          <w:p w14:paraId="004B494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65,72</w:t>
            </w:r>
          </w:p>
        </w:tc>
      </w:tr>
      <w:tr w:rsidR="006E4774" w:rsidRPr="006E4774" w14:paraId="470D5D01" w14:textId="77777777" w:rsidTr="00825EC1">
        <w:tc>
          <w:tcPr>
            <w:tcW w:w="5000" w:type="pct"/>
            <w:gridSpan w:val="6"/>
            <w:vAlign w:val="center"/>
          </w:tcPr>
          <w:p w14:paraId="573FD64E"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9-й этаж</w:t>
            </w:r>
          </w:p>
        </w:tc>
      </w:tr>
      <w:tr w:rsidR="006E4774" w:rsidRPr="006E4774" w14:paraId="26630E6F" w14:textId="77777777" w:rsidTr="00825EC1">
        <w:tc>
          <w:tcPr>
            <w:tcW w:w="1380" w:type="pct"/>
            <w:vAlign w:val="center"/>
          </w:tcPr>
          <w:p w14:paraId="66B5D411"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68956E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1800х800</w:t>
            </w:r>
          </w:p>
          <w:p w14:paraId="47C8E4D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700х630</w:t>
            </w:r>
          </w:p>
        </w:tc>
        <w:tc>
          <w:tcPr>
            <w:tcW w:w="635" w:type="pct"/>
            <w:vAlign w:val="center"/>
          </w:tcPr>
          <w:p w14:paraId="0100370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1,44</w:t>
            </w:r>
          </w:p>
          <w:p w14:paraId="004B7AA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0,44</w:t>
            </w:r>
          </w:p>
        </w:tc>
        <w:tc>
          <w:tcPr>
            <w:tcW w:w="775" w:type="pct"/>
            <w:vAlign w:val="center"/>
          </w:tcPr>
          <w:p w14:paraId="6AAD4F9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w:t>
            </w:r>
          </w:p>
          <w:p w14:paraId="15D2D03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874" w:type="pct"/>
            <w:vAlign w:val="center"/>
          </w:tcPr>
          <w:p w14:paraId="538AD48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100907C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457B4B7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11,52</w:t>
            </w:r>
          </w:p>
          <w:p w14:paraId="260B9BC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1,76</w:t>
            </w:r>
          </w:p>
        </w:tc>
      </w:tr>
      <w:tr w:rsidR="006E4774" w:rsidRPr="006E4774" w14:paraId="351B15E2" w14:textId="77777777" w:rsidTr="00825EC1">
        <w:tc>
          <w:tcPr>
            <w:tcW w:w="1380" w:type="pct"/>
            <w:vAlign w:val="center"/>
          </w:tcPr>
          <w:p w14:paraId="412D9190" w14:textId="77777777" w:rsidR="006E4774" w:rsidRPr="006E4774" w:rsidRDefault="006E4774" w:rsidP="006E4774">
            <w:pPr>
              <w:spacing w:line="276" w:lineRule="auto"/>
              <w:rPr>
                <w:rFonts w:eastAsia="Calibri"/>
                <w:b/>
                <w:sz w:val="20"/>
                <w:szCs w:val="20"/>
                <w:lang w:eastAsia="en-US"/>
              </w:rPr>
            </w:pPr>
            <w:r w:rsidRPr="006E4774">
              <w:rPr>
                <w:rFonts w:eastAsia="Calibri"/>
                <w:b/>
                <w:sz w:val="20"/>
                <w:szCs w:val="20"/>
                <w:lang w:eastAsia="en-US"/>
              </w:rPr>
              <w:t>Лестница №1</w:t>
            </w:r>
          </w:p>
        </w:tc>
        <w:tc>
          <w:tcPr>
            <w:tcW w:w="670" w:type="pct"/>
            <w:vAlign w:val="center"/>
          </w:tcPr>
          <w:p w14:paraId="0C3627F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1880х1800</w:t>
            </w:r>
          </w:p>
          <w:p w14:paraId="14A802B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p w14:paraId="0C7D64C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1800х800</w:t>
            </w:r>
          </w:p>
        </w:tc>
        <w:tc>
          <w:tcPr>
            <w:tcW w:w="635" w:type="pct"/>
            <w:vAlign w:val="center"/>
          </w:tcPr>
          <w:p w14:paraId="4190CE0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3,38</w:t>
            </w:r>
          </w:p>
          <w:p w14:paraId="6B3D06A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p w14:paraId="1F346D1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1,44</w:t>
            </w:r>
          </w:p>
        </w:tc>
        <w:tc>
          <w:tcPr>
            <w:tcW w:w="775" w:type="pct"/>
            <w:vAlign w:val="center"/>
          </w:tcPr>
          <w:p w14:paraId="394AB98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02BCD25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w:t>
            </w:r>
          </w:p>
          <w:p w14:paraId="20DDA94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72B3A43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0AFD54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2495017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03653C5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6,77</w:t>
            </w:r>
          </w:p>
          <w:p w14:paraId="5DC9C6B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57,51</w:t>
            </w:r>
          </w:p>
          <w:p w14:paraId="20D8B81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2,88</w:t>
            </w:r>
          </w:p>
        </w:tc>
      </w:tr>
      <w:tr w:rsidR="006E4774" w:rsidRPr="006E4774" w14:paraId="12389BA1" w14:textId="77777777" w:rsidTr="00825EC1">
        <w:tc>
          <w:tcPr>
            <w:tcW w:w="1380" w:type="pct"/>
            <w:vAlign w:val="center"/>
          </w:tcPr>
          <w:p w14:paraId="6B235C89" w14:textId="77777777" w:rsidR="006E4774" w:rsidRPr="006E4774" w:rsidRDefault="006E4774" w:rsidP="006E4774">
            <w:pPr>
              <w:spacing w:line="276" w:lineRule="auto"/>
              <w:rPr>
                <w:rFonts w:eastAsia="Calibri"/>
                <w:b/>
                <w:sz w:val="20"/>
                <w:szCs w:val="20"/>
                <w:lang w:eastAsia="en-US"/>
              </w:rPr>
            </w:pPr>
            <w:r w:rsidRPr="006E4774">
              <w:rPr>
                <w:rFonts w:eastAsia="Calibri"/>
                <w:b/>
                <w:sz w:val="20"/>
                <w:szCs w:val="20"/>
                <w:lang w:eastAsia="en-US"/>
              </w:rPr>
              <w:t>Лестница №2</w:t>
            </w:r>
          </w:p>
        </w:tc>
        <w:tc>
          <w:tcPr>
            <w:tcW w:w="670" w:type="pct"/>
            <w:vAlign w:val="center"/>
          </w:tcPr>
          <w:p w14:paraId="46A1E10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1880х1800</w:t>
            </w:r>
          </w:p>
          <w:p w14:paraId="4B4229F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1880х2185</w:t>
            </w:r>
          </w:p>
          <w:p w14:paraId="445209C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1800х800</w:t>
            </w:r>
          </w:p>
        </w:tc>
        <w:tc>
          <w:tcPr>
            <w:tcW w:w="635" w:type="pct"/>
            <w:vAlign w:val="center"/>
          </w:tcPr>
          <w:p w14:paraId="1A4E17F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3,38</w:t>
            </w:r>
          </w:p>
          <w:p w14:paraId="40F9740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4,11</w:t>
            </w:r>
          </w:p>
          <w:p w14:paraId="3CE53DE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1,44</w:t>
            </w:r>
          </w:p>
        </w:tc>
        <w:tc>
          <w:tcPr>
            <w:tcW w:w="775" w:type="pct"/>
            <w:vAlign w:val="center"/>
          </w:tcPr>
          <w:p w14:paraId="4185CA4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4AEA2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w:t>
            </w:r>
          </w:p>
          <w:p w14:paraId="7AA08B0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874" w:type="pct"/>
            <w:vAlign w:val="center"/>
          </w:tcPr>
          <w:p w14:paraId="7C02049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476596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B51F60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12584A6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6,77</w:t>
            </w:r>
          </w:p>
          <w:p w14:paraId="602A2B0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57,51</w:t>
            </w:r>
          </w:p>
          <w:p w14:paraId="4CC08EF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2,88</w:t>
            </w:r>
          </w:p>
        </w:tc>
      </w:tr>
      <w:tr w:rsidR="006E4774" w:rsidRPr="006E4774" w14:paraId="2E7CFB9E" w14:textId="77777777" w:rsidTr="00825EC1">
        <w:tc>
          <w:tcPr>
            <w:tcW w:w="5000" w:type="pct"/>
            <w:gridSpan w:val="6"/>
          </w:tcPr>
          <w:p w14:paraId="20B72E6E"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Здание по адресу: Межевой канал, дом 3, корпус 2, литера Б, 3 этажа (во дворе основного здания)</w:t>
            </w:r>
          </w:p>
        </w:tc>
      </w:tr>
      <w:tr w:rsidR="006E4774" w:rsidRPr="006E4774" w14:paraId="614067CE" w14:textId="77777777" w:rsidTr="00825EC1">
        <w:tc>
          <w:tcPr>
            <w:tcW w:w="1380" w:type="pct"/>
            <w:vAlign w:val="center"/>
          </w:tcPr>
          <w:p w14:paraId="0BCDA515"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Окно</w:t>
            </w:r>
          </w:p>
        </w:tc>
        <w:tc>
          <w:tcPr>
            <w:tcW w:w="670" w:type="pct"/>
            <w:vAlign w:val="center"/>
          </w:tcPr>
          <w:p w14:paraId="6B42D17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1100х1400</w:t>
            </w:r>
          </w:p>
          <w:p w14:paraId="7D69F2C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2200х1400</w:t>
            </w:r>
          </w:p>
        </w:tc>
        <w:tc>
          <w:tcPr>
            <w:tcW w:w="635" w:type="pct"/>
            <w:vAlign w:val="center"/>
          </w:tcPr>
          <w:p w14:paraId="6494B45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1,54</w:t>
            </w:r>
          </w:p>
          <w:p w14:paraId="37D7FA1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3,08</w:t>
            </w:r>
          </w:p>
        </w:tc>
        <w:tc>
          <w:tcPr>
            <w:tcW w:w="775" w:type="pct"/>
            <w:vAlign w:val="center"/>
          </w:tcPr>
          <w:p w14:paraId="73A17DC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w:t>
            </w:r>
          </w:p>
          <w:p w14:paraId="1562EAB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w:t>
            </w:r>
          </w:p>
        </w:tc>
        <w:tc>
          <w:tcPr>
            <w:tcW w:w="874" w:type="pct"/>
            <w:vAlign w:val="center"/>
          </w:tcPr>
          <w:p w14:paraId="0ED3944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65ED005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666" w:type="pct"/>
            <w:vAlign w:val="center"/>
          </w:tcPr>
          <w:p w14:paraId="50324C6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46,20</w:t>
            </w:r>
          </w:p>
          <w:p w14:paraId="34A962C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18,48</w:t>
            </w:r>
          </w:p>
        </w:tc>
      </w:tr>
      <w:tr w:rsidR="003A4B94" w:rsidRPr="006E4774" w14:paraId="6F1FAC47" w14:textId="77777777" w:rsidTr="003A4B94">
        <w:tc>
          <w:tcPr>
            <w:tcW w:w="4334" w:type="pct"/>
            <w:gridSpan w:val="5"/>
            <w:vAlign w:val="center"/>
          </w:tcPr>
          <w:p w14:paraId="7021A8AB" w14:textId="5A30094C" w:rsidR="003A4B94" w:rsidRPr="003A4B94" w:rsidRDefault="003A4B94" w:rsidP="003A4B94">
            <w:pPr>
              <w:spacing w:line="276" w:lineRule="auto"/>
              <w:jc w:val="right"/>
              <w:rPr>
                <w:rFonts w:eastAsia="Calibri"/>
                <w:b/>
                <w:bCs/>
                <w:sz w:val="20"/>
                <w:szCs w:val="20"/>
                <w:lang w:eastAsia="en-US"/>
              </w:rPr>
            </w:pPr>
            <w:r w:rsidRPr="003A4B94">
              <w:rPr>
                <w:rFonts w:eastAsia="Calibri"/>
                <w:b/>
                <w:bCs/>
                <w:sz w:val="20"/>
                <w:szCs w:val="20"/>
                <w:lang w:eastAsia="en-US"/>
              </w:rPr>
              <w:t>ИТОГО</w:t>
            </w:r>
          </w:p>
        </w:tc>
        <w:tc>
          <w:tcPr>
            <w:tcW w:w="666" w:type="pct"/>
            <w:vAlign w:val="center"/>
          </w:tcPr>
          <w:p w14:paraId="5650A6E6" w14:textId="77777777" w:rsidR="003A4B94" w:rsidRPr="003A4B94" w:rsidRDefault="003A4B94" w:rsidP="006E4774">
            <w:pPr>
              <w:spacing w:line="276" w:lineRule="auto"/>
              <w:jc w:val="center"/>
              <w:rPr>
                <w:rFonts w:eastAsia="Calibri"/>
                <w:b/>
                <w:bCs/>
                <w:sz w:val="20"/>
                <w:szCs w:val="20"/>
                <w:lang w:eastAsia="en-US"/>
              </w:rPr>
            </w:pPr>
            <w:r w:rsidRPr="003A4B94">
              <w:rPr>
                <w:b/>
                <w:bCs/>
                <w:spacing w:val="-1"/>
                <w:sz w:val="20"/>
                <w:szCs w:val="20"/>
              </w:rPr>
              <w:t>5 582,90</w:t>
            </w:r>
          </w:p>
        </w:tc>
      </w:tr>
    </w:tbl>
    <w:p w14:paraId="2D21211F" w14:textId="77777777" w:rsidR="006E4774" w:rsidRPr="006E4774" w:rsidRDefault="006E4774" w:rsidP="006E4774">
      <w:pPr>
        <w:ind w:left="709" w:right="248"/>
        <w:jc w:val="right"/>
        <w:rPr>
          <w:spacing w:val="-1"/>
          <w:sz w:val="20"/>
          <w:szCs w:val="20"/>
        </w:rPr>
      </w:pPr>
    </w:p>
    <w:p w14:paraId="6B006984" w14:textId="77777777" w:rsidR="006E4774" w:rsidRPr="006E4774" w:rsidRDefault="006E4774" w:rsidP="006E4774">
      <w:pPr>
        <w:jc w:val="both"/>
        <w:rPr>
          <w:spacing w:val="-1"/>
          <w:sz w:val="20"/>
          <w:szCs w:val="20"/>
        </w:rPr>
      </w:pPr>
      <w:r w:rsidRPr="006E4774">
        <w:rPr>
          <w:spacing w:val="-1"/>
          <w:sz w:val="20"/>
          <w:szCs w:val="20"/>
        </w:rPr>
        <w:t>Указанные размеры могут иметь погрешности.</w:t>
      </w:r>
    </w:p>
    <w:p w14:paraId="09DCE332" w14:textId="77777777" w:rsidR="006E4774" w:rsidRPr="006E4774" w:rsidRDefault="006E4774" w:rsidP="006E4774">
      <w:pPr>
        <w:rPr>
          <w:spacing w:val="-1"/>
          <w:sz w:val="20"/>
          <w:szCs w:val="20"/>
        </w:rPr>
      </w:pPr>
      <w:r w:rsidRPr="006E4774">
        <w:rPr>
          <w:spacing w:val="-1"/>
          <w:sz w:val="20"/>
          <w:szCs w:val="20"/>
        </w:rPr>
        <w:t>Исполнитель самостоятельно уточняет объем работ в рамках стоимости работ по Договору.</w:t>
      </w:r>
    </w:p>
    <w:p w14:paraId="7A049A8D" w14:textId="77777777" w:rsidR="006E4774" w:rsidRPr="006E4774" w:rsidRDefault="006E4774" w:rsidP="006E4774">
      <w:pPr>
        <w:ind w:left="709"/>
        <w:rPr>
          <w:spacing w:val="-1"/>
          <w:sz w:val="20"/>
          <w:szCs w:val="20"/>
        </w:rPr>
        <w:sectPr w:rsidR="006E4774" w:rsidRPr="006E4774" w:rsidSect="00971063">
          <w:pgSz w:w="11909" w:h="16834"/>
          <w:pgMar w:top="851" w:right="568" w:bottom="709" w:left="1134" w:header="426" w:footer="720" w:gutter="0"/>
          <w:cols w:space="60"/>
          <w:noEndnote/>
          <w:docGrid w:linePitch="272"/>
        </w:sectPr>
      </w:pPr>
    </w:p>
    <w:p w14:paraId="1F2B806D" w14:textId="77777777" w:rsidR="006E4774" w:rsidRPr="006E4774" w:rsidRDefault="006E4774" w:rsidP="006E4774">
      <w:pPr>
        <w:ind w:firstLine="709"/>
        <w:jc w:val="right"/>
        <w:rPr>
          <w:bCs/>
          <w:color w:val="000000"/>
          <w:sz w:val="20"/>
          <w:szCs w:val="20"/>
        </w:rPr>
      </w:pPr>
    </w:p>
    <w:p w14:paraId="62EAA2FF" w14:textId="77777777" w:rsidR="006E4774" w:rsidRPr="006E4774" w:rsidRDefault="006E4774" w:rsidP="006E4774">
      <w:pPr>
        <w:ind w:firstLine="709"/>
        <w:jc w:val="right"/>
        <w:rPr>
          <w:bCs/>
          <w:color w:val="000000"/>
          <w:sz w:val="20"/>
          <w:szCs w:val="20"/>
        </w:rPr>
      </w:pPr>
    </w:p>
    <w:p w14:paraId="5E7C02D3" w14:textId="77777777" w:rsidR="006E4774" w:rsidRPr="006E4774" w:rsidRDefault="006E4774" w:rsidP="006E4774">
      <w:pPr>
        <w:jc w:val="center"/>
        <w:rPr>
          <w:b/>
          <w:sz w:val="20"/>
          <w:szCs w:val="20"/>
        </w:rPr>
      </w:pPr>
      <w:r w:rsidRPr="006E4774">
        <w:rPr>
          <w:b/>
          <w:bCs/>
          <w:color w:val="000000"/>
          <w:sz w:val="20"/>
          <w:szCs w:val="20"/>
        </w:rPr>
        <w:t>Объем оказания услуг</w:t>
      </w:r>
      <w:r w:rsidRPr="006E4774">
        <w:rPr>
          <w:b/>
          <w:sz w:val="20"/>
          <w:szCs w:val="20"/>
        </w:rPr>
        <w:t xml:space="preserve"> по чистке горизонтальных жалюзи в помещениях АО «ЛЕНМОРНИИПРОЕКТ»</w:t>
      </w:r>
    </w:p>
    <w:p w14:paraId="568551F6" w14:textId="77777777" w:rsidR="006E4774" w:rsidRPr="006E4774" w:rsidRDefault="006E4774" w:rsidP="006E4774">
      <w:pPr>
        <w:jc w:val="center"/>
        <w:rPr>
          <w:b/>
          <w:sz w:val="20"/>
          <w:szCs w:val="20"/>
        </w:rPr>
      </w:pPr>
    </w:p>
    <w:p w14:paraId="53A62721" w14:textId="77777777" w:rsidR="006E4774" w:rsidRPr="006E4774" w:rsidRDefault="006E4774" w:rsidP="006E4774">
      <w:pPr>
        <w:ind w:left="709"/>
        <w:jc w:val="both"/>
        <w:rPr>
          <w:b/>
          <w:bCs/>
          <w:color w:val="000000"/>
          <w:sz w:val="20"/>
          <w:szCs w:val="20"/>
        </w:rPr>
      </w:pPr>
    </w:p>
    <w:tbl>
      <w:tblPr>
        <w:tblW w:w="489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3"/>
        <w:gridCol w:w="1867"/>
        <w:gridCol w:w="1435"/>
        <w:gridCol w:w="1520"/>
        <w:gridCol w:w="1495"/>
      </w:tblGrid>
      <w:tr w:rsidR="006E4774" w:rsidRPr="006E4774" w14:paraId="02A0D8C2" w14:textId="77777777" w:rsidTr="00825EC1">
        <w:trPr>
          <w:tblHeader/>
        </w:trPr>
        <w:tc>
          <w:tcPr>
            <w:tcW w:w="1945" w:type="pct"/>
            <w:vAlign w:val="center"/>
          </w:tcPr>
          <w:p w14:paraId="2837F1E2"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Наименование помещения</w:t>
            </w:r>
          </w:p>
        </w:tc>
        <w:tc>
          <w:tcPr>
            <w:tcW w:w="903" w:type="pct"/>
            <w:vAlign w:val="center"/>
          </w:tcPr>
          <w:p w14:paraId="05473D3A"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Размер жалюзи, м</w:t>
            </w:r>
          </w:p>
        </w:tc>
        <w:tc>
          <w:tcPr>
            <w:tcW w:w="694" w:type="pct"/>
          </w:tcPr>
          <w:p w14:paraId="1904908C"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Площадь</w:t>
            </w:r>
          </w:p>
          <w:p w14:paraId="5F2A005B"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жалюзи, кв.м.</w:t>
            </w:r>
          </w:p>
        </w:tc>
        <w:tc>
          <w:tcPr>
            <w:tcW w:w="735" w:type="pct"/>
            <w:vAlign w:val="center"/>
          </w:tcPr>
          <w:p w14:paraId="695C976C"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Количество жалюзи</w:t>
            </w:r>
          </w:p>
        </w:tc>
        <w:tc>
          <w:tcPr>
            <w:tcW w:w="723" w:type="pct"/>
            <w:vAlign w:val="center"/>
          </w:tcPr>
          <w:p w14:paraId="2029E773" w14:textId="77777777" w:rsidR="006E4774" w:rsidRPr="006E4774" w:rsidRDefault="006E4774" w:rsidP="006E4774">
            <w:pPr>
              <w:jc w:val="center"/>
              <w:rPr>
                <w:rFonts w:eastAsia="Calibri"/>
                <w:b/>
                <w:sz w:val="20"/>
                <w:szCs w:val="20"/>
                <w:lang w:eastAsia="en-US"/>
              </w:rPr>
            </w:pPr>
            <w:r w:rsidRPr="006E4774">
              <w:rPr>
                <w:rFonts w:eastAsia="Calibri"/>
                <w:b/>
                <w:sz w:val="20"/>
                <w:szCs w:val="20"/>
                <w:lang w:eastAsia="en-US"/>
              </w:rPr>
              <w:t>Площадь, кв.м.</w:t>
            </w:r>
          </w:p>
        </w:tc>
      </w:tr>
      <w:tr w:rsidR="006E4774" w:rsidRPr="006E4774" w14:paraId="2540A11A" w14:textId="77777777" w:rsidTr="00825EC1">
        <w:tc>
          <w:tcPr>
            <w:tcW w:w="5000" w:type="pct"/>
            <w:gridSpan w:val="5"/>
            <w:vAlign w:val="center"/>
          </w:tcPr>
          <w:p w14:paraId="6FA843DE"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Здание по адресу: Межевой канал, дом 3, корпус 2, литера А, 8-9 этажей</w:t>
            </w:r>
          </w:p>
        </w:tc>
      </w:tr>
      <w:tr w:rsidR="006E4774" w:rsidRPr="006E4774" w14:paraId="1AED5A7B" w14:textId="77777777" w:rsidTr="00825EC1">
        <w:tc>
          <w:tcPr>
            <w:tcW w:w="1945" w:type="pct"/>
            <w:vAlign w:val="center"/>
          </w:tcPr>
          <w:p w14:paraId="3B7119D1"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1 этажа</w:t>
            </w:r>
          </w:p>
        </w:tc>
        <w:tc>
          <w:tcPr>
            <w:tcW w:w="903" w:type="pct"/>
            <w:vAlign w:val="center"/>
          </w:tcPr>
          <w:p w14:paraId="7CF849A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1,4х5,0</w:t>
            </w:r>
          </w:p>
          <w:p w14:paraId="5C2F817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1,8х1,2</w:t>
            </w:r>
          </w:p>
          <w:p w14:paraId="258753D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1,3х1,8</w:t>
            </w:r>
          </w:p>
          <w:p w14:paraId="53A7C76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1,4х4,2</w:t>
            </w:r>
          </w:p>
          <w:p w14:paraId="669A918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1,4х5,5</w:t>
            </w:r>
          </w:p>
          <w:p w14:paraId="52CD448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1,3х2,4</w:t>
            </w:r>
          </w:p>
          <w:p w14:paraId="27CAC52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1,4х5,2</w:t>
            </w:r>
          </w:p>
          <w:p w14:paraId="28F99E3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1,4х3,9</w:t>
            </w:r>
          </w:p>
          <w:p w14:paraId="0B3871C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1,4х5,3</w:t>
            </w:r>
          </w:p>
          <w:p w14:paraId="0F720DE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1,4х1,6</w:t>
            </w:r>
          </w:p>
          <w:p w14:paraId="258B2CC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1,4х3,7</w:t>
            </w:r>
          </w:p>
        </w:tc>
        <w:tc>
          <w:tcPr>
            <w:tcW w:w="694" w:type="pct"/>
            <w:vAlign w:val="center"/>
          </w:tcPr>
          <w:p w14:paraId="6740D4E8"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7,0</w:t>
            </w:r>
            <w:r w:rsidRPr="006E4774">
              <w:rPr>
                <w:rFonts w:eastAsia="Calibri"/>
                <w:sz w:val="20"/>
                <w:szCs w:val="20"/>
                <w:lang w:val="en-US" w:eastAsia="en-US"/>
              </w:rPr>
              <w:t>0</w:t>
            </w:r>
          </w:p>
          <w:p w14:paraId="3D34BE9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r w:rsidRPr="006E4774">
              <w:rPr>
                <w:rFonts w:eastAsia="Calibri"/>
                <w:sz w:val="20"/>
                <w:szCs w:val="20"/>
                <w:lang w:val="en-US" w:eastAsia="en-US"/>
              </w:rPr>
              <w:t>16</w:t>
            </w:r>
          </w:p>
          <w:p w14:paraId="2B809FCB"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2,3</w:t>
            </w:r>
            <w:r w:rsidRPr="006E4774">
              <w:rPr>
                <w:rFonts w:eastAsia="Calibri"/>
                <w:sz w:val="20"/>
                <w:szCs w:val="20"/>
                <w:lang w:val="en-US" w:eastAsia="en-US"/>
              </w:rPr>
              <w:t>4</w:t>
            </w:r>
          </w:p>
          <w:p w14:paraId="007EE8AB"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5,</w:t>
            </w:r>
            <w:r w:rsidRPr="006E4774">
              <w:rPr>
                <w:rFonts w:eastAsia="Calibri"/>
                <w:sz w:val="20"/>
                <w:szCs w:val="20"/>
                <w:lang w:val="en-US" w:eastAsia="en-US"/>
              </w:rPr>
              <w:t>88</w:t>
            </w:r>
          </w:p>
          <w:p w14:paraId="1FB0AB4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7,7</w:t>
            </w:r>
          </w:p>
          <w:p w14:paraId="57A6D33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3,12</w:t>
            </w:r>
          </w:p>
          <w:p w14:paraId="36022BA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7,28</w:t>
            </w:r>
          </w:p>
          <w:p w14:paraId="0C51841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5,46</w:t>
            </w:r>
          </w:p>
          <w:p w14:paraId="2E44C80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7,42</w:t>
            </w:r>
          </w:p>
          <w:p w14:paraId="1FB9DF4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2,24</w:t>
            </w:r>
          </w:p>
          <w:p w14:paraId="38B7658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5,18</w:t>
            </w:r>
          </w:p>
        </w:tc>
        <w:tc>
          <w:tcPr>
            <w:tcW w:w="735" w:type="pct"/>
            <w:vAlign w:val="center"/>
          </w:tcPr>
          <w:p w14:paraId="6EBE075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0B2C69A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1DDE57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78B7D53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w:t>
            </w:r>
          </w:p>
          <w:p w14:paraId="3F7CD0B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3260D06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728E9C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079D144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3020400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60457B5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6499FC9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723" w:type="pct"/>
            <w:vAlign w:val="center"/>
          </w:tcPr>
          <w:p w14:paraId="027D19D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14,00</w:t>
            </w:r>
          </w:p>
          <w:p w14:paraId="1454D17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r w:rsidRPr="006E4774">
              <w:rPr>
                <w:rFonts w:eastAsia="Calibri"/>
                <w:sz w:val="20"/>
                <w:szCs w:val="20"/>
                <w:lang w:val="en-US" w:eastAsia="en-US"/>
              </w:rPr>
              <w:t>16</w:t>
            </w:r>
          </w:p>
          <w:p w14:paraId="14F41727"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4,6</w:t>
            </w:r>
            <w:r w:rsidRPr="006E4774">
              <w:rPr>
                <w:rFonts w:eastAsia="Calibri"/>
                <w:sz w:val="20"/>
                <w:szCs w:val="20"/>
                <w:lang w:val="en-US" w:eastAsia="en-US"/>
              </w:rPr>
              <w:t>8</w:t>
            </w:r>
          </w:p>
          <w:p w14:paraId="7328ECA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41,</w:t>
            </w:r>
            <w:r w:rsidRPr="006E4774">
              <w:rPr>
                <w:rFonts w:eastAsia="Calibri"/>
                <w:sz w:val="20"/>
                <w:szCs w:val="20"/>
                <w:lang w:val="en-US" w:eastAsia="en-US"/>
              </w:rPr>
              <w:t>16</w:t>
            </w:r>
          </w:p>
          <w:p w14:paraId="040B0F45"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eastAsia="en-US"/>
              </w:rPr>
              <w:t>15,4</w:t>
            </w:r>
            <w:r w:rsidRPr="006E4774">
              <w:rPr>
                <w:rFonts w:eastAsia="Calibri"/>
                <w:sz w:val="20"/>
                <w:szCs w:val="20"/>
                <w:lang w:val="en-US" w:eastAsia="en-US"/>
              </w:rPr>
              <w:t>0</w:t>
            </w:r>
          </w:p>
          <w:p w14:paraId="37558CD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3,12</w:t>
            </w:r>
          </w:p>
          <w:p w14:paraId="680874C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7,28</w:t>
            </w:r>
          </w:p>
          <w:p w14:paraId="27751FB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5,46</w:t>
            </w:r>
          </w:p>
          <w:p w14:paraId="534E30A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7,42</w:t>
            </w:r>
          </w:p>
          <w:p w14:paraId="79AE597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2,24</w:t>
            </w:r>
          </w:p>
          <w:p w14:paraId="30AA939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5,18</w:t>
            </w:r>
          </w:p>
        </w:tc>
      </w:tr>
      <w:tr w:rsidR="006E4774" w:rsidRPr="006E4774" w14:paraId="0504B064" w14:textId="77777777" w:rsidTr="00825EC1">
        <w:tc>
          <w:tcPr>
            <w:tcW w:w="1945" w:type="pct"/>
            <w:vAlign w:val="center"/>
          </w:tcPr>
          <w:p w14:paraId="1EB4EADD"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2 этажа</w:t>
            </w:r>
          </w:p>
        </w:tc>
        <w:tc>
          <w:tcPr>
            <w:tcW w:w="903" w:type="pct"/>
            <w:vAlign w:val="center"/>
          </w:tcPr>
          <w:p w14:paraId="1DA2F36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1,4х3,4</w:t>
            </w:r>
          </w:p>
          <w:p w14:paraId="0F5FBAF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1,4х5,5</w:t>
            </w:r>
          </w:p>
          <w:p w14:paraId="669355D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1,4х5,4</w:t>
            </w:r>
          </w:p>
          <w:p w14:paraId="3D50EBFA"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1,4х4,2</w:t>
            </w:r>
          </w:p>
        </w:tc>
        <w:tc>
          <w:tcPr>
            <w:tcW w:w="694" w:type="pct"/>
            <w:vAlign w:val="center"/>
          </w:tcPr>
          <w:p w14:paraId="6479AB9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4,76</w:t>
            </w:r>
          </w:p>
          <w:p w14:paraId="2AB97F0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7,70</w:t>
            </w:r>
          </w:p>
          <w:p w14:paraId="294BE77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7,56</w:t>
            </w:r>
          </w:p>
          <w:p w14:paraId="5FFBC6F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5,88</w:t>
            </w:r>
          </w:p>
        </w:tc>
        <w:tc>
          <w:tcPr>
            <w:tcW w:w="735" w:type="pct"/>
            <w:vAlign w:val="center"/>
          </w:tcPr>
          <w:p w14:paraId="590C48B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74F938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w:t>
            </w:r>
          </w:p>
          <w:p w14:paraId="52DAF76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3552436C"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tc>
        <w:tc>
          <w:tcPr>
            <w:tcW w:w="723" w:type="pct"/>
            <w:vAlign w:val="center"/>
          </w:tcPr>
          <w:p w14:paraId="2FF15CA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4,76</w:t>
            </w:r>
          </w:p>
          <w:p w14:paraId="597B508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30,80</w:t>
            </w:r>
          </w:p>
          <w:p w14:paraId="6ACCFBD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7,56</w:t>
            </w:r>
          </w:p>
          <w:p w14:paraId="54E58AA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5,88</w:t>
            </w:r>
          </w:p>
        </w:tc>
      </w:tr>
      <w:tr w:rsidR="006E4774" w:rsidRPr="006E4774" w14:paraId="300D3DA8" w14:textId="77777777" w:rsidTr="00825EC1">
        <w:tc>
          <w:tcPr>
            <w:tcW w:w="1945" w:type="pct"/>
            <w:vAlign w:val="center"/>
          </w:tcPr>
          <w:p w14:paraId="1FEF94A4"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3 этажа</w:t>
            </w:r>
          </w:p>
        </w:tc>
        <w:tc>
          <w:tcPr>
            <w:tcW w:w="903" w:type="pct"/>
            <w:vAlign w:val="center"/>
          </w:tcPr>
          <w:p w14:paraId="452626C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2,1х3,3</w:t>
            </w:r>
          </w:p>
        </w:tc>
        <w:tc>
          <w:tcPr>
            <w:tcW w:w="694" w:type="pct"/>
            <w:vAlign w:val="center"/>
          </w:tcPr>
          <w:p w14:paraId="63AA79E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w:t>
            </w:r>
          </w:p>
        </w:tc>
        <w:tc>
          <w:tcPr>
            <w:tcW w:w="735" w:type="pct"/>
            <w:vAlign w:val="center"/>
          </w:tcPr>
          <w:p w14:paraId="1E139C6A"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val="en-US" w:eastAsia="en-US"/>
              </w:rPr>
              <w:t>3</w:t>
            </w:r>
          </w:p>
        </w:tc>
        <w:tc>
          <w:tcPr>
            <w:tcW w:w="723" w:type="pct"/>
            <w:vAlign w:val="center"/>
          </w:tcPr>
          <w:p w14:paraId="71644DE5" w14:textId="77777777" w:rsidR="006E4774" w:rsidRPr="006E4774" w:rsidRDefault="006E4774" w:rsidP="006E4774">
            <w:pPr>
              <w:spacing w:line="276" w:lineRule="auto"/>
              <w:jc w:val="center"/>
              <w:rPr>
                <w:rFonts w:eastAsia="Calibri"/>
                <w:sz w:val="20"/>
                <w:szCs w:val="20"/>
                <w:lang w:val="en-US" w:eastAsia="en-US"/>
              </w:rPr>
            </w:pPr>
            <w:r w:rsidRPr="006E4774">
              <w:rPr>
                <w:rFonts w:eastAsia="Calibri"/>
                <w:sz w:val="20"/>
                <w:szCs w:val="20"/>
                <w:lang w:val="en-US" w:eastAsia="en-US"/>
              </w:rPr>
              <w:t>20</w:t>
            </w:r>
            <w:r w:rsidRPr="006E4774">
              <w:rPr>
                <w:rFonts w:eastAsia="Calibri"/>
                <w:sz w:val="20"/>
                <w:szCs w:val="20"/>
                <w:lang w:eastAsia="en-US"/>
              </w:rPr>
              <w:t>,</w:t>
            </w:r>
            <w:r w:rsidRPr="006E4774">
              <w:rPr>
                <w:rFonts w:eastAsia="Calibri"/>
                <w:sz w:val="20"/>
                <w:szCs w:val="20"/>
                <w:lang w:val="en-US" w:eastAsia="en-US"/>
              </w:rPr>
              <w:t>79</w:t>
            </w:r>
          </w:p>
        </w:tc>
      </w:tr>
      <w:tr w:rsidR="006E4774" w:rsidRPr="006E4774" w14:paraId="58AEC47F" w14:textId="77777777" w:rsidTr="00825EC1">
        <w:tc>
          <w:tcPr>
            <w:tcW w:w="1945" w:type="pct"/>
            <w:vAlign w:val="center"/>
          </w:tcPr>
          <w:p w14:paraId="07032C6D" w14:textId="77777777" w:rsidR="006E4774" w:rsidRPr="006E4774" w:rsidRDefault="006E4774" w:rsidP="006E4774">
            <w:pPr>
              <w:spacing w:line="276" w:lineRule="auto"/>
              <w:rPr>
                <w:rFonts w:eastAsia="Calibri"/>
                <w:sz w:val="20"/>
                <w:szCs w:val="20"/>
                <w:lang w:val="en-US" w:eastAsia="en-US"/>
              </w:rPr>
            </w:pPr>
            <w:r w:rsidRPr="006E4774">
              <w:rPr>
                <w:rFonts w:eastAsia="Calibri"/>
                <w:sz w:val="20"/>
                <w:szCs w:val="20"/>
                <w:lang w:eastAsia="en-US"/>
              </w:rPr>
              <w:t>Помещения 4 этажа</w:t>
            </w:r>
          </w:p>
        </w:tc>
        <w:tc>
          <w:tcPr>
            <w:tcW w:w="903" w:type="pct"/>
            <w:vAlign w:val="center"/>
          </w:tcPr>
          <w:p w14:paraId="1FCC15A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2,1х3,3</w:t>
            </w:r>
          </w:p>
        </w:tc>
        <w:tc>
          <w:tcPr>
            <w:tcW w:w="694" w:type="pct"/>
            <w:vAlign w:val="center"/>
          </w:tcPr>
          <w:p w14:paraId="7366BEF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w:t>
            </w:r>
          </w:p>
        </w:tc>
        <w:tc>
          <w:tcPr>
            <w:tcW w:w="735" w:type="pct"/>
            <w:vAlign w:val="center"/>
          </w:tcPr>
          <w:p w14:paraId="47B9F9A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11</w:t>
            </w:r>
          </w:p>
        </w:tc>
        <w:tc>
          <w:tcPr>
            <w:tcW w:w="723" w:type="pct"/>
            <w:vAlign w:val="center"/>
          </w:tcPr>
          <w:p w14:paraId="44AA69E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76,23</w:t>
            </w:r>
          </w:p>
        </w:tc>
      </w:tr>
      <w:tr w:rsidR="006E4774" w:rsidRPr="006E4774" w14:paraId="15DD98D6" w14:textId="77777777" w:rsidTr="00825EC1">
        <w:tc>
          <w:tcPr>
            <w:tcW w:w="1945" w:type="pct"/>
            <w:vAlign w:val="center"/>
          </w:tcPr>
          <w:p w14:paraId="43B531B3"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5 этажа</w:t>
            </w:r>
          </w:p>
        </w:tc>
        <w:tc>
          <w:tcPr>
            <w:tcW w:w="903" w:type="pct"/>
            <w:vAlign w:val="center"/>
          </w:tcPr>
          <w:p w14:paraId="194079A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2,1х3,3</w:t>
            </w:r>
          </w:p>
        </w:tc>
        <w:tc>
          <w:tcPr>
            <w:tcW w:w="694" w:type="pct"/>
            <w:vAlign w:val="center"/>
          </w:tcPr>
          <w:p w14:paraId="59876BB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w:t>
            </w:r>
          </w:p>
        </w:tc>
        <w:tc>
          <w:tcPr>
            <w:tcW w:w="735" w:type="pct"/>
            <w:vAlign w:val="center"/>
          </w:tcPr>
          <w:p w14:paraId="3B3BE48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w:t>
            </w:r>
          </w:p>
        </w:tc>
        <w:tc>
          <w:tcPr>
            <w:tcW w:w="723" w:type="pct"/>
            <w:vAlign w:val="center"/>
          </w:tcPr>
          <w:p w14:paraId="03BA1C5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69,30</w:t>
            </w:r>
          </w:p>
        </w:tc>
      </w:tr>
      <w:tr w:rsidR="006E4774" w:rsidRPr="006E4774" w14:paraId="0A975606" w14:textId="77777777" w:rsidTr="00825EC1">
        <w:tc>
          <w:tcPr>
            <w:tcW w:w="1945" w:type="pct"/>
            <w:vAlign w:val="center"/>
          </w:tcPr>
          <w:p w14:paraId="713D06CE"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6 этажа</w:t>
            </w:r>
          </w:p>
        </w:tc>
        <w:tc>
          <w:tcPr>
            <w:tcW w:w="903" w:type="pct"/>
            <w:vAlign w:val="center"/>
          </w:tcPr>
          <w:p w14:paraId="4D3B0E7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2,1х3,3</w:t>
            </w:r>
          </w:p>
        </w:tc>
        <w:tc>
          <w:tcPr>
            <w:tcW w:w="694" w:type="pct"/>
            <w:vAlign w:val="center"/>
          </w:tcPr>
          <w:p w14:paraId="6DA6A7F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w:t>
            </w:r>
          </w:p>
        </w:tc>
        <w:tc>
          <w:tcPr>
            <w:tcW w:w="735" w:type="pct"/>
            <w:vAlign w:val="center"/>
          </w:tcPr>
          <w:p w14:paraId="2D87C76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10</w:t>
            </w:r>
          </w:p>
        </w:tc>
        <w:tc>
          <w:tcPr>
            <w:tcW w:w="723" w:type="pct"/>
            <w:vAlign w:val="center"/>
          </w:tcPr>
          <w:p w14:paraId="4CF9149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69,30</w:t>
            </w:r>
          </w:p>
        </w:tc>
      </w:tr>
      <w:tr w:rsidR="006E4774" w:rsidRPr="006E4774" w14:paraId="41D2AFDA" w14:textId="77777777" w:rsidTr="00825EC1">
        <w:tc>
          <w:tcPr>
            <w:tcW w:w="1945" w:type="pct"/>
            <w:vAlign w:val="center"/>
          </w:tcPr>
          <w:p w14:paraId="6ACBD900"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8 этажа</w:t>
            </w:r>
          </w:p>
        </w:tc>
        <w:tc>
          <w:tcPr>
            <w:tcW w:w="903" w:type="pct"/>
            <w:vAlign w:val="center"/>
          </w:tcPr>
          <w:p w14:paraId="2950D76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2,1х3,3</w:t>
            </w:r>
          </w:p>
        </w:tc>
        <w:tc>
          <w:tcPr>
            <w:tcW w:w="694" w:type="pct"/>
            <w:vAlign w:val="center"/>
          </w:tcPr>
          <w:p w14:paraId="1D6359D0"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6,93</w:t>
            </w:r>
          </w:p>
        </w:tc>
        <w:tc>
          <w:tcPr>
            <w:tcW w:w="735" w:type="pct"/>
            <w:vAlign w:val="center"/>
          </w:tcPr>
          <w:p w14:paraId="0779558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w:t>
            </w:r>
          </w:p>
        </w:tc>
        <w:tc>
          <w:tcPr>
            <w:tcW w:w="723" w:type="pct"/>
            <w:vAlign w:val="center"/>
          </w:tcPr>
          <w:p w14:paraId="54D31B7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27,72</w:t>
            </w:r>
          </w:p>
        </w:tc>
      </w:tr>
      <w:tr w:rsidR="006E4774" w:rsidRPr="006E4774" w14:paraId="074FDECF" w14:textId="77777777" w:rsidTr="00825EC1">
        <w:tc>
          <w:tcPr>
            <w:tcW w:w="5000" w:type="pct"/>
            <w:gridSpan w:val="5"/>
            <w:vAlign w:val="center"/>
          </w:tcPr>
          <w:p w14:paraId="4AB11A6F" w14:textId="77777777" w:rsidR="006E4774" w:rsidRPr="006E4774" w:rsidRDefault="006E4774" w:rsidP="006E4774">
            <w:pPr>
              <w:spacing w:line="276" w:lineRule="auto"/>
              <w:rPr>
                <w:rFonts w:eastAsia="Calibri"/>
                <w:sz w:val="20"/>
                <w:szCs w:val="20"/>
                <w:lang w:eastAsia="en-US"/>
              </w:rPr>
            </w:pPr>
            <w:r w:rsidRPr="006E4774">
              <w:rPr>
                <w:rFonts w:eastAsia="Calibri"/>
                <w:b/>
                <w:sz w:val="20"/>
                <w:szCs w:val="20"/>
                <w:lang w:eastAsia="en-US"/>
              </w:rPr>
              <w:t>Здание по адресу: Межевой канал, дом 3, корпус 2, литера Б, 3 этажа</w:t>
            </w:r>
          </w:p>
        </w:tc>
      </w:tr>
      <w:tr w:rsidR="006E4774" w:rsidRPr="006E4774" w14:paraId="3EFC867B" w14:textId="77777777" w:rsidTr="00825EC1">
        <w:tc>
          <w:tcPr>
            <w:tcW w:w="1945" w:type="pct"/>
            <w:vAlign w:val="center"/>
          </w:tcPr>
          <w:p w14:paraId="1E234D72" w14:textId="77777777" w:rsidR="006E4774" w:rsidRPr="006E4774" w:rsidRDefault="006E4774" w:rsidP="006E4774">
            <w:pPr>
              <w:spacing w:line="276" w:lineRule="auto"/>
              <w:rPr>
                <w:rFonts w:eastAsia="Calibri"/>
                <w:sz w:val="20"/>
                <w:szCs w:val="20"/>
                <w:lang w:eastAsia="en-US"/>
              </w:rPr>
            </w:pPr>
            <w:r w:rsidRPr="006E4774">
              <w:rPr>
                <w:rFonts w:eastAsia="Calibri"/>
                <w:sz w:val="20"/>
                <w:szCs w:val="20"/>
                <w:lang w:eastAsia="en-US"/>
              </w:rPr>
              <w:t>Помещения флигеля</w:t>
            </w:r>
          </w:p>
        </w:tc>
        <w:tc>
          <w:tcPr>
            <w:tcW w:w="903" w:type="pct"/>
            <w:vAlign w:val="center"/>
          </w:tcPr>
          <w:p w14:paraId="4B5EC244"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1,2х4,0</w:t>
            </w:r>
          </w:p>
          <w:p w14:paraId="0D4F78D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1,3х1,1</w:t>
            </w:r>
          </w:p>
          <w:p w14:paraId="3CDC2E5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1,6х1,3</w:t>
            </w:r>
          </w:p>
          <w:p w14:paraId="65EAB61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1,6х1,65</w:t>
            </w:r>
          </w:p>
          <w:p w14:paraId="78578AA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1,5х1,4</w:t>
            </w:r>
          </w:p>
        </w:tc>
        <w:tc>
          <w:tcPr>
            <w:tcW w:w="694" w:type="pct"/>
            <w:vAlign w:val="center"/>
          </w:tcPr>
          <w:p w14:paraId="5170339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4,80</w:t>
            </w:r>
          </w:p>
          <w:p w14:paraId="5878F85B"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1,43</w:t>
            </w:r>
          </w:p>
          <w:p w14:paraId="33DCB19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2,08</w:t>
            </w:r>
          </w:p>
          <w:p w14:paraId="3495FBB2"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2,64</w:t>
            </w:r>
          </w:p>
          <w:p w14:paraId="78E5AF95"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2,10</w:t>
            </w:r>
          </w:p>
        </w:tc>
        <w:tc>
          <w:tcPr>
            <w:tcW w:w="735" w:type="pct"/>
            <w:vAlign w:val="center"/>
          </w:tcPr>
          <w:p w14:paraId="1E8DD1C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p w14:paraId="41B49EDF"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93FAEF9"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2B2857C1"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w:t>
            </w:r>
          </w:p>
          <w:p w14:paraId="45BB6406"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w:t>
            </w:r>
          </w:p>
        </w:tc>
        <w:tc>
          <w:tcPr>
            <w:tcW w:w="723" w:type="pct"/>
            <w:vAlign w:val="center"/>
          </w:tcPr>
          <w:p w14:paraId="40F91D03"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9,60</w:t>
            </w:r>
          </w:p>
          <w:p w14:paraId="2FDAC5F8"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1,43</w:t>
            </w:r>
          </w:p>
          <w:p w14:paraId="76E998AD"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2,08</w:t>
            </w:r>
          </w:p>
          <w:p w14:paraId="7A932007"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2,64</w:t>
            </w:r>
          </w:p>
          <w:p w14:paraId="79409E0E" w14:textId="77777777" w:rsidR="006E4774" w:rsidRPr="006E4774" w:rsidRDefault="006E4774" w:rsidP="006E4774">
            <w:pPr>
              <w:spacing w:line="276" w:lineRule="auto"/>
              <w:jc w:val="center"/>
              <w:rPr>
                <w:rFonts w:eastAsia="Calibri"/>
                <w:sz w:val="20"/>
                <w:szCs w:val="20"/>
                <w:lang w:eastAsia="en-US"/>
              </w:rPr>
            </w:pPr>
            <w:r w:rsidRPr="006E4774">
              <w:rPr>
                <w:rFonts w:eastAsia="Calibri"/>
                <w:sz w:val="20"/>
                <w:szCs w:val="20"/>
                <w:lang w:eastAsia="en-US"/>
              </w:rPr>
              <w:t>4,20</w:t>
            </w:r>
          </w:p>
        </w:tc>
      </w:tr>
      <w:tr w:rsidR="003A4B94" w:rsidRPr="006E4774" w14:paraId="7866F280" w14:textId="77777777" w:rsidTr="003A4B94">
        <w:tc>
          <w:tcPr>
            <w:tcW w:w="4277" w:type="pct"/>
            <w:gridSpan w:val="4"/>
            <w:vAlign w:val="center"/>
          </w:tcPr>
          <w:p w14:paraId="2191D38F" w14:textId="79B0C4D3" w:rsidR="003A4B94" w:rsidRPr="003A4B94" w:rsidRDefault="003A4B94" w:rsidP="003A4B94">
            <w:pPr>
              <w:spacing w:line="276" w:lineRule="auto"/>
              <w:jc w:val="right"/>
              <w:rPr>
                <w:rFonts w:eastAsia="Calibri"/>
                <w:b/>
                <w:bCs/>
                <w:sz w:val="20"/>
                <w:szCs w:val="20"/>
                <w:lang w:eastAsia="en-US"/>
              </w:rPr>
            </w:pPr>
            <w:r w:rsidRPr="003A4B94">
              <w:rPr>
                <w:rFonts w:eastAsia="Calibri"/>
                <w:b/>
                <w:bCs/>
                <w:sz w:val="20"/>
                <w:szCs w:val="20"/>
                <w:lang w:eastAsia="en-US"/>
              </w:rPr>
              <w:t>ИТОГО</w:t>
            </w:r>
          </w:p>
        </w:tc>
        <w:tc>
          <w:tcPr>
            <w:tcW w:w="723" w:type="pct"/>
            <w:vAlign w:val="center"/>
          </w:tcPr>
          <w:p w14:paraId="726DC68D" w14:textId="77777777" w:rsidR="003A4B94" w:rsidRPr="003A4B94" w:rsidRDefault="003A4B94" w:rsidP="006E4774">
            <w:pPr>
              <w:spacing w:line="276" w:lineRule="auto"/>
              <w:jc w:val="center"/>
              <w:rPr>
                <w:rFonts w:eastAsia="Calibri"/>
                <w:b/>
                <w:bCs/>
                <w:sz w:val="20"/>
                <w:szCs w:val="20"/>
                <w:lang w:eastAsia="en-US"/>
              </w:rPr>
            </w:pPr>
            <w:r w:rsidRPr="003A4B94">
              <w:rPr>
                <w:b/>
                <w:bCs/>
                <w:spacing w:val="-1"/>
                <w:sz w:val="20"/>
                <w:szCs w:val="20"/>
              </w:rPr>
              <w:t>440,39</w:t>
            </w:r>
          </w:p>
        </w:tc>
      </w:tr>
    </w:tbl>
    <w:p w14:paraId="20720C44" w14:textId="77777777" w:rsidR="006E4774" w:rsidRPr="006E4774" w:rsidRDefault="006E4774" w:rsidP="006E4774">
      <w:pPr>
        <w:jc w:val="both"/>
        <w:rPr>
          <w:spacing w:val="-1"/>
          <w:sz w:val="20"/>
          <w:szCs w:val="20"/>
        </w:rPr>
      </w:pPr>
    </w:p>
    <w:p w14:paraId="524D589B" w14:textId="77777777" w:rsidR="006E4774" w:rsidRPr="006E4774" w:rsidRDefault="006E4774" w:rsidP="006E4774">
      <w:pPr>
        <w:jc w:val="both"/>
        <w:rPr>
          <w:spacing w:val="-1"/>
          <w:sz w:val="20"/>
          <w:szCs w:val="20"/>
        </w:rPr>
      </w:pPr>
      <w:r w:rsidRPr="006E4774">
        <w:rPr>
          <w:spacing w:val="-1"/>
          <w:sz w:val="20"/>
          <w:szCs w:val="20"/>
        </w:rPr>
        <w:t>Указанные размеры могут иметь погрешности.</w:t>
      </w:r>
    </w:p>
    <w:p w14:paraId="7C4D0C38" w14:textId="77777777" w:rsidR="006E4774" w:rsidRPr="006E4774" w:rsidRDefault="006E4774" w:rsidP="006E4774">
      <w:pPr>
        <w:jc w:val="both"/>
        <w:rPr>
          <w:b/>
          <w:bCs/>
          <w:color w:val="000000"/>
          <w:sz w:val="20"/>
          <w:szCs w:val="20"/>
        </w:rPr>
      </w:pPr>
      <w:r w:rsidRPr="006E4774">
        <w:rPr>
          <w:spacing w:val="-1"/>
          <w:sz w:val="20"/>
          <w:szCs w:val="20"/>
        </w:rPr>
        <w:t>Исполнитель самостоятельно уточняет объем работ в рамках стоимости работ по Договору.</w:t>
      </w:r>
    </w:p>
    <w:p w14:paraId="1D0087B1" w14:textId="77777777" w:rsidR="006E4774" w:rsidRPr="006E4774" w:rsidRDefault="006E4774" w:rsidP="00B52927">
      <w:pPr>
        <w:jc w:val="right"/>
        <w:rPr>
          <w:b/>
          <w:i/>
          <w:sz w:val="20"/>
          <w:szCs w:val="20"/>
        </w:rPr>
      </w:pPr>
    </w:p>
    <w:p w14:paraId="2E14CB09" w14:textId="77777777" w:rsidR="006E4774" w:rsidRDefault="006E4774" w:rsidP="00B52927">
      <w:pPr>
        <w:jc w:val="right"/>
        <w:rPr>
          <w:b/>
          <w:i/>
          <w:sz w:val="20"/>
          <w:szCs w:val="20"/>
        </w:rPr>
      </w:pPr>
    </w:p>
    <w:p w14:paraId="03A85FC4" w14:textId="77777777" w:rsidR="006E4774" w:rsidRDefault="006E4774" w:rsidP="00B52927">
      <w:pPr>
        <w:jc w:val="right"/>
        <w:rPr>
          <w:b/>
          <w:i/>
          <w:sz w:val="20"/>
          <w:szCs w:val="20"/>
        </w:rPr>
      </w:pPr>
    </w:p>
    <w:p w14:paraId="490BE7E1" w14:textId="77777777" w:rsidR="006E4774" w:rsidRDefault="006E4774" w:rsidP="00B52927">
      <w:pPr>
        <w:jc w:val="right"/>
        <w:rPr>
          <w:b/>
          <w:i/>
          <w:sz w:val="20"/>
          <w:szCs w:val="20"/>
        </w:rPr>
      </w:pPr>
    </w:p>
    <w:p w14:paraId="61DE86C8" w14:textId="77777777" w:rsidR="006E4774" w:rsidRDefault="006E4774" w:rsidP="00B52927">
      <w:pPr>
        <w:jc w:val="right"/>
        <w:rPr>
          <w:b/>
          <w:i/>
          <w:sz w:val="20"/>
          <w:szCs w:val="20"/>
        </w:rPr>
      </w:pPr>
    </w:p>
    <w:p w14:paraId="703191CA" w14:textId="77777777" w:rsidR="006E4774" w:rsidRDefault="006E4774" w:rsidP="00B52927">
      <w:pPr>
        <w:jc w:val="right"/>
        <w:rPr>
          <w:b/>
          <w:i/>
          <w:sz w:val="20"/>
          <w:szCs w:val="20"/>
        </w:rPr>
      </w:pPr>
    </w:p>
    <w:p w14:paraId="403462BA" w14:textId="77777777" w:rsidR="006E4774" w:rsidRDefault="006E4774" w:rsidP="00B52927">
      <w:pPr>
        <w:jc w:val="right"/>
        <w:rPr>
          <w:b/>
          <w:i/>
          <w:sz w:val="20"/>
          <w:szCs w:val="20"/>
        </w:rPr>
      </w:pPr>
    </w:p>
    <w:p w14:paraId="388DCCAB" w14:textId="77777777" w:rsidR="006E4774" w:rsidRDefault="006E4774" w:rsidP="00B52927">
      <w:pPr>
        <w:jc w:val="right"/>
        <w:rPr>
          <w:b/>
          <w:i/>
          <w:sz w:val="20"/>
          <w:szCs w:val="20"/>
        </w:rPr>
      </w:pPr>
    </w:p>
    <w:p w14:paraId="7A57A16C" w14:textId="77777777" w:rsidR="006E4774" w:rsidRDefault="006E4774" w:rsidP="00B52927">
      <w:pPr>
        <w:jc w:val="right"/>
        <w:rPr>
          <w:b/>
          <w:i/>
          <w:sz w:val="20"/>
          <w:szCs w:val="20"/>
        </w:rPr>
      </w:pPr>
    </w:p>
    <w:p w14:paraId="287EC078" w14:textId="77777777" w:rsidR="006E4774" w:rsidRDefault="006E4774" w:rsidP="00B52927">
      <w:pPr>
        <w:jc w:val="right"/>
        <w:rPr>
          <w:b/>
          <w:i/>
          <w:sz w:val="20"/>
          <w:szCs w:val="20"/>
        </w:rPr>
      </w:pPr>
    </w:p>
    <w:p w14:paraId="2608CDF5" w14:textId="77777777" w:rsidR="006E4774" w:rsidRDefault="006E4774" w:rsidP="00B52927">
      <w:pPr>
        <w:jc w:val="right"/>
        <w:rPr>
          <w:b/>
          <w:i/>
          <w:sz w:val="20"/>
          <w:szCs w:val="20"/>
        </w:rPr>
      </w:pPr>
    </w:p>
    <w:p w14:paraId="253567A3" w14:textId="77777777" w:rsidR="006E4774" w:rsidRDefault="006E4774" w:rsidP="00B52927">
      <w:pPr>
        <w:jc w:val="right"/>
        <w:rPr>
          <w:b/>
          <w:i/>
          <w:sz w:val="20"/>
          <w:szCs w:val="20"/>
        </w:rPr>
      </w:pPr>
    </w:p>
    <w:p w14:paraId="795F5FD2" w14:textId="77777777" w:rsidR="006E4774" w:rsidRDefault="006E4774" w:rsidP="00B52927">
      <w:pPr>
        <w:jc w:val="right"/>
        <w:rPr>
          <w:b/>
          <w:i/>
          <w:sz w:val="20"/>
          <w:szCs w:val="20"/>
        </w:rPr>
      </w:pPr>
    </w:p>
    <w:p w14:paraId="28BA525B" w14:textId="77777777" w:rsidR="006E4774" w:rsidRDefault="006E4774" w:rsidP="00B52927">
      <w:pPr>
        <w:jc w:val="right"/>
        <w:rPr>
          <w:b/>
          <w:i/>
          <w:sz w:val="20"/>
          <w:szCs w:val="20"/>
        </w:rPr>
      </w:pPr>
    </w:p>
    <w:p w14:paraId="14730C20" w14:textId="77777777" w:rsidR="006E4774" w:rsidRDefault="006E4774" w:rsidP="00B52927">
      <w:pPr>
        <w:jc w:val="right"/>
        <w:rPr>
          <w:b/>
          <w:i/>
          <w:sz w:val="20"/>
          <w:szCs w:val="20"/>
        </w:rPr>
      </w:pPr>
    </w:p>
    <w:p w14:paraId="7B062B28" w14:textId="77777777" w:rsidR="006E4774" w:rsidRDefault="006E4774" w:rsidP="00B52927">
      <w:pPr>
        <w:jc w:val="right"/>
        <w:rPr>
          <w:b/>
          <w:i/>
          <w:sz w:val="20"/>
          <w:szCs w:val="20"/>
        </w:rPr>
      </w:pPr>
    </w:p>
    <w:p w14:paraId="7E5F9B59" w14:textId="77777777" w:rsidR="006E4774" w:rsidRDefault="006E4774" w:rsidP="00B52927">
      <w:pPr>
        <w:jc w:val="right"/>
        <w:rPr>
          <w:b/>
          <w:i/>
          <w:sz w:val="20"/>
          <w:szCs w:val="20"/>
        </w:rPr>
      </w:pPr>
    </w:p>
    <w:p w14:paraId="4D8686A8" w14:textId="77777777" w:rsidR="006E4774" w:rsidRDefault="006E4774" w:rsidP="00B52927">
      <w:pPr>
        <w:jc w:val="right"/>
        <w:rPr>
          <w:b/>
          <w:i/>
          <w:sz w:val="20"/>
          <w:szCs w:val="20"/>
        </w:rPr>
      </w:pPr>
    </w:p>
    <w:p w14:paraId="447E570F" w14:textId="77777777" w:rsidR="006E4774" w:rsidRDefault="006E4774" w:rsidP="00B52927">
      <w:pPr>
        <w:jc w:val="right"/>
        <w:rPr>
          <w:b/>
          <w:i/>
          <w:sz w:val="20"/>
          <w:szCs w:val="20"/>
        </w:rPr>
      </w:pPr>
    </w:p>
    <w:p w14:paraId="2141C8E1" w14:textId="77777777" w:rsidR="006E4774" w:rsidRDefault="006E4774" w:rsidP="00B52927">
      <w:pPr>
        <w:jc w:val="right"/>
        <w:rPr>
          <w:b/>
          <w:i/>
          <w:sz w:val="20"/>
          <w:szCs w:val="20"/>
        </w:rPr>
      </w:pPr>
    </w:p>
    <w:p w14:paraId="1D3595D9" w14:textId="77777777" w:rsidR="006E4774" w:rsidRDefault="006E4774" w:rsidP="006E4774">
      <w:pPr>
        <w:rPr>
          <w:b/>
          <w:i/>
          <w:sz w:val="20"/>
          <w:szCs w:val="20"/>
        </w:rPr>
      </w:pPr>
    </w:p>
    <w:p w14:paraId="77AEE029" w14:textId="794312CF"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0ADA74B1" w14:textId="0E892E01" w:rsidR="00734BA9" w:rsidRPr="001B1130" w:rsidRDefault="00734BA9" w:rsidP="00B52927">
      <w:pPr>
        <w:suppressAutoHyphens/>
        <w:jc w:val="right"/>
        <w:rPr>
          <w:b/>
          <w:i/>
          <w:sz w:val="20"/>
          <w:szCs w:val="20"/>
        </w:rPr>
      </w:pPr>
      <w:r w:rsidRPr="001B1130">
        <w:rPr>
          <w:b/>
          <w:i/>
          <w:sz w:val="20"/>
          <w:szCs w:val="20"/>
        </w:rPr>
        <w:t xml:space="preserve">открытого запроса </w:t>
      </w:r>
      <w:r w:rsidR="00DE5E11">
        <w:rPr>
          <w:b/>
          <w:i/>
          <w:sz w:val="20"/>
          <w:szCs w:val="20"/>
        </w:rPr>
        <w:t xml:space="preserve">предложений </w:t>
      </w:r>
      <w:r w:rsidRPr="001B1130">
        <w:rPr>
          <w:b/>
          <w:i/>
          <w:sz w:val="20"/>
          <w:szCs w:val="20"/>
        </w:rPr>
        <w:t xml:space="preserve">в электронной форме </w:t>
      </w:r>
    </w:p>
    <w:p w14:paraId="79BB5E13" w14:textId="3FB69D7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2414EC73" w14:textId="41EFA123" w:rsidR="005F258F" w:rsidRDefault="00DE5E11" w:rsidP="00FF08B8">
      <w:pPr>
        <w:suppressAutoHyphens/>
        <w:ind w:firstLine="709"/>
        <w:jc w:val="right"/>
        <w:rPr>
          <w:b/>
          <w:i/>
          <w:sz w:val="20"/>
          <w:szCs w:val="20"/>
        </w:rPr>
      </w:pPr>
      <w:r w:rsidRPr="00DE5E11">
        <w:rPr>
          <w:b/>
          <w:i/>
          <w:sz w:val="20"/>
          <w:szCs w:val="20"/>
          <w:lang w:eastAsia="ar-SA"/>
        </w:rPr>
        <w:t>«</w:t>
      </w:r>
      <w:r w:rsidR="00A014C8" w:rsidRPr="00A014C8">
        <w:rPr>
          <w:b/>
          <w:i/>
          <w:sz w:val="20"/>
          <w:szCs w:val="20"/>
          <w:lang w:eastAsia="ar-SA"/>
        </w:rPr>
        <w:t>Оказание услуг по мойке окон и стеклянных поверхностей в зданиях АО «ЛЕНМОРНИИПРОЕКТ» по адресу: 198035, г. Санкт-Петербург, Межевой канал, д. 3, корп. 2, лит. А и лит. Б</w:t>
      </w:r>
      <w:r w:rsidRPr="00DE5E11">
        <w:rPr>
          <w:b/>
          <w:i/>
          <w:sz w:val="20"/>
          <w:szCs w:val="20"/>
          <w:lang w:eastAsia="ar-SA"/>
        </w:rPr>
        <w:t>»</w:t>
      </w:r>
    </w:p>
    <w:p w14:paraId="51BFC0D5" w14:textId="77777777" w:rsidR="00FF08B8" w:rsidRPr="001B1130" w:rsidRDefault="00FF08B8" w:rsidP="00FF08B8">
      <w:pPr>
        <w:suppressAutoHyphens/>
        <w:ind w:firstLine="709"/>
        <w:jc w:val="right"/>
        <w:rPr>
          <w:b/>
          <w:sz w:val="20"/>
          <w:szCs w:val="20"/>
        </w:rPr>
      </w:pPr>
    </w:p>
    <w:p w14:paraId="4455890A" w14:textId="77777777" w:rsidR="005F258F" w:rsidRPr="001B1130" w:rsidRDefault="005F258F" w:rsidP="00B52927">
      <w:pPr>
        <w:suppressAutoHyphens/>
        <w:ind w:firstLine="709"/>
        <w:jc w:val="center"/>
        <w:rPr>
          <w:sz w:val="20"/>
          <w:szCs w:val="20"/>
        </w:rPr>
      </w:pPr>
      <w:r w:rsidRPr="001B1130">
        <w:rPr>
          <w:sz w:val="20"/>
          <w:szCs w:val="20"/>
        </w:rPr>
        <w:t>ДОГОВОР</w:t>
      </w:r>
    </w:p>
    <w:p w14:paraId="2077206C"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15239645" w14:textId="77777777" w:rsidR="00774093" w:rsidRPr="001B1130" w:rsidRDefault="00774093" w:rsidP="00B52927">
      <w:pPr>
        <w:ind w:firstLine="708"/>
        <w:jc w:val="center"/>
        <w:rPr>
          <w:b/>
          <w:sz w:val="20"/>
          <w:szCs w:val="20"/>
        </w:rPr>
      </w:pPr>
    </w:p>
    <w:p w14:paraId="1148900A" w14:textId="77777777" w:rsidR="00774093" w:rsidRPr="001B1130" w:rsidRDefault="00774093" w:rsidP="00B52927">
      <w:pPr>
        <w:ind w:firstLine="708"/>
        <w:jc w:val="center"/>
        <w:rPr>
          <w:b/>
          <w:sz w:val="20"/>
          <w:szCs w:val="20"/>
        </w:rPr>
      </w:pPr>
    </w:p>
    <w:p w14:paraId="27CA813D" w14:textId="77777777" w:rsidR="00774093" w:rsidRPr="001B1130" w:rsidRDefault="00774093" w:rsidP="00B52927">
      <w:pPr>
        <w:ind w:firstLine="708"/>
        <w:jc w:val="center"/>
        <w:rPr>
          <w:b/>
          <w:sz w:val="20"/>
          <w:szCs w:val="20"/>
        </w:rPr>
      </w:pPr>
    </w:p>
    <w:p w14:paraId="1ECCBE14" w14:textId="77777777" w:rsidR="00774093" w:rsidRPr="001B1130" w:rsidRDefault="00774093" w:rsidP="00B52927">
      <w:pPr>
        <w:ind w:firstLine="708"/>
        <w:jc w:val="center"/>
        <w:rPr>
          <w:b/>
          <w:sz w:val="20"/>
          <w:szCs w:val="20"/>
        </w:rPr>
      </w:pPr>
    </w:p>
    <w:p w14:paraId="2FA4D298" w14:textId="77777777" w:rsidR="00774093" w:rsidRPr="001B1130" w:rsidRDefault="00774093" w:rsidP="00B52927">
      <w:pPr>
        <w:ind w:firstLine="708"/>
        <w:jc w:val="center"/>
        <w:rPr>
          <w:b/>
          <w:sz w:val="20"/>
          <w:szCs w:val="20"/>
        </w:rPr>
      </w:pPr>
    </w:p>
    <w:p w14:paraId="612FD613" w14:textId="77777777" w:rsidR="00774093" w:rsidRDefault="00774093" w:rsidP="00B52927">
      <w:pPr>
        <w:ind w:firstLine="708"/>
        <w:jc w:val="center"/>
        <w:rPr>
          <w:b/>
          <w:sz w:val="20"/>
          <w:szCs w:val="20"/>
        </w:rPr>
      </w:pPr>
    </w:p>
    <w:p w14:paraId="03349456" w14:textId="77777777" w:rsidR="007925BA" w:rsidRPr="001B1130" w:rsidRDefault="007925BA" w:rsidP="00B52927">
      <w:pPr>
        <w:ind w:firstLine="708"/>
        <w:jc w:val="center"/>
        <w:rPr>
          <w:b/>
          <w:sz w:val="20"/>
          <w:szCs w:val="20"/>
        </w:rPr>
      </w:pPr>
    </w:p>
    <w:p w14:paraId="63E07D6B" w14:textId="77777777" w:rsidR="004754FA" w:rsidRPr="00B97DF6" w:rsidRDefault="004754FA" w:rsidP="004754FA">
      <w:pPr>
        <w:pStyle w:val="22"/>
        <w:pageBreakBefore/>
        <w:spacing w:before="0" w:after="0"/>
        <w:jc w:val="right"/>
        <w:rPr>
          <w:rFonts w:ascii="Times New Roman" w:hAnsi="Times New Roman" w:cs="Times New Roman"/>
          <w:i w:val="0"/>
          <w:sz w:val="20"/>
          <w:szCs w:val="20"/>
        </w:rPr>
      </w:pPr>
      <w:r w:rsidRPr="00B97DF6">
        <w:rPr>
          <w:rFonts w:ascii="Times New Roman" w:hAnsi="Times New Roman" w:cs="Times New Roman"/>
          <w:bCs w:val="0"/>
          <w:i w:val="0"/>
          <w:sz w:val="20"/>
          <w:szCs w:val="20"/>
        </w:rPr>
        <w:lastRenderedPageBreak/>
        <w:t xml:space="preserve">Форма № 1 «Заявка на участие в открытом запросе предложений в электронной форме (часть </w:t>
      </w:r>
      <w:r w:rsidRPr="00B97DF6">
        <w:rPr>
          <w:rFonts w:ascii="Times New Roman" w:hAnsi="Times New Roman" w:cs="Times New Roman"/>
          <w:bCs w:val="0"/>
          <w:i w:val="0"/>
          <w:sz w:val="20"/>
          <w:szCs w:val="20"/>
          <w:lang w:val="en-US"/>
        </w:rPr>
        <w:t>I</w:t>
      </w:r>
      <w:r w:rsidRPr="00B97DF6">
        <w:rPr>
          <w:rFonts w:ascii="Times New Roman" w:hAnsi="Times New Roman" w:cs="Times New Roman"/>
          <w:bCs w:val="0"/>
          <w:i w:val="0"/>
          <w:sz w:val="20"/>
          <w:szCs w:val="20"/>
        </w:rPr>
        <w:t>)»</w:t>
      </w:r>
    </w:p>
    <w:p w14:paraId="36386F01" w14:textId="77777777" w:rsidR="004754FA" w:rsidRPr="00B97DF6" w:rsidRDefault="004754FA" w:rsidP="004754FA">
      <w:pPr>
        <w:rPr>
          <w:i/>
          <w:sz w:val="20"/>
          <w:szCs w:val="20"/>
        </w:rPr>
      </w:pPr>
    </w:p>
    <w:p w14:paraId="2E0739E1" w14:textId="77777777" w:rsidR="004754FA" w:rsidRPr="00B97DF6" w:rsidRDefault="004754FA" w:rsidP="004754FA">
      <w:pPr>
        <w:widowControl w:val="0"/>
        <w:jc w:val="center"/>
        <w:rPr>
          <w:b/>
          <w:sz w:val="20"/>
          <w:szCs w:val="20"/>
          <w:u w:val="single"/>
        </w:rPr>
      </w:pPr>
      <w:r w:rsidRPr="00B97DF6">
        <w:rPr>
          <w:b/>
          <w:sz w:val="20"/>
          <w:szCs w:val="20"/>
          <w:u w:val="single"/>
        </w:rPr>
        <w:t xml:space="preserve">ЗАЯВКА НА УЧАСТИЕ В ОТКРЫТОМ ЗАПРОСЕ ПРЕДЛОЖЕНИЙ В ЭЛЕКТРОННОЙ ФОРМЕ (часть </w:t>
      </w:r>
      <w:r w:rsidRPr="00B97DF6">
        <w:rPr>
          <w:b/>
          <w:sz w:val="20"/>
          <w:szCs w:val="20"/>
          <w:u w:val="single"/>
          <w:lang w:val="en-US"/>
        </w:rPr>
        <w:t>I</w:t>
      </w:r>
      <w:r w:rsidRPr="00B97DF6">
        <w:rPr>
          <w:b/>
          <w:sz w:val="20"/>
          <w:szCs w:val="20"/>
          <w:u w:val="single"/>
        </w:rPr>
        <w:t>)</w:t>
      </w:r>
    </w:p>
    <w:p w14:paraId="66442F46" w14:textId="77777777" w:rsidR="004754FA" w:rsidRPr="00B97DF6" w:rsidRDefault="004754FA" w:rsidP="004754FA">
      <w:pPr>
        <w:widowControl w:val="0"/>
        <w:ind w:left="284"/>
        <w:jc w:val="center"/>
        <w:rPr>
          <w:b/>
          <w:sz w:val="20"/>
          <w:szCs w:val="20"/>
          <w:u w:val="single"/>
        </w:rPr>
      </w:pPr>
    </w:p>
    <w:p w14:paraId="60D675A8" w14:textId="77777777" w:rsidR="004754FA" w:rsidRPr="00B97DF6" w:rsidRDefault="004754FA" w:rsidP="004754FA">
      <w:pPr>
        <w:widowControl w:val="0"/>
        <w:ind w:firstLine="284"/>
        <w:jc w:val="both"/>
        <w:rPr>
          <w:sz w:val="20"/>
          <w:szCs w:val="20"/>
        </w:rPr>
      </w:pPr>
      <w:r w:rsidRPr="00B97DF6">
        <w:rPr>
          <w:sz w:val="20"/>
          <w:szCs w:val="20"/>
        </w:rPr>
        <w:t xml:space="preserve">     1. Настоящим сообщаем о своем согласии на </w:t>
      </w:r>
      <w:r>
        <w:rPr>
          <w:sz w:val="20"/>
          <w:szCs w:val="20"/>
        </w:rPr>
        <w:t>оказание услуг</w:t>
      </w:r>
      <w:r w:rsidRPr="00B97DF6">
        <w:rPr>
          <w:sz w:val="20"/>
          <w:szCs w:val="20"/>
        </w:rPr>
        <w:t xml:space="preserve"> в соответствии с требованиями Технического задания (Приложение №1).</w:t>
      </w:r>
    </w:p>
    <w:p w14:paraId="1E6C9715" w14:textId="77777777" w:rsidR="004754FA" w:rsidRPr="00B97DF6" w:rsidRDefault="004754FA" w:rsidP="004754FA">
      <w:pPr>
        <w:suppressAutoHyphens/>
        <w:ind w:firstLine="284"/>
        <w:jc w:val="both"/>
        <w:rPr>
          <w:sz w:val="20"/>
          <w:szCs w:val="20"/>
        </w:rPr>
      </w:pPr>
      <w:r w:rsidRPr="00B97DF6">
        <w:rPr>
          <w:sz w:val="20"/>
          <w:szCs w:val="20"/>
        </w:rPr>
        <w:t xml:space="preserve">    2. Обязуемся в случае принятия нашей Заявки на участие в открытом запросе предложений в электронной форме, </w:t>
      </w:r>
      <w:r>
        <w:rPr>
          <w:sz w:val="20"/>
          <w:szCs w:val="20"/>
        </w:rPr>
        <w:t>оказать услуги по мытью окон и стеклянных поверхностей в</w:t>
      </w:r>
      <w:r w:rsidRPr="0070247D">
        <w:rPr>
          <w:sz w:val="20"/>
          <w:szCs w:val="20"/>
        </w:rPr>
        <w:t xml:space="preserve"> здания</w:t>
      </w:r>
      <w:r>
        <w:rPr>
          <w:sz w:val="20"/>
          <w:szCs w:val="20"/>
        </w:rPr>
        <w:t>х</w:t>
      </w:r>
      <w:r w:rsidRPr="0070247D">
        <w:rPr>
          <w:sz w:val="20"/>
          <w:szCs w:val="20"/>
        </w:rPr>
        <w:t xml:space="preserve"> АО «ЛЕНМОРНИИПРОЕКТ»</w:t>
      </w:r>
      <w:r w:rsidRPr="00F7519F">
        <w:t xml:space="preserve"> </w:t>
      </w:r>
      <w:r w:rsidRPr="00F7519F">
        <w:rPr>
          <w:sz w:val="20"/>
          <w:szCs w:val="20"/>
        </w:rPr>
        <w:t>по адресу: 198035, г. Санкт-Петербург, Межевой канал, д. 3, корп. 2, лит. А и лит. Б</w:t>
      </w:r>
      <w:r w:rsidRPr="00B97DF6">
        <w:rPr>
          <w:sz w:val="20"/>
          <w:szCs w:val="20"/>
        </w:rPr>
        <w:t>, в соответствии с Приложением №1 к настоящей Документации «Техническое задание».</w:t>
      </w:r>
    </w:p>
    <w:p w14:paraId="46ECCD6E" w14:textId="77777777" w:rsidR="004754FA" w:rsidRDefault="004754FA" w:rsidP="004754FA">
      <w:pPr>
        <w:widowControl w:val="0"/>
        <w:ind w:left="284"/>
        <w:jc w:val="both"/>
        <w:rPr>
          <w:sz w:val="20"/>
          <w:szCs w:val="20"/>
        </w:rPr>
      </w:pPr>
    </w:p>
    <w:tbl>
      <w:tblPr>
        <w:tblStyle w:val="aff3"/>
        <w:tblW w:w="0" w:type="auto"/>
        <w:tblInd w:w="108" w:type="dxa"/>
        <w:tblLook w:val="04A0" w:firstRow="1" w:lastRow="0" w:firstColumn="1" w:lastColumn="0" w:noHBand="0" w:noVBand="1"/>
      </w:tblPr>
      <w:tblGrid>
        <w:gridCol w:w="851"/>
        <w:gridCol w:w="9497"/>
      </w:tblGrid>
      <w:tr w:rsidR="004754FA" w14:paraId="1D469077" w14:textId="77777777" w:rsidTr="004754FA">
        <w:tc>
          <w:tcPr>
            <w:tcW w:w="851" w:type="dxa"/>
            <w:vAlign w:val="center"/>
          </w:tcPr>
          <w:p w14:paraId="0591D5C6" w14:textId="77777777" w:rsidR="004754FA" w:rsidRPr="00DA4A96" w:rsidRDefault="004754FA" w:rsidP="0031559D">
            <w:pPr>
              <w:pStyle w:val="afff5"/>
              <w:spacing w:before="0" w:after="0"/>
              <w:rPr>
                <w:b/>
                <w:bCs/>
                <w:sz w:val="20"/>
                <w:szCs w:val="20"/>
              </w:rPr>
            </w:pPr>
            <w:r w:rsidRPr="00DA4A96">
              <w:rPr>
                <w:b/>
                <w:bCs/>
                <w:sz w:val="20"/>
                <w:szCs w:val="20"/>
              </w:rPr>
              <w:t>№</w:t>
            </w:r>
          </w:p>
          <w:p w14:paraId="46C2B41E" w14:textId="77777777" w:rsidR="004754FA" w:rsidRPr="00DA4A96" w:rsidRDefault="004754FA" w:rsidP="0031559D">
            <w:pPr>
              <w:pStyle w:val="afff5"/>
              <w:spacing w:before="0" w:after="0"/>
              <w:rPr>
                <w:b/>
                <w:bCs/>
                <w:sz w:val="20"/>
                <w:szCs w:val="20"/>
              </w:rPr>
            </w:pPr>
            <w:r w:rsidRPr="00DA4A96">
              <w:rPr>
                <w:b/>
                <w:bCs/>
                <w:sz w:val="20"/>
                <w:szCs w:val="20"/>
              </w:rPr>
              <w:t>п/п</w:t>
            </w:r>
          </w:p>
        </w:tc>
        <w:tc>
          <w:tcPr>
            <w:tcW w:w="9497" w:type="dxa"/>
            <w:vAlign w:val="center"/>
          </w:tcPr>
          <w:p w14:paraId="3684BCAA" w14:textId="77777777" w:rsidR="004754FA" w:rsidRPr="00DA4A96" w:rsidRDefault="004754FA" w:rsidP="0031559D">
            <w:pPr>
              <w:pStyle w:val="afff5"/>
              <w:spacing w:before="0" w:after="0"/>
              <w:rPr>
                <w:b/>
                <w:bCs/>
                <w:sz w:val="20"/>
                <w:szCs w:val="20"/>
              </w:rPr>
            </w:pPr>
            <w:r w:rsidRPr="00DA4A96">
              <w:rPr>
                <w:b/>
                <w:bCs/>
                <w:sz w:val="20"/>
                <w:szCs w:val="20"/>
              </w:rPr>
              <w:t xml:space="preserve">Наименование </w:t>
            </w:r>
          </w:p>
        </w:tc>
      </w:tr>
      <w:tr w:rsidR="004754FA" w14:paraId="322198A1" w14:textId="77777777" w:rsidTr="004754FA">
        <w:tc>
          <w:tcPr>
            <w:tcW w:w="851" w:type="dxa"/>
            <w:vAlign w:val="center"/>
          </w:tcPr>
          <w:p w14:paraId="3720DC61" w14:textId="77777777" w:rsidR="004754FA" w:rsidRPr="00DA4A96" w:rsidRDefault="004754FA" w:rsidP="0031559D">
            <w:pPr>
              <w:pStyle w:val="afff5"/>
              <w:spacing w:before="0" w:after="0"/>
              <w:rPr>
                <w:b/>
                <w:sz w:val="20"/>
                <w:szCs w:val="20"/>
              </w:rPr>
            </w:pPr>
            <w:r w:rsidRPr="00643D25">
              <w:rPr>
                <w:sz w:val="20"/>
                <w:szCs w:val="20"/>
              </w:rPr>
              <w:t>1</w:t>
            </w:r>
          </w:p>
        </w:tc>
        <w:tc>
          <w:tcPr>
            <w:tcW w:w="9497" w:type="dxa"/>
            <w:vAlign w:val="center"/>
          </w:tcPr>
          <w:p w14:paraId="02B34318" w14:textId="77777777" w:rsidR="004754FA" w:rsidRPr="00DA4A96" w:rsidRDefault="004754FA" w:rsidP="0031559D">
            <w:pPr>
              <w:pStyle w:val="Style6"/>
              <w:widowControl/>
              <w:tabs>
                <w:tab w:val="left" w:pos="284"/>
                <w:tab w:val="left" w:pos="993"/>
              </w:tabs>
              <w:spacing w:line="240" w:lineRule="auto"/>
              <w:ind w:right="5"/>
              <w:jc w:val="center"/>
              <w:rPr>
                <w:b/>
                <w:i/>
                <w:sz w:val="20"/>
                <w:szCs w:val="20"/>
              </w:rPr>
            </w:pPr>
            <w:r w:rsidRPr="00DA4A96">
              <w:rPr>
                <w:sz w:val="20"/>
                <w:szCs w:val="20"/>
              </w:rPr>
              <w:t>Оказание услуг по мойке окон и стеклянных поверхностей зданий АО «ЛЕНМОРНИИПРОЕКТ»</w:t>
            </w:r>
            <w:r>
              <w:t xml:space="preserve"> </w:t>
            </w:r>
            <w:r w:rsidRPr="005F3907">
              <w:rPr>
                <w:sz w:val="20"/>
                <w:szCs w:val="20"/>
              </w:rPr>
              <w:t>по адресу: 198035, г. Санкт-Петербург, Межевой канал, д. 3, корп. 2, лит. А и лит. Б</w:t>
            </w:r>
          </w:p>
        </w:tc>
      </w:tr>
    </w:tbl>
    <w:p w14:paraId="4DE93913" w14:textId="77777777" w:rsidR="004754FA" w:rsidRPr="00B97DF6" w:rsidRDefault="004754FA" w:rsidP="004754FA">
      <w:pPr>
        <w:widowControl w:val="0"/>
        <w:ind w:left="284"/>
        <w:jc w:val="both"/>
        <w:rPr>
          <w:sz w:val="20"/>
          <w:szCs w:val="20"/>
        </w:rPr>
      </w:pPr>
    </w:p>
    <w:p w14:paraId="073F5D8E" w14:textId="77777777" w:rsidR="004754FA" w:rsidRPr="00B97DF6" w:rsidRDefault="004754FA" w:rsidP="004754FA">
      <w:pPr>
        <w:rPr>
          <w:i/>
          <w:sz w:val="20"/>
          <w:szCs w:val="20"/>
          <w:u w:val="single"/>
        </w:rPr>
      </w:pPr>
    </w:p>
    <w:p w14:paraId="24F4C749" w14:textId="77777777" w:rsidR="004754FA" w:rsidRPr="00B97DF6" w:rsidRDefault="004754FA" w:rsidP="004754FA">
      <w:pPr>
        <w:rPr>
          <w:i/>
          <w:sz w:val="20"/>
          <w:szCs w:val="20"/>
          <w:u w:val="single"/>
        </w:rPr>
      </w:pPr>
      <w:r w:rsidRPr="00B97DF6">
        <w:rPr>
          <w:i/>
          <w:sz w:val="20"/>
          <w:szCs w:val="20"/>
          <w:u w:val="single"/>
        </w:rPr>
        <w:t>Инструкция к заполнению:</w:t>
      </w:r>
    </w:p>
    <w:p w14:paraId="5D8E05EC" w14:textId="77777777" w:rsidR="004754FA" w:rsidRPr="00B97DF6" w:rsidRDefault="004754FA" w:rsidP="004754FA">
      <w:pPr>
        <w:numPr>
          <w:ilvl w:val="0"/>
          <w:numId w:val="39"/>
        </w:numPr>
        <w:jc w:val="both"/>
        <w:rPr>
          <w:i/>
          <w:sz w:val="20"/>
          <w:szCs w:val="20"/>
        </w:rPr>
      </w:pPr>
      <w:r w:rsidRPr="00B97DF6">
        <w:rPr>
          <w:i/>
          <w:sz w:val="20"/>
          <w:szCs w:val="20"/>
        </w:rPr>
        <w:t>Данная форма заполняется в соответствии с Приложением №1 к Документации.</w:t>
      </w:r>
    </w:p>
    <w:p w14:paraId="2C8616BD" w14:textId="77777777" w:rsidR="004754FA" w:rsidRPr="00B97DF6" w:rsidRDefault="004754FA" w:rsidP="004754FA">
      <w:pPr>
        <w:numPr>
          <w:ilvl w:val="0"/>
          <w:numId w:val="39"/>
        </w:numPr>
        <w:jc w:val="both"/>
        <w:rPr>
          <w:i/>
          <w:sz w:val="20"/>
          <w:szCs w:val="20"/>
        </w:rPr>
      </w:pPr>
      <w:r w:rsidRPr="00B97DF6">
        <w:rPr>
          <w:i/>
          <w:sz w:val="20"/>
          <w:szCs w:val="20"/>
        </w:rPr>
        <w:t>Данную инструкцию не следует воспроизводить в документах, подготовленных Претендентом закупки.</w:t>
      </w:r>
    </w:p>
    <w:p w14:paraId="2F2308A2" w14:textId="6266E55B" w:rsidR="004754FA" w:rsidRPr="00B97DF6" w:rsidRDefault="004754FA" w:rsidP="004754FA">
      <w:pPr>
        <w:numPr>
          <w:ilvl w:val="0"/>
          <w:numId w:val="39"/>
        </w:numPr>
        <w:jc w:val="both"/>
        <w:rPr>
          <w:i/>
          <w:sz w:val="20"/>
          <w:szCs w:val="20"/>
        </w:rPr>
      </w:pPr>
      <w:r>
        <w:rPr>
          <w:i/>
          <w:sz w:val="20"/>
          <w:szCs w:val="20"/>
        </w:rPr>
        <w:t>В соответствии с п.</w:t>
      </w:r>
      <w:r w:rsidR="00892695">
        <w:rPr>
          <w:i/>
          <w:sz w:val="20"/>
          <w:szCs w:val="20"/>
        </w:rPr>
        <w:t>20</w:t>
      </w:r>
      <w:r w:rsidRPr="00B97DF6">
        <w:rPr>
          <w:i/>
          <w:sz w:val="20"/>
          <w:szCs w:val="20"/>
        </w:rPr>
        <w:t xml:space="preserve"> Раздела </w:t>
      </w:r>
      <w:r w:rsidRPr="00B97DF6">
        <w:rPr>
          <w:i/>
          <w:sz w:val="20"/>
          <w:szCs w:val="20"/>
          <w:lang w:val="en-US"/>
        </w:rPr>
        <w:t>I</w:t>
      </w:r>
      <w:r w:rsidRPr="00B97DF6">
        <w:rPr>
          <w:i/>
          <w:sz w:val="20"/>
          <w:szCs w:val="20"/>
        </w:rPr>
        <w:t xml:space="preserve"> настоящей Документации Претендент закупки, являющийся юридическим лицом, НЕ ДОЛЖЕН указывать свое наименование при заполнении данной формы.</w:t>
      </w:r>
    </w:p>
    <w:p w14:paraId="6E0EFCA0" w14:textId="2079C859" w:rsidR="004754FA" w:rsidRPr="00B97DF6" w:rsidRDefault="004754FA" w:rsidP="004754FA">
      <w:pPr>
        <w:numPr>
          <w:ilvl w:val="0"/>
          <w:numId w:val="39"/>
        </w:numPr>
        <w:jc w:val="both"/>
        <w:rPr>
          <w:i/>
          <w:sz w:val="20"/>
          <w:szCs w:val="20"/>
        </w:rPr>
      </w:pPr>
      <w:r>
        <w:rPr>
          <w:i/>
          <w:sz w:val="20"/>
          <w:szCs w:val="20"/>
        </w:rPr>
        <w:t>В соответствии с п.</w:t>
      </w:r>
      <w:r w:rsidR="00892695">
        <w:rPr>
          <w:i/>
          <w:sz w:val="20"/>
          <w:szCs w:val="20"/>
        </w:rPr>
        <w:t>20</w:t>
      </w:r>
      <w:r w:rsidRPr="00B97DF6">
        <w:rPr>
          <w:i/>
          <w:sz w:val="20"/>
          <w:szCs w:val="20"/>
        </w:rPr>
        <w:t xml:space="preserve"> Раздела </w:t>
      </w:r>
      <w:r w:rsidRPr="00B97DF6">
        <w:rPr>
          <w:i/>
          <w:sz w:val="20"/>
          <w:szCs w:val="20"/>
          <w:lang w:val="en-US"/>
        </w:rPr>
        <w:t>I</w:t>
      </w:r>
      <w:r w:rsidRPr="00B97DF6">
        <w:rPr>
          <w:i/>
          <w:sz w:val="20"/>
          <w:szCs w:val="20"/>
        </w:rPr>
        <w:t xml:space="preserve"> настоящей Документации Претендент закупки, являющийся физическим лицом, НЕ ДОЛЖЕН указывать свое ФИО при заполнении данной формы. </w:t>
      </w:r>
    </w:p>
    <w:p w14:paraId="4FFE74CB" w14:textId="77777777" w:rsidR="004754FA" w:rsidRPr="00B97DF6" w:rsidRDefault="004754FA" w:rsidP="004754FA">
      <w:pPr>
        <w:numPr>
          <w:ilvl w:val="0"/>
          <w:numId w:val="39"/>
        </w:numPr>
        <w:jc w:val="both"/>
        <w:rPr>
          <w:i/>
          <w:sz w:val="20"/>
          <w:szCs w:val="20"/>
        </w:rPr>
      </w:pPr>
      <w:r w:rsidRPr="00B97DF6">
        <w:rPr>
          <w:i/>
          <w:sz w:val="20"/>
          <w:szCs w:val="20"/>
        </w:rPr>
        <w:t xml:space="preserve">Указание стоимости </w:t>
      </w:r>
      <w:r>
        <w:rPr>
          <w:i/>
          <w:sz w:val="20"/>
          <w:szCs w:val="20"/>
        </w:rPr>
        <w:t>оказания услуг</w:t>
      </w:r>
      <w:r w:rsidRPr="00B97DF6">
        <w:rPr>
          <w:i/>
          <w:sz w:val="20"/>
          <w:szCs w:val="20"/>
        </w:rPr>
        <w:t xml:space="preserve"> в настоящей форме НЕ ДОПУСКАЕТСЯ.</w:t>
      </w:r>
    </w:p>
    <w:p w14:paraId="6FD37486" w14:textId="77777777" w:rsidR="004754FA" w:rsidRPr="00B97DF6" w:rsidRDefault="004754FA" w:rsidP="004754FA">
      <w:pPr>
        <w:widowControl w:val="0"/>
        <w:ind w:left="284"/>
        <w:jc w:val="both"/>
        <w:rPr>
          <w:i/>
          <w:sz w:val="20"/>
          <w:szCs w:val="20"/>
        </w:rPr>
      </w:pPr>
      <w:r w:rsidRPr="00B97DF6">
        <w:rPr>
          <w:i/>
          <w:sz w:val="20"/>
          <w:szCs w:val="20"/>
        </w:rPr>
        <w:t>Данная форма НЕ ПОДЛЕЖИТ ЗАПОЛНЕНИЮ НА БЛАНКЕ ОРГАНИЗАЦИИ</w:t>
      </w:r>
      <w:r w:rsidRPr="00B97DF6">
        <w:rPr>
          <w:sz w:val="20"/>
          <w:szCs w:val="20"/>
        </w:rPr>
        <w:t>.</w:t>
      </w:r>
    </w:p>
    <w:p w14:paraId="2522FEAC" w14:textId="77777777" w:rsidR="00892695" w:rsidRDefault="00892695" w:rsidP="00892695">
      <w:pPr>
        <w:jc w:val="right"/>
        <w:rPr>
          <w:b/>
          <w:sz w:val="20"/>
          <w:szCs w:val="20"/>
        </w:rPr>
      </w:pPr>
    </w:p>
    <w:p w14:paraId="3200C56C" w14:textId="77777777" w:rsidR="00892695" w:rsidRDefault="00892695" w:rsidP="00892695">
      <w:pPr>
        <w:jc w:val="right"/>
        <w:rPr>
          <w:b/>
          <w:sz w:val="20"/>
          <w:szCs w:val="20"/>
        </w:rPr>
      </w:pPr>
    </w:p>
    <w:p w14:paraId="1293415D" w14:textId="77777777" w:rsidR="00892695" w:rsidRDefault="00892695" w:rsidP="00892695">
      <w:pPr>
        <w:jc w:val="right"/>
        <w:rPr>
          <w:b/>
          <w:sz w:val="20"/>
          <w:szCs w:val="20"/>
        </w:rPr>
      </w:pPr>
    </w:p>
    <w:p w14:paraId="335A7E78" w14:textId="77777777" w:rsidR="00892695" w:rsidRDefault="00892695" w:rsidP="00892695">
      <w:pPr>
        <w:jc w:val="right"/>
        <w:rPr>
          <w:b/>
          <w:sz w:val="20"/>
          <w:szCs w:val="20"/>
        </w:rPr>
      </w:pPr>
    </w:p>
    <w:p w14:paraId="2C2CE10F" w14:textId="77777777" w:rsidR="00892695" w:rsidRDefault="00892695" w:rsidP="00892695">
      <w:pPr>
        <w:jc w:val="right"/>
        <w:rPr>
          <w:b/>
          <w:sz w:val="20"/>
          <w:szCs w:val="20"/>
        </w:rPr>
      </w:pPr>
    </w:p>
    <w:p w14:paraId="5A0EAFCF" w14:textId="77777777" w:rsidR="00892695" w:rsidRDefault="00892695" w:rsidP="00892695">
      <w:pPr>
        <w:jc w:val="right"/>
        <w:rPr>
          <w:b/>
          <w:sz w:val="20"/>
          <w:szCs w:val="20"/>
        </w:rPr>
      </w:pPr>
    </w:p>
    <w:p w14:paraId="1C4B4A5E" w14:textId="77777777" w:rsidR="00892695" w:rsidRDefault="00892695" w:rsidP="00892695">
      <w:pPr>
        <w:jc w:val="right"/>
        <w:rPr>
          <w:b/>
          <w:sz w:val="20"/>
          <w:szCs w:val="20"/>
        </w:rPr>
      </w:pPr>
    </w:p>
    <w:p w14:paraId="6FF95BDB" w14:textId="77777777" w:rsidR="00892695" w:rsidRDefault="00892695" w:rsidP="00892695">
      <w:pPr>
        <w:jc w:val="right"/>
        <w:rPr>
          <w:b/>
          <w:sz w:val="20"/>
          <w:szCs w:val="20"/>
        </w:rPr>
      </w:pPr>
    </w:p>
    <w:p w14:paraId="2FBC9B43" w14:textId="77777777" w:rsidR="00892695" w:rsidRDefault="00892695" w:rsidP="00892695">
      <w:pPr>
        <w:jc w:val="right"/>
        <w:rPr>
          <w:b/>
          <w:sz w:val="20"/>
          <w:szCs w:val="20"/>
        </w:rPr>
      </w:pPr>
    </w:p>
    <w:p w14:paraId="34DB733D" w14:textId="77777777" w:rsidR="00892695" w:rsidRDefault="00892695" w:rsidP="00892695">
      <w:pPr>
        <w:jc w:val="right"/>
        <w:rPr>
          <w:b/>
          <w:sz w:val="20"/>
          <w:szCs w:val="20"/>
        </w:rPr>
      </w:pPr>
    </w:p>
    <w:p w14:paraId="07C7191B" w14:textId="77777777" w:rsidR="00892695" w:rsidRDefault="00892695" w:rsidP="00892695">
      <w:pPr>
        <w:jc w:val="right"/>
        <w:rPr>
          <w:b/>
          <w:sz w:val="20"/>
          <w:szCs w:val="20"/>
        </w:rPr>
      </w:pPr>
    </w:p>
    <w:p w14:paraId="2C88439B" w14:textId="77777777" w:rsidR="00892695" w:rsidRDefault="00892695" w:rsidP="00892695">
      <w:pPr>
        <w:jc w:val="right"/>
        <w:rPr>
          <w:b/>
          <w:sz w:val="20"/>
          <w:szCs w:val="20"/>
        </w:rPr>
      </w:pPr>
    </w:p>
    <w:p w14:paraId="5EB36CD2" w14:textId="77777777" w:rsidR="00892695" w:rsidRDefault="00892695" w:rsidP="00892695">
      <w:pPr>
        <w:jc w:val="right"/>
        <w:rPr>
          <w:b/>
          <w:sz w:val="20"/>
          <w:szCs w:val="20"/>
        </w:rPr>
      </w:pPr>
    </w:p>
    <w:p w14:paraId="774C0A1F" w14:textId="77777777" w:rsidR="00892695" w:rsidRDefault="00892695" w:rsidP="00892695">
      <w:pPr>
        <w:jc w:val="right"/>
        <w:rPr>
          <w:b/>
          <w:sz w:val="20"/>
          <w:szCs w:val="20"/>
        </w:rPr>
      </w:pPr>
    </w:p>
    <w:p w14:paraId="519D2340" w14:textId="77777777" w:rsidR="00892695" w:rsidRDefault="00892695" w:rsidP="00892695">
      <w:pPr>
        <w:jc w:val="right"/>
        <w:rPr>
          <w:b/>
          <w:sz w:val="20"/>
          <w:szCs w:val="20"/>
        </w:rPr>
      </w:pPr>
    </w:p>
    <w:p w14:paraId="7EE0C1BC" w14:textId="77777777" w:rsidR="00892695" w:rsidRDefault="00892695" w:rsidP="00892695">
      <w:pPr>
        <w:jc w:val="right"/>
        <w:rPr>
          <w:b/>
          <w:sz w:val="20"/>
          <w:szCs w:val="20"/>
        </w:rPr>
      </w:pPr>
    </w:p>
    <w:p w14:paraId="20C56E5B" w14:textId="77777777" w:rsidR="00892695" w:rsidRDefault="00892695" w:rsidP="00892695">
      <w:pPr>
        <w:jc w:val="right"/>
        <w:rPr>
          <w:b/>
          <w:sz w:val="20"/>
          <w:szCs w:val="20"/>
        </w:rPr>
      </w:pPr>
    </w:p>
    <w:p w14:paraId="6F396CB3" w14:textId="77777777" w:rsidR="00892695" w:rsidRDefault="00892695" w:rsidP="00892695">
      <w:pPr>
        <w:jc w:val="right"/>
        <w:rPr>
          <w:b/>
          <w:sz w:val="20"/>
          <w:szCs w:val="20"/>
        </w:rPr>
      </w:pPr>
    </w:p>
    <w:p w14:paraId="2F8E7226" w14:textId="77777777" w:rsidR="00892695" w:rsidRDefault="00892695" w:rsidP="00892695">
      <w:pPr>
        <w:jc w:val="right"/>
        <w:rPr>
          <w:b/>
          <w:sz w:val="20"/>
          <w:szCs w:val="20"/>
        </w:rPr>
      </w:pPr>
    </w:p>
    <w:p w14:paraId="3EE4BF5E" w14:textId="77777777" w:rsidR="00892695" w:rsidRDefault="00892695" w:rsidP="00892695">
      <w:pPr>
        <w:jc w:val="right"/>
        <w:rPr>
          <w:b/>
          <w:sz w:val="20"/>
          <w:szCs w:val="20"/>
        </w:rPr>
      </w:pPr>
    </w:p>
    <w:p w14:paraId="3491826C" w14:textId="77777777" w:rsidR="00892695" w:rsidRDefault="00892695" w:rsidP="00892695">
      <w:pPr>
        <w:jc w:val="right"/>
        <w:rPr>
          <w:b/>
          <w:sz w:val="20"/>
          <w:szCs w:val="20"/>
        </w:rPr>
      </w:pPr>
    </w:p>
    <w:p w14:paraId="74D7A552" w14:textId="77777777" w:rsidR="00892695" w:rsidRDefault="00892695" w:rsidP="00892695">
      <w:pPr>
        <w:jc w:val="right"/>
        <w:rPr>
          <w:b/>
          <w:sz w:val="20"/>
          <w:szCs w:val="20"/>
        </w:rPr>
      </w:pPr>
    </w:p>
    <w:p w14:paraId="41F24D17" w14:textId="77777777" w:rsidR="00892695" w:rsidRDefault="00892695" w:rsidP="00892695">
      <w:pPr>
        <w:jc w:val="right"/>
        <w:rPr>
          <w:b/>
          <w:sz w:val="20"/>
          <w:szCs w:val="20"/>
        </w:rPr>
      </w:pPr>
    </w:p>
    <w:p w14:paraId="7A116D4E" w14:textId="77777777" w:rsidR="00892695" w:rsidRDefault="00892695" w:rsidP="00892695">
      <w:pPr>
        <w:jc w:val="right"/>
        <w:rPr>
          <w:b/>
          <w:sz w:val="20"/>
          <w:szCs w:val="20"/>
        </w:rPr>
      </w:pPr>
    </w:p>
    <w:p w14:paraId="240AF432" w14:textId="77777777" w:rsidR="00892695" w:rsidRDefault="00892695" w:rsidP="00892695">
      <w:pPr>
        <w:jc w:val="right"/>
        <w:rPr>
          <w:b/>
          <w:sz w:val="20"/>
          <w:szCs w:val="20"/>
        </w:rPr>
      </w:pPr>
    </w:p>
    <w:p w14:paraId="63EE332A" w14:textId="77777777" w:rsidR="00892695" w:rsidRDefault="00892695" w:rsidP="00892695">
      <w:pPr>
        <w:jc w:val="right"/>
        <w:rPr>
          <w:b/>
          <w:sz w:val="20"/>
          <w:szCs w:val="20"/>
        </w:rPr>
      </w:pPr>
    </w:p>
    <w:p w14:paraId="2A6347E6" w14:textId="77777777" w:rsidR="00892695" w:rsidRDefault="00892695" w:rsidP="00892695">
      <w:pPr>
        <w:jc w:val="right"/>
        <w:rPr>
          <w:b/>
          <w:sz w:val="20"/>
          <w:szCs w:val="20"/>
        </w:rPr>
      </w:pPr>
    </w:p>
    <w:p w14:paraId="0A1569E1" w14:textId="77777777" w:rsidR="00892695" w:rsidRDefault="00892695" w:rsidP="00892695">
      <w:pPr>
        <w:jc w:val="right"/>
        <w:rPr>
          <w:b/>
          <w:sz w:val="20"/>
          <w:szCs w:val="20"/>
        </w:rPr>
      </w:pPr>
    </w:p>
    <w:p w14:paraId="71DD207B" w14:textId="77777777" w:rsidR="00892695" w:rsidRDefault="00892695" w:rsidP="00892695">
      <w:pPr>
        <w:jc w:val="right"/>
        <w:rPr>
          <w:b/>
          <w:sz w:val="20"/>
          <w:szCs w:val="20"/>
        </w:rPr>
      </w:pPr>
    </w:p>
    <w:p w14:paraId="27C1657D" w14:textId="77777777" w:rsidR="00892695" w:rsidRDefault="00892695" w:rsidP="00892695">
      <w:pPr>
        <w:jc w:val="right"/>
        <w:rPr>
          <w:b/>
          <w:sz w:val="20"/>
          <w:szCs w:val="20"/>
        </w:rPr>
      </w:pPr>
    </w:p>
    <w:p w14:paraId="7CB29277" w14:textId="77777777" w:rsidR="00892695" w:rsidRDefault="00892695" w:rsidP="00892695">
      <w:pPr>
        <w:jc w:val="right"/>
        <w:rPr>
          <w:b/>
          <w:sz w:val="20"/>
          <w:szCs w:val="20"/>
        </w:rPr>
      </w:pPr>
    </w:p>
    <w:p w14:paraId="342CDFA9" w14:textId="77777777" w:rsidR="00892695" w:rsidRDefault="00892695" w:rsidP="00892695">
      <w:pPr>
        <w:jc w:val="right"/>
        <w:rPr>
          <w:b/>
          <w:sz w:val="20"/>
          <w:szCs w:val="20"/>
        </w:rPr>
      </w:pPr>
    </w:p>
    <w:p w14:paraId="1C91532F" w14:textId="77777777" w:rsidR="00892695" w:rsidRDefault="00892695" w:rsidP="00892695">
      <w:pPr>
        <w:jc w:val="right"/>
        <w:rPr>
          <w:b/>
          <w:sz w:val="20"/>
          <w:szCs w:val="20"/>
        </w:rPr>
      </w:pPr>
    </w:p>
    <w:p w14:paraId="0963D00A" w14:textId="77777777" w:rsidR="00892695" w:rsidRDefault="00892695" w:rsidP="00892695">
      <w:pPr>
        <w:jc w:val="right"/>
        <w:rPr>
          <w:b/>
          <w:sz w:val="20"/>
          <w:szCs w:val="20"/>
        </w:rPr>
      </w:pPr>
    </w:p>
    <w:p w14:paraId="4A3880AA" w14:textId="77777777" w:rsidR="00892695" w:rsidRDefault="00892695" w:rsidP="00892695">
      <w:pPr>
        <w:jc w:val="right"/>
        <w:rPr>
          <w:b/>
          <w:sz w:val="20"/>
          <w:szCs w:val="20"/>
        </w:rPr>
      </w:pPr>
    </w:p>
    <w:p w14:paraId="2438D206" w14:textId="77777777" w:rsidR="00892695" w:rsidRDefault="00892695" w:rsidP="00892695">
      <w:pPr>
        <w:jc w:val="right"/>
        <w:rPr>
          <w:b/>
          <w:sz w:val="20"/>
          <w:szCs w:val="20"/>
        </w:rPr>
      </w:pPr>
    </w:p>
    <w:p w14:paraId="09DA4303" w14:textId="77777777" w:rsidR="00892695" w:rsidRDefault="00892695" w:rsidP="00892695">
      <w:pPr>
        <w:jc w:val="right"/>
        <w:rPr>
          <w:b/>
          <w:sz w:val="20"/>
          <w:szCs w:val="20"/>
        </w:rPr>
      </w:pPr>
    </w:p>
    <w:p w14:paraId="3EB0BD5E" w14:textId="77777777" w:rsidR="00892695" w:rsidRDefault="00892695" w:rsidP="00892695">
      <w:pPr>
        <w:jc w:val="right"/>
        <w:rPr>
          <w:b/>
          <w:sz w:val="20"/>
          <w:szCs w:val="20"/>
        </w:rPr>
      </w:pPr>
    </w:p>
    <w:p w14:paraId="28BD8ADD" w14:textId="77777777" w:rsidR="00892695" w:rsidRDefault="00892695" w:rsidP="00892695">
      <w:pPr>
        <w:jc w:val="right"/>
        <w:rPr>
          <w:b/>
          <w:sz w:val="20"/>
          <w:szCs w:val="20"/>
        </w:rPr>
      </w:pPr>
    </w:p>
    <w:p w14:paraId="4E74CD0F" w14:textId="598A594F" w:rsidR="00892695" w:rsidRPr="00F7519F" w:rsidRDefault="00892695" w:rsidP="00892695">
      <w:pPr>
        <w:jc w:val="right"/>
        <w:rPr>
          <w:b/>
          <w:sz w:val="20"/>
          <w:szCs w:val="20"/>
        </w:rPr>
      </w:pPr>
      <w:r w:rsidRPr="00F7519F">
        <w:rPr>
          <w:b/>
          <w:sz w:val="20"/>
          <w:szCs w:val="20"/>
        </w:rPr>
        <w:t>Форма № 2 «Заявка на участие в открытом запросе предложений</w:t>
      </w:r>
      <w:r w:rsidR="00E568B2">
        <w:rPr>
          <w:b/>
          <w:sz w:val="20"/>
          <w:szCs w:val="20"/>
        </w:rPr>
        <w:t>»</w:t>
      </w:r>
      <w:r>
        <w:rPr>
          <w:b/>
          <w:sz w:val="20"/>
          <w:szCs w:val="20"/>
        </w:rPr>
        <w:t xml:space="preserve"> (часть </w:t>
      </w:r>
      <w:r>
        <w:rPr>
          <w:b/>
          <w:sz w:val="20"/>
          <w:szCs w:val="20"/>
          <w:lang w:val="en-US"/>
        </w:rPr>
        <w:t>II</w:t>
      </w:r>
      <w:r>
        <w:rPr>
          <w:b/>
          <w:sz w:val="20"/>
          <w:szCs w:val="20"/>
        </w:rPr>
        <w:t>)</w:t>
      </w:r>
    </w:p>
    <w:p w14:paraId="71EB93DC" w14:textId="77777777" w:rsidR="00892695" w:rsidRPr="00B97DF6" w:rsidRDefault="00892695" w:rsidP="00892695">
      <w:pPr>
        <w:rPr>
          <w:i/>
          <w:sz w:val="20"/>
          <w:szCs w:val="20"/>
        </w:rPr>
      </w:pPr>
      <w:r w:rsidRPr="00B97DF6">
        <w:rPr>
          <w:i/>
          <w:sz w:val="20"/>
          <w:szCs w:val="20"/>
        </w:rPr>
        <w:t>Оформить на бланке участника закупки</w:t>
      </w:r>
    </w:p>
    <w:p w14:paraId="75944FD6" w14:textId="77777777" w:rsidR="00892695" w:rsidRPr="00B97DF6" w:rsidRDefault="00892695" w:rsidP="00892695">
      <w:pPr>
        <w:rPr>
          <w:i/>
          <w:sz w:val="20"/>
          <w:szCs w:val="20"/>
        </w:rPr>
      </w:pPr>
      <w:r w:rsidRPr="00B97DF6">
        <w:rPr>
          <w:i/>
          <w:sz w:val="20"/>
          <w:szCs w:val="20"/>
        </w:rPr>
        <w:t>с указанием даты и исходящего номера</w:t>
      </w:r>
    </w:p>
    <w:p w14:paraId="55C7BAC1" w14:textId="77777777" w:rsidR="00892695" w:rsidRPr="00B97DF6" w:rsidRDefault="00892695" w:rsidP="00892695">
      <w:pPr>
        <w:shd w:val="clear" w:color="auto" w:fill="FFFFFF"/>
        <w:ind w:left="584" w:right="6050"/>
        <w:rPr>
          <w:sz w:val="20"/>
          <w:szCs w:val="20"/>
        </w:rPr>
      </w:pPr>
    </w:p>
    <w:p w14:paraId="6A545B3F" w14:textId="77777777" w:rsidR="00892695" w:rsidRPr="00B97DF6" w:rsidRDefault="00892695" w:rsidP="00892695">
      <w:pPr>
        <w:shd w:val="clear" w:color="auto" w:fill="FFFFFF"/>
        <w:ind w:left="584" w:right="6050"/>
        <w:rPr>
          <w:sz w:val="20"/>
          <w:szCs w:val="20"/>
        </w:rPr>
      </w:pPr>
    </w:p>
    <w:p w14:paraId="413D779F" w14:textId="77777777" w:rsidR="00892695" w:rsidRPr="00EC0C5E" w:rsidRDefault="00892695" w:rsidP="00892695">
      <w:pPr>
        <w:jc w:val="center"/>
        <w:rPr>
          <w:b/>
          <w:sz w:val="20"/>
          <w:szCs w:val="20"/>
        </w:rPr>
      </w:pPr>
      <w:r w:rsidRPr="00B97DF6">
        <w:rPr>
          <w:b/>
          <w:sz w:val="20"/>
          <w:szCs w:val="20"/>
        </w:rPr>
        <w:t>ЗАЯВКА НА УЧАСТИЕ В ОТКРЫТОМ ЗАПРОСЕ ПРЕДЛОЖЕНИЙ</w:t>
      </w:r>
      <w:r w:rsidRPr="00B97DF6">
        <w:rPr>
          <w:sz w:val="20"/>
          <w:szCs w:val="20"/>
        </w:rPr>
        <w:t xml:space="preserve"> </w:t>
      </w:r>
      <w:r w:rsidRPr="00B97DF6">
        <w:rPr>
          <w:b/>
          <w:sz w:val="20"/>
          <w:szCs w:val="20"/>
        </w:rPr>
        <w:t>В ЭЛЕКТРОННОЙ ФОРМЕ</w:t>
      </w:r>
      <w:r>
        <w:rPr>
          <w:b/>
          <w:sz w:val="20"/>
          <w:szCs w:val="20"/>
        </w:rPr>
        <w:t xml:space="preserve"> (часть </w:t>
      </w:r>
      <w:r>
        <w:rPr>
          <w:b/>
          <w:sz w:val="20"/>
          <w:szCs w:val="20"/>
          <w:lang w:val="en-US"/>
        </w:rPr>
        <w:t>II</w:t>
      </w:r>
      <w:r>
        <w:rPr>
          <w:b/>
          <w:sz w:val="20"/>
          <w:szCs w:val="20"/>
        </w:rPr>
        <w:t>)</w:t>
      </w:r>
    </w:p>
    <w:p w14:paraId="6E22F2A3" w14:textId="77777777" w:rsidR="00892695" w:rsidRPr="00B97DF6" w:rsidRDefault="00892695" w:rsidP="00892695">
      <w:pPr>
        <w:suppressAutoHyphens/>
        <w:jc w:val="center"/>
        <w:rPr>
          <w:bCs/>
          <w:sz w:val="20"/>
          <w:szCs w:val="20"/>
        </w:rPr>
      </w:pPr>
      <w:r w:rsidRPr="00B97DF6">
        <w:rPr>
          <w:sz w:val="20"/>
          <w:szCs w:val="20"/>
        </w:rPr>
        <w:t>на право заключения договора на предмет</w:t>
      </w:r>
      <w:r w:rsidRPr="00B97DF6">
        <w:rPr>
          <w:bCs/>
          <w:sz w:val="20"/>
          <w:szCs w:val="20"/>
        </w:rPr>
        <w:t>:</w:t>
      </w:r>
    </w:p>
    <w:p w14:paraId="4DC35C49" w14:textId="77777777" w:rsidR="00892695" w:rsidRPr="00F7519F" w:rsidRDefault="00892695" w:rsidP="00892695">
      <w:pPr>
        <w:suppressAutoHyphens/>
        <w:jc w:val="center"/>
        <w:rPr>
          <w:b/>
          <w:i/>
          <w:sz w:val="20"/>
          <w:szCs w:val="20"/>
        </w:rPr>
      </w:pPr>
      <w:r w:rsidRPr="00B97DF6">
        <w:rPr>
          <w:bCs/>
          <w:sz w:val="20"/>
          <w:szCs w:val="20"/>
        </w:rPr>
        <w:t xml:space="preserve"> </w:t>
      </w:r>
      <w:r w:rsidRPr="00197BE9">
        <w:rPr>
          <w:b/>
          <w:i/>
          <w:sz w:val="20"/>
          <w:szCs w:val="20"/>
        </w:rPr>
        <w:t>«</w:t>
      </w:r>
      <w:r w:rsidRPr="00F7519F">
        <w:rPr>
          <w:b/>
          <w:i/>
          <w:sz w:val="20"/>
          <w:szCs w:val="20"/>
        </w:rPr>
        <w:t xml:space="preserve">Оказание услуг по мойке окон и стеклянных поверхностей в зданиях АО «ЛЕНМОРНИИПРОЕКТ» </w:t>
      </w:r>
    </w:p>
    <w:p w14:paraId="5AB84D23" w14:textId="77777777" w:rsidR="00892695" w:rsidRPr="00B97DF6" w:rsidRDefault="00892695" w:rsidP="00892695">
      <w:pPr>
        <w:suppressAutoHyphens/>
        <w:jc w:val="center"/>
        <w:rPr>
          <w:b/>
          <w:i/>
          <w:sz w:val="20"/>
          <w:szCs w:val="20"/>
        </w:rPr>
      </w:pPr>
      <w:r w:rsidRPr="00F7519F">
        <w:rPr>
          <w:b/>
          <w:i/>
          <w:sz w:val="20"/>
          <w:szCs w:val="20"/>
        </w:rPr>
        <w:t>по адресу: 198035, г. Санкт-Петербург, Межевой канал, д. 3, корп. 2, лит. А и лит. Б</w:t>
      </w:r>
      <w:r w:rsidRPr="00197BE9">
        <w:rPr>
          <w:b/>
          <w:i/>
          <w:sz w:val="20"/>
          <w:szCs w:val="20"/>
        </w:rPr>
        <w:t>»</w:t>
      </w:r>
      <w:r w:rsidRPr="00B97DF6">
        <w:rPr>
          <w:b/>
          <w:i/>
          <w:sz w:val="20"/>
          <w:szCs w:val="20"/>
        </w:rPr>
        <w:t xml:space="preserve"> </w:t>
      </w:r>
    </w:p>
    <w:p w14:paraId="6B7411C7" w14:textId="0A850034" w:rsidR="00892695" w:rsidRPr="00B97DF6" w:rsidRDefault="00892695" w:rsidP="00892695">
      <w:pPr>
        <w:suppressAutoHyphens/>
        <w:jc w:val="center"/>
        <w:rPr>
          <w:b/>
          <w:i/>
          <w:sz w:val="20"/>
          <w:szCs w:val="20"/>
          <w:lang w:eastAsia="ar-SA"/>
        </w:rPr>
      </w:pPr>
      <w:r w:rsidRPr="00B97DF6">
        <w:rPr>
          <w:i/>
          <w:sz w:val="20"/>
          <w:szCs w:val="20"/>
        </w:rPr>
        <w:t>(Извещение №              от       20____года)</w:t>
      </w:r>
    </w:p>
    <w:p w14:paraId="5EDAE5DE" w14:textId="77777777" w:rsidR="00892695" w:rsidRPr="00B97DF6" w:rsidRDefault="00892695" w:rsidP="00892695">
      <w:pPr>
        <w:pStyle w:val="Style6"/>
        <w:widowControl/>
        <w:tabs>
          <w:tab w:val="left" w:pos="284"/>
          <w:tab w:val="left" w:pos="993"/>
        </w:tabs>
        <w:spacing w:line="240" w:lineRule="auto"/>
        <w:ind w:right="5"/>
        <w:jc w:val="both"/>
        <w:rPr>
          <w:bCs/>
          <w:spacing w:val="1"/>
          <w:sz w:val="20"/>
          <w:szCs w:val="20"/>
        </w:rPr>
      </w:pPr>
    </w:p>
    <w:p w14:paraId="0EB1691E" w14:textId="77777777" w:rsidR="00892695" w:rsidRPr="00B97DF6" w:rsidRDefault="00892695" w:rsidP="00892695">
      <w:pPr>
        <w:suppressAutoHyphens/>
        <w:jc w:val="center"/>
        <w:rPr>
          <w:spacing w:val="-1"/>
          <w:sz w:val="20"/>
          <w:szCs w:val="20"/>
        </w:rPr>
      </w:pPr>
      <w:r w:rsidRPr="00B97DF6">
        <w:rPr>
          <w:spacing w:val="-1"/>
          <w:sz w:val="20"/>
          <w:szCs w:val="20"/>
        </w:rPr>
        <w:t xml:space="preserve">Изучив Документацию на право заключения </w:t>
      </w:r>
      <w:r w:rsidRPr="00B97DF6">
        <w:rPr>
          <w:spacing w:val="-2"/>
          <w:sz w:val="20"/>
          <w:szCs w:val="20"/>
        </w:rPr>
        <w:t xml:space="preserve">вышеупомянутого договора, а также применимые к данному </w:t>
      </w:r>
      <w:r w:rsidRPr="00B97DF6">
        <w:rPr>
          <w:sz w:val="20"/>
          <w:szCs w:val="20"/>
        </w:rPr>
        <w:t>открытому запросу предложений в электронной форме</w:t>
      </w:r>
      <w:r w:rsidRPr="00B97DF6">
        <w:rPr>
          <w:spacing w:val="-2"/>
          <w:sz w:val="20"/>
          <w:szCs w:val="20"/>
        </w:rPr>
        <w:t xml:space="preserve"> </w:t>
      </w:r>
      <w:r w:rsidRPr="00B97DF6">
        <w:rPr>
          <w:spacing w:val="-1"/>
          <w:sz w:val="20"/>
          <w:szCs w:val="20"/>
        </w:rPr>
        <w:t>законодательство и нормативно-правовые акты,</w:t>
      </w:r>
    </w:p>
    <w:p w14:paraId="471A53DA" w14:textId="77777777" w:rsidR="00892695" w:rsidRPr="00B97DF6" w:rsidRDefault="00892695" w:rsidP="00892695">
      <w:pPr>
        <w:shd w:val="clear" w:color="auto" w:fill="FFFFFF"/>
        <w:jc w:val="center"/>
        <w:rPr>
          <w:sz w:val="20"/>
          <w:szCs w:val="20"/>
        </w:rPr>
      </w:pPr>
      <w:r w:rsidRPr="00B97DF6">
        <w:rPr>
          <w:sz w:val="20"/>
          <w:szCs w:val="20"/>
        </w:rPr>
        <w:t>_____________________________________________________________________________</w:t>
      </w:r>
    </w:p>
    <w:p w14:paraId="580FB5A0" w14:textId="77777777" w:rsidR="00892695" w:rsidRPr="00B97DF6" w:rsidRDefault="00892695" w:rsidP="00892695">
      <w:pPr>
        <w:shd w:val="clear" w:color="auto" w:fill="FFFFFF"/>
        <w:jc w:val="center"/>
        <w:rPr>
          <w:sz w:val="20"/>
          <w:szCs w:val="20"/>
        </w:rPr>
      </w:pPr>
      <w:r w:rsidRPr="00B97DF6">
        <w:rPr>
          <w:i/>
          <w:iCs/>
          <w:spacing w:val="4"/>
          <w:sz w:val="20"/>
          <w:szCs w:val="20"/>
        </w:rPr>
        <w:t>(наименование организации - Участника закупки)</w:t>
      </w:r>
    </w:p>
    <w:p w14:paraId="6DB79663" w14:textId="77777777" w:rsidR="00892695" w:rsidRPr="00B97DF6" w:rsidRDefault="00892695" w:rsidP="00892695">
      <w:pPr>
        <w:shd w:val="clear" w:color="auto" w:fill="FFFFFF"/>
        <w:rPr>
          <w:sz w:val="20"/>
          <w:szCs w:val="20"/>
        </w:rPr>
      </w:pPr>
      <w:r w:rsidRPr="00B97DF6">
        <w:rPr>
          <w:spacing w:val="-6"/>
          <w:sz w:val="20"/>
          <w:szCs w:val="20"/>
        </w:rPr>
        <w:t>в лице _</w:t>
      </w:r>
      <w:r w:rsidRPr="00B97DF6">
        <w:rPr>
          <w:sz w:val="20"/>
          <w:szCs w:val="20"/>
        </w:rPr>
        <w:t>___________________________________________________________________________</w:t>
      </w:r>
    </w:p>
    <w:p w14:paraId="371136F2" w14:textId="77777777" w:rsidR="00892695" w:rsidRPr="00B97DF6" w:rsidRDefault="00892695" w:rsidP="00892695">
      <w:pPr>
        <w:shd w:val="clear" w:color="auto" w:fill="FFFFFF"/>
        <w:jc w:val="center"/>
        <w:rPr>
          <w:sz w:val="20"/>
          <w:szCs w:val="20"/>
        </w:rPr>
      </w:pPr>
      <w:r w:rsidRPr="00B97DF6">
        <w:rPr>
          <w:i/>
          <w:iCs/>
          <w:spacing w:val="4"/>
          <w:sz w:val="20"/>
          <w:szCs w:val="20"/>
        </w:rPr>
        <w:t>(наименование должности руководителя и его Ф И О)</w:t>
      </w:r>
    </w:p>
    <w:p w14:paraId="2A75B9CE" w14:textId="77777777" w:rsidR="00892695" w:rsidRPr="00B97DF6" w:rsidRDefault="00892695" w:rsidP="00892695">
      <w:pPr>
        <w:shd w:val="clear" w:color="auto" w:fill="FFFFFF"/>
        <w:jc w:val="both"/>
        <w:rPr>
          <w:sz w:val="20"/>
          <w:szCs w:val="20"/>
        </w:rPr>
      </w:pPr>
      <w:r w:rsidRPr="00B97DF6">
        <w:rPr>
          <w:sz w:val="20"/>
          <w:szCs w:val="20"/>
        </w:rPr>
        <w:t>сообщает о согласии участвовать в открытом запросе предложений в электронной форме на условиях, установлен</w:t>
      </w:r>
      <w:r w:rsidRPr="00B97DF6">
        <w:rPr>
          <w:spacing w:val="-1"/>
          <w:sz w:val="20"/>
          <w:szCs w:val="20"/>
        </w:rPr>
        <w:t>ных в указанных выше документах, и направляет настоящую заявку.</w:t>
      </w:r>
    </w:p>
    <w:p w14:paraId="0165F027" w14:textId="77777777" w:rsidR="00892695" w:rsidRPr="00B97DF6" w:rsidRDefault="00892695" w:rsidP="00892695">
      <w:pPr>
        <w:shd w:val="clear" w:color="auto" w:fill="FFFFFF"/>
        <w:tabs>
          <w:tab w:val="left" w:leader="underscore" w:pos="5472"/>
        </w:tabs>
        <w:suppressAutoHyphens/>
        <w:jc w:val="both"/>
        <w:rPr>
          <w:sz w:val="20"/>
          <w:szCs w:val="20"/>
          <w:lang w:eastAsia="ar-SA"/>
        </w:rPr>
      </w:pPr>
    </w:p>
    <w:p w14:paraId="3EBAB341" w14:textId="7084E391" w:rsidR="00892695" w:rsidRPr="00B97DF6" w:rsidRDefault="00892695" w:rsidP="00892695">
      <w:pPr>
        <w:shd w:val="clear" w:color="auto" w:fill="FFFFFF"/>
        <w:tabs>
          <w:tab w:val="left" w:leader="underscore" w:pos="5472"/>
        </w:tabs>
        <w:suppressAutoHyphens/>
        <w:ind w:firstLine="709"/>
        <w:jc w:val="both"/>
        <w:rPr>
          <w:sz w:val="20"/>
          <w:szCs w:val="20"/>
          <w:lang w:eastAsia="ar-SA"/>
        </w:rPr>
      </w:pPr>
      <w:r w:rsidRPr="00B97DF6">
        <w:rPr>
          <w:sz w:val="20"/>
          <w:szCs w:val="20"/>
          <w:lang w:eastAsia="ar-SA"/>
        </w:rPr>
        <w:t xml:space="preserve">Мы согласны </w:t>
      </w:r>
      <w:r>
        <w:rPr>
          <w:sz w:val="20"/>
          <w:szCs w:val="20"/>
          <w:lang w:eastAsia="ar-SA"/>
        </w:rPr>
        <w:t>оказать</w:t>
      </w:r>
      <w:r w:rsidRPr="00B97DF6">
        <w:rPr>
          <w:sz w:val="20"/>
          <w:szCs w:val="20"/>
          <w:lang w:eastAsia="ar-SA"/>
        </w:rPr>
        <w:t xml:space="preserve"> предусмотренные открытым запросом предложений в электронной форме услуги в соответствии с требованиями закупочной документации и на условиях, которые мы представили в настоящем предложении, на следующих условиях:</w:t>
      </w:r>
    </w:p>
    <w:p w14:paraId="1B7B891A" w14:textId="77777777" w:rsidR="00892695" w:rsidRPr="00B97DF6" w:rsidRDefault="00892695" w:rsidP="00892695">
      <w:pPr>
        <w:widowControl w:val="0"/>
        <w:shd w:val="clear" w:color="auto" w:fill="FFFFFF"/>
        <w:tabs>
          <w:tab w:val="left" w:pos="374"/>
        </w:tabs>
        <w:autoSpaceDE w:val="0"/>
        <w:autoSpaceDN w:val="0"/>
        <w:adjustRightInd w:val="0"/>
        <w:ind w:firstLine="709"/>
        <w:jc w:val="both"/>
        <w:rPr>
          <w:color w:val="000000"/>
          <w:sz w:val="20"/>
          <w:szCs w:val="20"/>
        </w:rPr>
      </w:pPr>
      <w:r w:rsidRPr="00B97DF6">
        <w:rPr>
          <w:b/>
          <w:color w:val="000000"/>
          <w:sz w:val="20"/>
          <w:szCs w:val="20"/>
        </w:rPr>
        <w:t>Принадлежность к СМП:</w:t>
      </w:r>
      <w:r w:rsidRPr="00B97DF6">
        <w:rPr>
          <w:color w:val="000000"/>
          <w:sz w:val="20"/>
          <w:szCs w:val="20"/>
        </w:rPr>
        <w:t xml:space="preserve"> ДА</w:t>
      </w:r>
    </w:p>
    <w:p w14:paraId="6D476A22" w14:textId="62CA964B" w:rsidR="00892695" w:rsidRPr="00B97DF6" w:rsidRDefault="00892695" w:rsidP="00892695">
      <w:pPr>
        <w:shd w:val="clear" w:color="auto" w:fill="FFFFFF"/>
        <w:tabs>
          <w:tab w:val="left" w:pos="2196"/>
        </w:tabs>
        <w:ind w:firstLine="709"/>
        <w:jc w:val="both"/>
        <w:rPr>
          <w:sz w:val="20"/>
          <w:szCs w:val="20"/>
        </w:rPr>
      </w:pPr>
      <w:r w:rsidRPr="00B97DF6">
        <w:rPr>
          <w:spacing w:val="3"/>
          <w:sz w:val="20"/>
          <w:szCs w:val="20"/>
        </w:rPr>
        <w:t>Мы ознакомлены с материалами Технического задания</w:t>
      </w:r>
      <w:r w:rsidRPr="00B97DF6">
        <w:rPr>
          <w:spacing w:val="-1"/>
          <w:sz w:val="20"/>
          <w:szCs w:val="20"/>
        </w:rPr>
        <w:t>, влияющими на стоимость оказания услуг.</w:t>
      </w:r>
    </w:p>
    <w:p w14:paraId="67BF8353" w14:textId="33FDF183" w:rsidR="00892695" w:rsidRPr="00B97DF6" w:rsidRDefault="00892695" w:rsidP="00892695">
      <w:pPr>
        <w:shd w:val="clear" w:color="auto" w:fill="FFFFFF"/>
        <w:tabs>
          <w:tab w:val="left" w:pos="2131"/>
        </w:tabs>
        <w:ind w:firstLine="709"/>
        <w:jc w:val="both"/>
        <w:rPr>
          <w:sz w:val="20"/>
          <w:szCs w:val="20"/>
        </w:rPr>
      </w:pPr>
      <w:r w:rsidRPr="00B97DF6">
        <w:rPr>
          <w:spacing w:val="4"/>
          <w:sz w:val="20"/>
          <w:szCs w:val="20"/>
        </w:rPr>
        <w:t>Мы согласны с тем, что в случае, если нами не были учтены ка</w:t>
      </w:r>
      <w:r w:rsidRPr="00B97DF6">
        <w:rPr>
          <w:spacing w:val="7"/>
          <w:sz w:val="20"/>
          <w:szCs w:val="20"/>
        </w:rPr>
        <w:t xml:space="preserve">кие-либо </w:t>
      </w:r>
      <w:r w:rsidRPr="00B97DF6">
        <w:rPr>
          <w:sz w:val="20"/>
          <w:szCs w:val="20"/>
        </w:rPr>
        <w:t xml:space="preserve">расценки на оказание услуг, составляющих полный </w:t>
      </w:r>
      <w:r w:rsidR="00884CF4">
        <w:rPr>
          <w:sz w:val="20"/>
          <w:szCs w:val="20"/>
        </w:rPr>
        <w:t>перечень услуг</w:t>
      </w:r>
      <w:r w:rsidRPr="00B97DF6">
        <w:rPr>
          <w:sz w:val="20"/>
          <w:szCs w:val="20"/>
        </w:rPr>
        <w:t xml:space="preserve"> по предмету открытого запроса предложений в электронной форме, данная услуга будет в любом случае </w:t>
      </w:r>
      <w:r w:rsidR="00884CF4">
        <w:rPr>
          <w:sz w:val="20"/>
          <w:szCs w:val="20"/>
        </w:rPr>
        <w:t>оказана</w:t>
      </w:r>
      <w:r w:rsidRPr="00B97DF6">
        <w:rPr>
          <w:sz w:val="20"/>
          <w:szCs w:val="20"/>
        </w:rPr>
        <w:t xml:space="preserve"> в полном соответствии с Техническим заданием, в пределах предлагаемой нами стоимости договора.</w:t>
      </w:r>
    </w:p>
    <w:p w14:paraId="391DF36D" w14:textId="77777777" w:rsidR="00892695" w:rsidRPr="00B97DF6" w:rsidRDefault="00892695" w:rsidP="00892695">
      <w:pPr>
        <w:shd w:val="clear" w:color="auto" w:fill="FFFFFF"/>
        <w:tabs>
          <w:tab w:val="left" w:pos="2131"/>
        </w:tabs>
        <w:ind w:firstLine="709"/>
        <w:jc w:val="both"/>
        <w:rPr>
          <w:sz w:val="20"/>
          <w:szCs w:val="20"/>
        </w:rPr>
      </w:pPr>
      <w:r w:rsidRPr="00B97DF6">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 в электронной форме.</w:t>
      </w:r>
    </w:p>
    <w:p w14:paraId="4D106221" w14:textId="70A05CBA" w:rsidR="00892695" w:rsidRPr="00B97DF6" w:rsidRDefault="00892695" w:rsidP="00892695">
      <w:pPr>
        <w:shd w:val="clear" w:color="auto" w:fill="FFFFFF"/>
        <w:tabs>
          <w:tab w:val="left" w:pos="2131"/>
        </w:tabs>
        <w:ind w:firstLine="709"/>
        <w:jc w:val="both"/>
        <w:rPr>
          <w:sz w:val="20"/>
          <w:szCs w:val="20"/>
        </w:rPr>
      </w:pPr>
      <w:r w:rsidRPr="00B97DF6">
        <w:rPr>
          <w:sz w:val="20"/>
          <w:szCs w:val="20"/>
        </w:rPr>
        <w:t>Если наш</w:t>
      </w:r>
      <w:r w:rsidR="001875A3">
        <w:rPr>
          <w:sz w:val="20"/>
          <w:szCs w:val="20"/>
        </w:rPr>
        <w:t>е</w:t>
      </w:r>
      <w:r w:rsidRPr="00B97DF6">
        <w:rPr>
          <w:sz w:val="20"/>
          <w:szCs w:val="20"/>
        </w:rPr>
        <w:t xml:space="preserve"> предложени</w:t>
      </w:r>
      <w:r w:rsidR="001875A3">
        <w:rPr>
          <w:sz w:val="20"/>
          <w:szCs w:val="20"/>
        </w:rPr>
        <w:t>е</w:t>
      </w:r>
      <w:r w:rsidRPr="00B97DF6">
        <w:rPr>
          <w:sz w:val="20"/>
          <w:szCs w:val="20"/>
        </w:rPr>
        <w:t>, изложенные выше, будут приняты, мы берем на себя обязательство оказать услуги в соответствии с требованиями документации, технического задания</w:t>
      </w:r>
      <w:r w:rsidRPr="00B97DF6">
        <w:rPr>
          <w:i/>
          <w:iCs/>
          <w:sz w:val="20"/>
          <w:szCs w:val="20"/>
        </w:rPr>
        <w:t xml:space="preserve"> </w:t>
      </w:r>
      <w:r w:rsidRPr="00B97DF6">
        <w:rPr>
          <w:sz w:val="20"/>
          <w:szCs w:val="20"/>
        </w:rPr>
        <w:t xml:space="preserve">и согласно </w:t>
      </w:r>
      <w:r w:rsidR="00884CF4" w:rsidRPr="00884CF4">
        <w:rPr>
          <w:sz w:val="20"/>
          <w:szCs w:val="20"/>
        </w:rPr>
        <w:t>нашему предложению</w:t>
      </w:r>
      <w:r w:rsidRPr="00884CF4">
        <w:rPr>
          <w:sz w:val="20"/>
          <w:szCs w:val="20"/>
        </w:rPr>
        <w:t>.</w:t>
      </w:r>
    </w:p>
    <w:p w14:paraId="08917B69" w14:textId="77777777" w:rsidR="00892695" w:rsidRPr="00B97DF6" w:rsidRDefault="00892695" w:rsidP="00892695">
      <w:pPr>
        <w:shd w:val="clear" w:color="auto" w:fill="FFFFFF"/>
        <w:tabs>
          <w:tab w:val="left" w:pos="2131"/>
        </w:tabs>
        <w:ind w:firstLine="709"/>
        <w:jc w:val="both"/>
        <w:rPr>
          <w:spacing w:val="4"/>
          <w:sz w:val="20"/>
          <w:szCs w:val="20"/>
        </w:rPr>
      </w:pPr>
    </w:p>
    <w:p w14:paraId="50382271" w14:textId="77777777" w:rsidR="00892695" w:rsidRPr="00B97DF6" w:rsidRDefault="00892695" w:rsidP="00892695">
      <w:pPr>
        <w:shd w:val="clear" w:color="auto" w:fill="FFFFFF"/>
        <w:tabs>
          <w:tab w:val="left" w:pos="2131"/>
        </w:tabs>
        <w:ind w:firstLine="709"/>
        <w:jc w:val="both"/>
        <w:rPr>
          <w:spacing w:val="-12"/>
          <w:sz w:val="20"/>
          <w:szCs w:val="20"/>
        </w:rPr>
      </w:pPr>
      <w:r w:rsidRPr="00B97DF6">
        <w:rPr>
          <w:spacing w:val="4"/>
          <w:sz w:val="20"/>
          <w:szCs w:val="20"/>
        </w:rPr>
        <w:t>Настоящей Заявкой подтверждаем, что против</w:t>
      </w:r>
    </w:p>
    <w:p w14:paraId="148E24D7" w14:textId="77777777" w:rsidR="00892695" w:rsidRPr="00B97DF6" w:rsidRDefault="00892695" w:rsidP="00892695">
      <w:pPr>
        <w:shd w:val="clear" w:color="auto" w:fill="FFFFFF"/>
        <w:tabs>
          <w:tab w:val="left" w:pos="2131"/>
        </w:tabs>
        <w:ind w:firstLine="709"/>
        <w:jc w:val="both"/>
        <w:rPr>
          <w:spacing w:val="4"/>
          <w:sz w:val="20"/>
          <w:szCs w:val="20"/>
        </w:rPr>
      </w:pPr>
      <w:r w:rsidRPr="00B97DF6">
        <w:rPr>
          <w:spacing w:val="4"/>
          <w:sz w:val="20"/>
          <w:szCs w:val="20"/>
        </w:rPr>
        <w:t>__________________________________________________________________________</w:t>
      </w:r>
    </w:p>
    <w:p w14:paraId="2C281324" w14:textId="77777777" w:rsidR="00892695" w:rsidRPr="00B97DF6" w:rsidRDefault="00892695" w:rsidP="00892695">
      <w:pPr>
        <w:shd w:val="clear" w:color="auto" w:fill="FFFFFF"/>
        <w:ind w:firstLine="709"/>
        <w:jc w:val="center"/>
        <w:rPr>
          <w:sz w:val="20"/>
          <w:szCs w:val="20"/>
        </w:rPr>
      </w:pPr>
      <w:r w:rsidRPr="00B97DF6">
        <w:rPr>
          <w:i/>
          <w:iCs/>
          <w:spacing w:val="4"/>
          <w:sz w:val="20"/>
          <w:szCs w:val="20"/>
        </w:rPr>
        <w:t>(наименование организации - Участника закупки)</w:t>
      </w:r>
    </w:p>
    <w:p w14:paraId="1873070D" w14:textId="77777777" w:rsidR="00892695" w:rsidRPr="00B97DF6" w:rsidRDefault="00892695" w:rsidP="00892695">
      <w:pPr>
        <w:shd w:val="clear" w:color="auto" w:fill="FFFFFF"/>
        <w:tabs>
          <w:tab w:val="left" w:leader="underscore" w:pos="4745"/>
        </w:tabs>
        <w:ind w:firstLine="709"/>
        <w:jc w:val="both"/>
        <w:rPr>
          <w:spacing w:val="3"/>
          <w:sz w:val="20"/>
          <w:szCs w:val="20"/>
        </w:rPr>
      </w:pPr>
      <w:r w:rsidRPr="00B97DF6">
        <w:rPr>
          <w:spacing w:val="4"/>
          <w:sz w:val="20"/>
          <w:szCs w:val="20"/>
        </w:rPr>
        <w:t xml:space="preserve">не проводится процедура ликвидации, банкротства, деятельность не приостановлена, а также, что </w:t>
      </w:r>
      <w:r w:rsidRPr="00B97DF6">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B97DF6">
        <w:rPr>
          <w:spacing w:val="3"/>
          <w:sz w:val="20"/>
          <w:szCs w:val="20"/>
        </w:rPr>
        <w:t>.</w:t>
      </w:r>
    </w:p>
    <w:p w14:paraId="0FE22F54" w14:textId="77777777" w:rsidR="00892695" w:rsidRPr="00B97DF6" w:rsidRDefault="00892695" w:rsidP="00892695">
      <w:pPr>
        <w:shd w:val="clear" w:color="auto" w:fill="FFFFFF"/>
        <w:tabs>
          <w:tab w:val="left" w:leader="underscore" w:pos="4745"/>
        </w:tabs>
        <w:ind w:firstLine="709"/>
        <w:jc w:val="both"/>
        <w:rPr>
          <w:sz w:val="20"/>
          <w:szCs w:val="20"/>
        </w:rPr>
      </w:pPr>
      <w:r w:rsidRPr="00B97DF6">
        <w:rPr>
          <w:sz w:val="20"/>
          <w:szCs w:val="20"/>
        </w:rPr>
        <w:t xml:space="preserve">На имущество __________________________ </w:t>
      </w:r>
      <w:r w:rsidRPr="00B97DF6">
        <w:rPr>
          <w:i/>
          <w:sz w:val="20"/>
          <w:szCs w:val="20"/>
        </w:rPr>
        <w:t>(указать наименование участника закупки)</w:t>
      </w:r>
      <w:r w:rsidRPr="00B97DF6">
        <w:rPr>
          <w:sz w:val="20"/>
          <w:szCs w:val="20"/>
        </w:rPr>
        <w:t xml:space="preserve"> не наложен арест, экономическая деятельность участника закупки не приостановлена;</w:t>
      </w:r>
    </w:p>
    <w:p w14:paraId="733E666E" w14:textId="77777777" w:rsidR="00892695" w:rsidRPr="00B97DF6" w:rsidRDefault="00892695" w:rsidP="00892695">
      <w:pPr>
        <w:shd w:val="clear" w:color="auto" w:fill="FFFFFF"/>
        <w:tabs>
          <w:tab w:val="left" w:pos="1361"/>
        </w:tabs>
        <w:ind w:firstLine="709"/>
        <w:jc w:val="both"/>
        <w:rPr>
          <w:spacing w:val="6"/>
          <w:sz w:val="20"/>
          <w:szCs w:val="20"/>
        </w:rPr>
      </w:pPr>
    </w:p>
    <w:p w14:paraId="3BEC7DA7" w14:textId="77777777" w:rsidR="00892695" w:rsidRPr="00B97DF6" w:rsidRDefault="00892695" w:rsidP="00892695">
      <w:pPr>
        <w:shd w:val="clear" w:color="auto" w:fill="FFFFFF"/>
        <w:tabs>
          <w:tab w:val="left" w:pos="1361"/>
        </w:tabs>
        <w:ind w:firstLine="709"/>
        <w:jc w:val="both"/>
        <w:rPr>
          <w:spacing w:val="4"/>
          <w:sz w:val="20"/>
          <w:szCs w:val="20"/>
        </w:rPr>
      </w:pPr>
      <w:r w:rsidRPr="00B97DF6">
        <w:rPr>
          <w:spacing w:val="6"/>
          <w:sz w:val="20"/>
          <w:szCs w:val="20"/>
        </w:rPr>
        <w:t>Настоящим также подтверждаем отсутствие нашей аффилиро</w:t>
      </w:r>
      <w:r w:rsidRPr="00B97DF6">
        <w:rPr>
          <w:spacing w:val="7"/>
          <w:sz w:val="20"/>
          <w:szCs w:val="20"/>
        </w:rPr>
        <w:t xml:space="preserve">ванности с заказчиком, </w:t>
      </w:r>
      <w:r w:rsidRPr="00B97DF6">
        <w:rPr>
          <w:spacing w:val="4"/>
          <w:sz w:val="20"/>
          <w:szCs w:val="20"/>
        </w:rPr>
        <w:t>а также с его сотрудниками.</w:t>
      </w:r>
    </w:p>
    <w:p w14:paraId="7A9D3486" w14:textId="77777777" w:rsidR="00892695" w:rsidRPr="00B97DF6" w:rsidRDefault="00892695" w:rsidP="00892695">
      <w:pPr>
        <w:widowControl w:val="0"/>
        <w:ind w:firstLine="709"/>
        <w:jc w:val="both"/>
        <w:rPr>
          <w:sz w:val="20"/>
          <w:szCs w:val="20"/>
        </w:rPr>
      </w:pPr>
      <w:r w:rsidRPr="00B97DF6">
        <w:rPr>
          <w:sz w:val="20"/>
          <w:szCs w:val="20"/>
        </w:rPr>
        <w:t xml:space="preserve">Сведения о __________________________ </w:t>
      </w:r>
      <w:r w:rsidRPr="00B97DF6">
        <w:rPr>
          <w:rFonts w:eastAsia="Arial"/>
          <w:i/>
          <w:color w:val="000000"/>
          <w:sz w:val="20"/>
          <w:szCs w:val="20"/>
          <w:lang w:eastAsia="ar-SA"/>
        </w:rPr>
        <w:t xml:space="preserve">(указать наименование участника закупки) </w:t>
      </w:r>
      <w:r w:rsidRPr="00B97DF6">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7BF4F61B" w14:textId="77777777" w:rsidR="00892695" w:rsidRPr="00B97DF6" w:rsidRDefault="00892695" w:rsidP="00892695">
      <w:pPr>
        <w:widowControl w:val="0"/>
        <w:ind w:firstLine="709"/>
        <w:jc w:val="both"/>
        <w:rPr>
          <w:sz w:val="20"/>
          <w:szCs w:val="20"/>
        </w:rPr>
      </w:pPr>
      <w:r w:rsidRPr="00B97DF6">
        <w:rPr>
          <w:sz w:val="20"/>
          <w:szCs w:val="20"/>
        </w:rPr>
        <w:t>У руководителя, членов коллегиального исполнительного органа или главного бухгалтера _____________</w:t>
      </w:r>
      <w:r w:rsidRPr="00B97DF6">
        <w:rPr>
          <w:rFonts w:eastAsia="Arial"/>
          <w:i/>
          <w:color w:val="000000"/>
          <w:sz w:val="20"/>
          <w:szCs w:val="20"/>
          <w:lang w:eastAsia="ar-SA"/>
        </w:rPr>
        <w:t>(указать наименование участника закупки</w:t>
      </w:r>
      <w:r w:rsidRPr="00B97DF6">
        <w:rPr>
          <w:sz w:val="20"/>
          <w:szCs w:val="20"/>
        </w:rPr>
        <w:t>)</w:t>
      </w:r>
      <w:r w:rsidRPr="00B97DF6">
        <w:rPr>
          <w:sz w:val="20"/>
          <w:szCs w:val="20"/>
          <w:u w:val="single"/>
        </w:rPr>
        <w:t xml:space="preserve"> отсутствует</w:t>
      </w:r>
      <w:r w:rsidRPr="00B97DF6">
        <w:rPr>
          <w:sz w:val="20"/>
          <w:szCs w:val="20"/>
        </w:rPr>
        <w:t xml:space="preserve"> судимость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F926CB4" w14:textId="348926AE" w:rsidR="00892695" w:rsidRPr="00B97DF6" w:rsidRDefault="00892695" w:rsidP="00892695">
      <w:pPr>
        <w:widowControl w:val="0"/>
        <w:ind w:firstLine="709"/>
        <w:jc w:val="both"/>
        <w:rPr>
          <w:sz w:val="20"/>
          <w:szCs w:val="20"/>
        </w:rPr>
      </w:pPr>
      <w:r w:rsidRPr="00B97DF6">
        <w:rPr>
          <w:sz w:val="20"/>
          <w:szCs w:val="20"/>
        </w:rPr>
        <w:t>Заключение договора, являющегося  предметом процедуры закупки, в соответствии с требованиями документации и условиями наш</w:t>
      </w:r>
      <w:r w:rsidR="006000B9">
        <w:rPr>
          <w:sz w:val="20"/>
          <w:szCs w:val="20"/>
        </w:rPr>
        <w:t>его</w:t>
      </w:r>
      <w:r w:rsidRPr="00B97DF6">
        <w:rPr>
          <w:sz w:val="20"/>
          <w:szCs w:val="20"/>
        </w:rPr>
        <w:t xml:space="preserve"> предложени</w:t>
      </w:r>
      <w:r w:rsidR="006000B9">
        <w:rPr>
          <w:sz w:val="20"/>
          <w:szCs w:val="20"/>
        </w:rPr>
        <w:t>я</w:t>
      </w:r>
      <w:r w:rsidRPr="00B97DF6">
        <w:rPr>
          <w:sz w:val="20"/>
          <w:szCs w:val="20"/>
        </w:rPr>
        <w:t xml:space="preserve">, не является для __________________________ </w:t>
      </w:r>
      <w:r w:rsidRPr="00B97DF6">
        <w:rPr>
          <w:rFonts w:eastAsia="Arial"/>
          <w:i/>
          <w:sz w:val="20"/>
          <w:szCs w:val="20"/>
          <w:lang w:eastAsia="ar-SA"/>
        </w:rPr>
        <w:t xml:space="preserve">(указать наименование участника закупки) </w:t>
      </w:r>
      <w:r w:rsidRPr="00B97DF6">
        <w:rPr>
          <w:sz w:val="20"/>
          <w:szCs w:val="20"/>
        </w:rPr>
        <w:t xml:space="preserve">крупной сделкой и не требует одобрения в порядке, предусмотренном действующим </w:t>
      </w:r>
      <w:r w:rsidRPr="00B97DF6">
        <w:rPr>
          <w:sz w:val="20"/>
          <w:szCs w:val="20"/>
        </w:rPr>
        <w:lastRenderedPageBreak/>
        <w:t>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2F61422F" w14:textId="6D2EF96F" w:rsidR="00892695" w:rsidRPr="00B97DF6" w:rsidRDefault="00892695" w:rsidP="00892695">
      <w:pPr>
        <w:widowControl w:val="0"/>
        <w:ind w:firstLine="709"/>
        <w:jc w:val="both"/>
        <w:rPr>
          <w:sz w:val="20"/>
          <w:szCs w:val="20"/>
        </w:rPr>
      </w:pPr>
      <w:r w:rsidRPr="00B97DF6">
        <w:rPr>
          <w:sz w:val="20"/>
          <w:szCs w:val="20"/>
        </w:rPr>
        <w:t>Заключение договора, являющегося предметом процедуры закупки</w:t>
      </w:r>
      <w:r w:rsidR="00C1264F">
        <w:rPr>
          <w:sz w:val="20"/>
          <w:szCs w:val="20"/>
        </w:rPr>
        <w:t xml:space="preserve"> </w:t>
      </w:r>
      <w:r w:rsidRPr="00B97DF6">
        <w:rPr>
          <w:sz w:val="20"/>
          <w:szCs w:val="20"/>
        </w:rPr>
        <w:t>в соответствии с требованиями документации и условиями наш</w:t>
      </w:r>
      <w:r w:rsidR="006000B9">
        <w:rPr>
          <w:sz w:val="20"/>
          <w:szCs w:val="20"/>
        </w:rPr>
        <w:t>его</w:t>
      </w:r>
      <w:r w:rsidRPr="00B97DF6">
        <w:rPr>
          <w:sz w:val="20"/>
          <w:szCs w:val="20"/>
        </w:rPr>
        <w:t xml:space="preserve"> предложени</w:t>
      </w:r>
      <w:r w:rsidR="006000B9">
        <w:rPr>
          <w:sz w:val="20"/>
          <w:szCs w:val="20"/>
        </w:rPr>
        <w:t>я</w:t>
      </w:r>
      <w:r w:rsidRPr="00B97DF6">
        <w:rPr>
          <w:sz w:val="20"/>
          <w:szCs w:val="20"/>
        </w:rPr>
        <w:t xml:space="preserve">, не является для __________________________ </w:t>
      </w:r>
      <w:r w:rsidRPr="00B97DF6">
        <w:rPr>
          <w:rFonts w:eastAsia="Arial"/>
          <w:i/>
          <w:color w:val="000000"/>
          <w:sz w:val="20"/>
          <w:szCs w:val="20"/>
          <w:lang w:eastAsia="ar-SA"/>
        </w:rPr>
        <w:t xml:space="preserve">(указать наименование участника закупки) </w:t>
      </w:r>
      <w:r w:rsidRPr="00B97DF6">
        <w:rPr>
          <w:sz w:val="20"/>
          <w:szCs w:val="20"/>
        </w:rPr>
        <w:t>сделкой с заинтересованностью и не требует одобрения в порядке, предусмотренном действующим законодательством.</w:t>
      </w:r>
    </w:p>
    <w:p w14:paraId="4134C43D" w14:textId="77777777" w:rsidR="00892695" w:rsidRPr="00B97DF6" w:rsidRDefault="00892695" w:rsidP="00892695">
      <w:pPr>
        <w:shd w:val="clear" w:color="auto" w:fill="FFFFFF"/>
        <w:tabs>
          <w:tab w:val="left" w:pos="1361"/>
        </w:tabs>
        <w:ind w:firstLine="709"/>
        <w:jc w:val="both"/>
        <w:rPr>
          <w:sz w:val="20"/>
          <w:szCs w:val="20"/>
        </w:rPr>
      </w:pPr>
      <w:r w:rsidRPr="00B97DF6">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05936B9" w14:textId="5BAF00B2" w:rsidR="00892695" w:rsidRPr="00B97DF6" w:rsidRDefault="00892695" w:rsidP="00892695">
      <w:pPr>
        <w:shd w:val="clear" w:color="auto" w:fill="FFFFFF"/>
        <w:ind w:firstLine="709"/>
        <w:jc w:val="both"/>
        <w:rPr>
          <w:sz w:val="20"/>
          <w:szCs w:val="20"/>
        </w:rPr>
      </w:pPr>
      <w:r w:rsidRPr="00B97DF6">
        <w:rPr>
          <w:sz w:val="20"/>
          <w:szCs w:val="20"/>
        </w:rPr>
        <w:t>В случае если наш</w:t>
      </w:r>
      <w:r w:rsidR="006000B9">
        <w:rPr>
          <w:sz w:val="20"/>
          <w:szCs w:val="20"/>
        </w:rPr>
        <w:t>е</w:t>
      </w:r>
      <w:r w:rsidRPr="00B97DF6">
        <w:rPr>
          <w:sz w:val="20"/>
          <w:szCs w:val="20"/>
        </w:rPr>
        <w:t xml:space="preserve"> предложени</w:t>
      </w:r>
      <w:r w:rsidR="006000B9">
        <w:rPr>
          <w:sz w:val="20"/>
          <w:szCs w:val="20"/>
        </w:rPr>
        <w:t>е</w:t>
      </w:r>
      <w:r w:rsidRPr="00B97DF6">
        <w:rPr>
          <w:sz w:val="20"/>
          <w:szCs w:val="20"/>
        </w:rPr>
        <w:t xml:space="preserve"> буд</w:t>
      </w:r>
      <w:r w:rsidR="006000B9">
        <w:rPr>
          <w:sz w:val="20"/>
          <w:szCs w:val="20"/>
        </w:rPr>
        <w:t>е</w:t>
      </w:r>
      <w:r w:rsidRPr="00B97DF6">
        <w:rPr>
          <w:sz w:val="20"/>
          <w:szCs w:val="20"/>
        </w:rPr>
        <w:t>т признан</w:t>
      </w:r>
      <w:r w:rsidR="006000B9">
        <w:rPr>
          <w:sz w:val="20"/>
          <w:szCs w:val="20"/>
        </w:rPr>
        <w:t>о</w:t>
      </w:r>
      <w:r w:rsidRPr="00B97DF6">
        <w:rPr>
          <w:sz w:val="20"/>
          <w:szCs w:val="20"/>
        </w:rPr>
        <w:t xml:space="preserve"> лучшим, мы берем на себя обязательства подписать договор с АО «ЛЕНМОРНИИПРОЕКТ» на оказание услуг в соответствии с требованиями документации и условиями наших предложений.</w:t>
      </w:r>
    </w:p>
    <w:p w14:paraId="19951387" w14:textId="2A514176" w:rsidR="00892695" w:rsidRPr="00B97DF6" w:rsidRDefault="00892695" w:rsidP="00892695">
      <w:pPr>
        <w:shd w:val="clear" w:color="auto" w:fill="FFFFFF"/>
        <w:tabs>
          <w:tab w:val="left" w:pos="1447"/>
        </w:tabs>
        <w:ind w:firstLine="709"/>
        <w:jc w:val="both"/>
        <w:rPr>
          <w:sz w:val="20"/>
          <w:szCs w:val="20"/>
        </w:rPr>
      </w:pPr>
      <w:r w:rsidRPr="00B97DF6">
        <w:rPr>
          <w:sz w:val="20"/>
          <w:szCs w:val="20"/>
        </w:rPr>
        <w:t>В том случае, если наш</w:t>
      </w:r>
      <w:r w:rsidR="006000B9">
        <w:rPr>
          <w:sz w:val="20"/>
          <w:szCs w:val="20"/>
        </w:rPr>
        <w:t>е</w:t>
      </w:r>
      <w:r w:rsidRPr="00B97DF6">
        <w:rPr>
          <w:sz w:val="20"/>
          <w:szCs w:val="20"/>
        </w:rPr>
        <w:t xml:space="preserve"> предложени</w:t>
      </w:r>
      <w:r w:rsidR="006000B9">
        <w:rPr>
          <w:sz w:val="20"/>
          <w:szCs w:val="20"/>
        </w:rPr>
        <w:t>е</w:t>
      </w:r>
      <w:r w:rsidRPr="00B97DF6">
        <w:rPr>
          <w:sz w:val="20"/>
          <w:szCs w:val="20"/>
        </w:rPr>
        <w:t xml:space="preserve"> буд</w:t>
      </w:r>
      <w:r w:rsidR="006000B9">
        <w:rPr>
          <w:sz w:val="20"/>
          <w:szCs w:val="20"/>
        </w:rPr>
        <w:t>е</w:t>
      </w:r>
      <w:r w:rsidRPr="00B97DF6">
        <w:rPr>
          <w:sz w:val="20"/>
          <w:szCs w:val="20"/>
        </w:rPr>
        <w:t>т лучшим после предложени</w:t>
      </w:r>
      <w:r w:rsidR="006000B9">
        <w:rPr>
          <w:sz w:val="20"/>
          <w:szCs w:val="20"/>
        </w:rPr>
        <w:t>я</w:t>
      </w:r>
      <w:r w:rsidRPr="00B97DF6">
        <w:rPr>
          <w:sz w:val="20"/>
          <w:szCs w:val="20"/>
        </w:rPr>
        <w:t xml:space="preserve"> победителя открытого запроса предложений в электронной форме, а победитель открытого запроса предложений в электронной форме будет признан уклонившимся от заключения договора с заказчиком, мы обязуемся подписать данный договор на оказание услуг в соответствии с требованиями документации и условиями наш</w:t>
      </w:r>
      <w:r w:rsidR="006000B9">
        <w:rPr>
          <w:sz w:val="20"/>
          <w:szCs w:val="20"/>
        </w:rPr>
        <w:t>его</w:t>
      </w:r>
      <w:r w:rsidRPr="00B97DF6">
        <w:rPr>
          <w:sz w:val="20"/>
          <w:szCs w:val="20"/>
        </w:rPr>
        <w:t xml:space="preserve"> предложени</w:t>
      </w:r>
      <w:r w:rsidR="006000B9">
        <w:rPr>
          <w:sz w:val="20"/>
          <w:szCs w:val="20"/>
        </w:rPr>
        <w:t>я</w:t>
      </w:r>
      <w:r w:rsidRPr="00B97DF6">
        <w:rPr>
          <w:sz w:val="20"/>
          <w:szCs w:val="20"/>
        </w:rPr>
        <w:t>.</w:t>
      </w:r>
    </w:p>
    <w:p w14:paraId="071ADDFD" w14:textId="77777777" w:rsidR="00892695" w:rsidRPr="00B97DF6" w:rsidRDefault="00892695" w:rsidP="00892695">
      <w:pPr>
        <w:shd w:val="clear" w:color="auto" w:fill="FFFFFF"/>
        <w:tabs>
          <w:tab w:val="left" w:pos="2297"/>
        </w:tabs>
        <w:ind w:firstLine="709"/>
        <w:jc w:val="both"/>
        <w:rPr>
          <w:sz w:val="20"/>
          <w:szCs w:val="20"/>
        </w:rPr>
      </w:pPr>
      <w:r w:rsidRPr="00B97DF6">
        <w:rPr>
          <w:sz w:val="20"/>
          <w:szCs w:val="20"/>
        </w:rPr>
        <w:t>Мы извещены о включении сведений о</w:t>
      </w:r>
    </w:p>
    <w:p w14:paraId="2CC2F260" w14:textId="77777777" w:rsidR="00892695" w:rsidRPr="00B97DF6" w:rsidRDefault="00892695" w:rsidP="00892695">
      <w:pPr>
        <w:shd w:val="clear" w:color="auto" w:fill="FFFFFF"/>
        <w:tabs>
          <w:tab w:val="left" w:pos="2297"/>
        </w:tabs>
        <w:ind w:firstLine="709"/>
        <w:jc w:val="both"/>
        <w:rPr>
          <w:sz w:val="20"/>
          <w:szCs w:val="20"/>
        </w:rPr>
      </w:pPr>
      <w:r w:rsidRPr="00B97DF6">
        <w:rPr>
          <w:sz w:val="20"/>
          <w:szCs w:val="20"/>
        </w:rPr>
        <w:t>_____________________________________________________________________________</w:t>
      </w:r>
    </w:p>
    <w:p w14:paraId="4DD920F2" w14:textId="77777777" w:rsidR="00892695" w:rsidRPr="00B97DF6" w:rsidRDefault="00892695" w:rsidP="00892695">
      <w:pPr>
        <w:shd w:val="clear" w:color="auto" w:fill="FFFFFF"/>
        <w:ind w:firstLine="709"/>
        <w:jc w:val="center"/>
        <w:rPr>
          <w:sz w:val="20"/>
          <w:szCs w:val="20"/>
        </w:rPr>
      </w:pPr>
      <w:r w:rsidRPr="00B97DF6">
        <w:rPr>
          <w:i/>
          <w:iCs/>
          <w:spacing w:val="5"/>
          <w:sz w:val="20"/>
          <w:szCs w:val="20"/>
        </w:rPr>
        <w:t xml:space="preserve">(наименование организации </w:t>
      </w:r>
      <w:r w:rsidRPr="00B97DF6">
        <w:rPr>
          <w:spacing w:val="5"/>
          <w:sz w:val="20"/>
          <w:szCs w:val="20"/>
        </w:rPr>
        <w:t xml:space="preserve">- </w:t>
      </w:r>
      <w:r w:rsidRPr="00B97DF6">
        <w:rPr>
          <w:i/>
          <w:iCs/>
          <w:spacing w:val="5"/>
          <w:sz w:val="20"/>
          <w:szCs w:val="20"/>
        </w:rPr>
        <w:t>Участника закупки)</w:t>
      </w:r>
    </w:p>
    <w:p w14:paraId="1DD1B61D" w14:textId="77777777" w:rsidR="00892695" w:rsidRPr="00B97DF6" w:rsidRDefault="00892695" w:rsidP="00892695">
      <w:pPr>
        <w:shd w:val="clear" w:color="auto" w:fill="FFFFFF"/>
        <w:tabs>
          <w:tab w:val="left" w:pos="1447"/>
        </w:tabs>
        <w:ind w:firstLine="709"/>
        <w:jc w:val="both"/>
        <w:rPr>
          <w:sz w:val="20"/>
          <w:szCs w:val="20"/>
        </w:rPr>
      </w:pPr>
      <w:r w:rsidRPr="00B97DF6">
        <w:rPr>
          <w:spacing w:val="-2"/>
          <w:sz w:val="20"/>
          <w:szCs w:val="20"/>
        </w:rPr>
        <w:t xml:space="preserve">в Реестр недобросовестных поставщиков в случае нашего уклонения от </w:t>
      </w:r>
      <w:r w:rsidRPr="00B97DF6">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114433FB" w14:textId="77777777" w:rsidR="00892695" w:rsidRPr="00B97DF6" w:rsidRDefault="00892695" w:rsidP="00892695">
      <w:pPr>
        <w:shd w:val="clear" w:color="auto" w:fill="FFFFFF"/>
        <w:ind w:firstLine="709"/>
        <w:jc w:val="both"/>
        <w:rPr>
          <w:spacing w:val="-6"/>
          <w:sz w:val="20"/>
          <w:szCs w:val="20"/>
        </w:rPr>
      </w:pPr>
      <w:r w:rsidRPr="00B97DF6">
        <w:rPr>
          <w:spacing w:val="-7"/>
          <w:sz w:val="20"/>
          <w:szCs w:val="20"/>
        </w:rPr>
        <w:t>Сообщаем, что для оперативного уведомления нас по вопро</w:t>
      </w:r>
      <w:r w:rsidRPr="00B97DF6">
        <w:rPr>
          <w:spacing w:val="-5"/>
          <w:sz w:val="20"/>
          <w:szCs w:val="20"/>
        </w:rPr>
        <w:t xml:space="preserve">сам организационного характера и взаимодействия с заказчиком </w:t>
      </w:r>
      <w:r w:rsidRPr="00B97DF6">
        <w:rPr>
          <w:spacing w:val="-6"/>
          <w:sz w:val="20"/>
          <w:szCs w:val="20"/>
        </w:rPr>
        <w:t>нами уполномочен</w:t>
      </w:r>
    </w:p>
    <w:p w14:paraId="008AD591" w14:textId="77777777" w:rsidR="00892695" w:rsidRPr="00B97DF6" w:rsidRDefault="00892695" w:rsidP="00892695">
      <w:pPr>
        <w:shd w:val="clear" w:color="auto" w:fill="FFFFFF"/>
        <w:ind w:firstLine="709"/>
        <w:jc w:val="both"/>
        <w:rPr>
          <w:sz w:val="20"/>
          <w:szCs w:val="20"/>
        </w:rPr>
      </w:pPr>
      <w:r w:rsidRPr="00B97DF6">
        <w:rPr>
          <w:spacing w:val="-6"/>
          <w:sz w:val="20"/>
          <w:szCs w:val="20"/>
        </w:rPr>
        <w:t>__________________________________________________________________________________</w:t>
      </w:r>
    </w:p>
    <w:p w14:paraId="692FC3AF" w14:textId="04D63F59" w:rsidR="00892695" w:rsidRPr="00B97DF6" w:rsidRDefault="00892695" w:rsidP="00892695">
      <w:pPr>
        <w:shd w:val="clear" w:color="auto" w:fill="FFFFFF"/>
        <w:ind w:firstLine="709"/>
        <w:jc w:val="center"/>
        <w:rPr>
          <w:sz w:val="20"/>
          <w:szCs w:val="20"/>
        </w:rPr>
      </w:pPr>
      <w:r w:rsidRPr="00B97DF6">
        <w:rPr>
          <w:i/>
          <w:iCs/>
          <w:spacing w:val="3"/>
          <w:sz w:val="20"/>
          <w:szCs w:val="20"/>
        </w:rPr>
        <w:t>(Ф.И.О., телефон работника организации - Участника закупки)</w:t>
      </w:r>
    </w:p>
    <w:p w14:paraId="687310A0" w14:textId="77777777" w:rsidR="00892695" w:rsidRPr="00B97DF6" w:rsidRDefault="00892695" w:rsidP="00892695">
      <w:pPr>
        <w:shd w:val="clear" w:color="auto" w:fill="FFFFFF"/>
        <w:ind w:firstLine="709"/>
        <w:jc w:val="both"/>
        <w:rPr>
          <w:sz w:val="20"/>
          <w:szCs w:val="20"/>
        </w:rPr>
      </w:pPr>
      <w:r w:rsidRPr="00B97DF6">
        <w:rPr>
          <w:spacing w:val="3"/>
          <w:sz w:val="20"/>
          <w:szCs w:val="20"/>
        </w:rPr>
        <w:t xml:space="preserve">Все сведения о проведении </w:t>
      </w:r>
      <w:r w:rsidRPr="00B97DF6">
        <w:rPr>
          <w:sz w:val="20"/>
          <w:szCs w:val="20"/>
        </w:rPr>
        <w:t>открытого запроса предложений в электронной форме</w:t>
      </w:r>
      <w:r w:rsidRPr="00B97DF6">
        <w:rPr>
          <w:spacing w:val="3"/>
          <w:sz w:val="20"/>
          <w:szCs w:val="20"/>
        </w:rPr>
        <w:t xml:space="preserve"> просим сообщать уполно</w:t>
      </w:r>
      <w:r w:rsidRPr="00B97DF6">
        <w:rPr>
          <w:spacing w:val="2"/>
          <w:sz w:val="20"/>
          <w:szCs w:val="20"/>
        </w:rPr>
        <w:t>моченному лицу:___________________</w:t>
      </w:r>
    </w:p>
    <w:p w14:paraId="2151BFB1" w14:textId="77777777" w:rsidR="00892695" w:rsidRPr="00B97DF6" w:rsidRDefault="00892695" w:rsidP="00892695">
      <w:pPr>
        <w:shd w:val="clear" w:color="auto" w:fill="FFFFFF"/>
        <w:ind w:firstLine="709"/>
        <w:jc w:val="both"/>
        <w:rPr>
          <w:sz w:val="20"/>
          <w:szCs w:val="20"/>
        </w:rPr>
      </w:pPr>
      <w:r w:rsidRPr="00B97DF6">
        <w:rPr>
          <w:spacing w:val="4"/>
          <w:sz w:val="20"/>
          <w:szCs w:val="20"/>
        </w:rPr>
        <w:t>Настоящая заявка действует до завершения процедуры прове</w:t>
      </w:r>
      <w:r w:rsidRPr="00B97DF6">
        <w:rPr>
          <w:spacing w:val="3"/>
          <w:sz w:val="20"/>
          <w:szCs w:val="20"/>
        </w:rPr>
        <w:t xml:space="preserve">дения </w:t>
      </w:r>
      <w:r w:rsidRPr="00B97DF6">
        <w:rPr>
          <w:sz w:val="20"/>
          <w:szCs w:val="20"/>
        </w:rPr>
        <w:t>открытого запроса предложений в электронной форме</w:t>
      </w:r>
      <w:r w:rsidRPr="00B97DF6">
        <w:rPr>
          <w:spacing w:val="3"/>
          <w:sz w:val="20"/>
          <w:szCs w:val="20"/>
        </w:rPr>
        <w:t>.</w:t>
      </w:r>
    </w:p>
    <w:p w14:paraId="58339C8D" w14:textId="77777777" w:rsidR="00892695" w:rsidRPr="00B97DF6" w:rsidRDefault="00892695" w:rsidP="00892695">
      <w:pPr>
        <w:shd w:val="clear" w:color="auto" w:fill="FFFFFF"/>
        <w:ind w:firstLine="709"/>
        <w:jc w:val="both"/>
        <w:rPr>
          <w:sz w:val="20"/>
          <w:szCs w:val="20"/>
        </w:rPr>
      </w:pPr>
      <w:r w:rsidRPr="00B97DF6">
        <w:rPr>
          <w:spacing w:val="4"/>
          <w:sz w:val="20"/>
          <w:szCs w:val="20"/>
        </w:rPr>
        <w:t>Наши юридический и фактический адреса:</w:t>
      </w:r>
    </w:p>
    <w:p w14:paraId="4F09B05A" w14:textId="77777777" w:rsidR="00892695" w:rsidRPr="00B97DF6" w:rsidRDefault="00892695" w:rsidP="00892695">
      <w:pPr>
        <w:shd w:val="clear" w:color="auto" w:fill="FFFFFF"/>
        <w:tabs>
          <w:tab w:val="left" w:pos="2290"/>
        </w:tabs>
        <w:ind w:firstLine="709"/>
        <w:jc w:val="both"/>
        <w:rPr>
          <w:spacing w:val="-13"/>
          <w:sz w:val="20"/>
          <w:szCs w:val="20"/>
        </w:rPr>
      </w:pPr>
      <w:r w:rsidRPr="00B97DF6">
        <w:rPr>
          <w:spacing w:val="-7"/>
          <w:sz w:val="20"/>
          <w:szCs w:val="20"/>
        </w:rPr>
        <w:t>___________________________________, телефон ____________</w:t>
      </w:r>
      <w:r w:rsidRPr="00B97DF6">
        <w:rPr>
          <w:spacing w:val="-8"/>
          <w:sz w:val="20"/>
          <w:szCs w:val="20"/>
        </w:rPr>
        <w:t>, факс ___________</w:t>
      </w:r>
      <w:r w:rsidRPr="00B97DF6">
        <w:rPr>
          <w:spacing w:val="-5"/>
          <w:sz w:val="20"/>
          <w:szCs w:val="20"/>
        </w:rPr>
        <w:t>, банковские реквизиты: ____________________________________________.</w:t>
      </w:r>
    </w:p>
    <w:p w14:paraId="41BF5273" w14:textId="77777777" w:rsidR="00892695" w:rsidRPr="00B97DF6" w:rsidRDefault="00892695" w:rsidP="00892695">
      <w:pPr>
        <w:pBdr>
          <w:bottom w:val="single" w:sz="12" w:space="1" w:color="auto"/>
        </w:pBdr>
        <w:shd w:val="clear" w:color="auto" w:fill="FFFFFF"/>
        <w:tabs>
          <w:tab w:val="left" w:leader="underscore" w:pos="5472"/>
        </w:tabs>
        <w:jc w:val="both"/>
        <w:rPr>
          <w:sz w:val="20"/>
          <w:szCs w:val="20"/>
        </w:rPr>
      </w:pPr>
      <w:r w:rsidRPr="00B97DF6">
        <w:rPr>
          <w:sz w:val="20"/>
          <w:szCs w:val="20"/>
        </w:rPr>
        <w:t>Корреспонденцию в наш адрес просим направлять по адресу:</w:t>
      </w:r>
    </w:p>
    <w:p w14:paraId="63CAD2E0" w14:textId="77777777" w:rsidR="00892695" w:rsidRPr="00B97DF6" w:rsidRDefault="00892695" w:rsidP="00892695">
      <w:pPr>
        <w:pBdr>
          <w:bottom w:val="single" w:sz="12" w:space="1" w:color="auto"/>
        </w:pBdr>
        <w:shd w:val="clear" w:color="auto" w:fill="FFFFFF"/>
        <w:tabs>
          <w:tab w:val="left" w:leader="underscore" w:pos="5472"/>
        </w:tabs>
        <w:jc w:val="both"/>
        <w:rPr>
          <w:sz w:val="20"/>
          <w:szCs w:val="20"/>
        </w:rPr>
      </w:pPr>
    </w:p>
    <w:p w14:paraId="7708D80D" w14:textId="77777777" w:rsidR="00892695" w:rsidRPr="00B97DF6" w:rsidRDefault="00892695" w:rsidP="00892695">
      <w:pPr>
        <w:shd w:val="clear" w:color="auto" w:fill="FFFFFF"/>
        <w:tabs>
          <w:tab w:val="left" w:pos="2290"/>
        </w:tabs>
        <w:jc w:val="both"/>
        <w:rPr>
          <w:sz w:val="20"/>
          <w:szCs w:val="20"/>
        </w:rPr>
      </w:pPr>
    </w:p>
    <w:p w14:paraId="29557484" w14:textId="77777777" w:rsidR="00892695" w:rsidRPr="00B97DF6" w:rsidRDefault="00892695" w:rsidP="00892695">
      <w:pPr>
        <w:shd w:val="clear" w:color="auto" w:fill="FFFFFF"/>
        <w:tabs>
          <w:tab w:val="left" w:leader="underscore" w:pos="5472"/>
        </w:tabs>
        <w:ind w:left="540" w:right="202" w:firstLine="540"/>
        <w:rPr>
          <w:b/>
          <w:bCs/>
          <w:sz w:val="20"/>
          <w:szCs w:val="20"/>
        </w:rPr>
      </w:pPr>
    </w:p>
    <w:p w14:paraId="4E63C74A" w14:textId="77777777" w:rsidR="00892695" w:rsidRPr="00B97DF6" w:rsidRDefault="00892695" w:rsidP="00892695">
      <w:pPr>
        <w:ind w:left="374" w:firstLine="708"/>
        <w:rPr>
          <w:sz w:val="20"/>
          <w:szCs w:val="20"/>
        </w:rPr>
      </w:pPr>
    </w:p>
    <w:tbl>
      <w:tblPr>
        <w:tblW w:w="5070" w:type="pct"/>
        <w:tblInd w:w="27" w:type="dxa"/>
        <w:tblCellMar>
          <w:left w:w="28" w:type="dxa"/>
          <w:right w:w="28" w:type="dxa"/>
        </w:tblCellMar>
        <w:tblLook w:val="04A0" w:firstRow="1" w:lastRow="0" w:firstColumn="1" w:lastColumn="0" w:noHBand="0" w:noVBand="1"/>
      </w:tblPr>
      <w:tblGrid>
        <w:gridCol w:w="5531"/>
        <w:gridCol w:w="622"/>
        <w:gridCol w:w="1371"/>
        <w:gridCol w:w="357"/>
        <w:gridCol w:w="2667"/>
      </w:tblGrid>
      <w:tr w:rsidR="00892695" w:rsidRPr="00B97DF6" w14:paraId="060F38D6" w14:textId="77777777" w:rsidTr="006000B9">
        <w:trPr>
          <w:cantSplit/>
        </w:trPr>
        <w:tc>
          <w:tcPr>
            <w:tcW w:w="2622" w:type="pct"/>
            <w:tcBorders>
              <w:top w:val="nil"/>
              <w:left w:val="nil"/>
              <w:bottom w:val="single" w:sz="4" w:space="0" w:color="auto"/>
              <w:right w:val="nil"/>
            </w:tcBorders>
          </w:tcPr>
          <w:p w14:paraId="64E14BD4" w14:textId="77777777" w:rsidR="00892695" w:rsidRPr="00B97DF6" w:rsidRDefault="00892695" w:rsidP="0031559D">
            <w:pPr>
              <w:rPr>
                <w:sz w:val="20"/>
                <w:szCs w:val="20"/>
              </w:rPr>
            </w:pPr>
          </w:p>
          <w:p w14:paraId="3226FE13" w14:textId="77777777" w:rsidR="00892695" w:rsidRPr="00B97DF6" w:rsidRDefault="00892695" w:rsidP="0031559D">
            <w:pPr>
              <w:rPr>
                <w:sz w:val="20"/>
                <w:szCs w:val="20"/>
              </w:rPr>
            </w:pPr>
          </w:p>
          <w:p w14:paraId="1CEDF49F" w14:textId="77777777" w:rsidR="00892695" w:rsidRPr="00B97DF6" w:rsidRDefault="00892695" w:rsidP="0031559D">
            <w:pPr>
              <w:rPr>
                <w:sz w:val="20"/>
                <w:szCs w:val="20"/>
              </w:rPr>
            </w:pPr>
          </w:p>
        </w:tc>
        <w:tc>
          <w:tcPr>
            <w:tcW w:w="295" w:type="pct"/>
          </w:tcPr>
          <w:p w14:paraId="6FCE49CE" w14:textId="77777777" w:rsidR="00892695" w:rsidRPr="00B97DF6" w:rsidRDefault="00892695" w:rsidP="0031559D">
            <w:pPr>
              <w:rPr>
                <w:sz w:val="20"/>
                <w:szCs w:val="20"/>
              </w:rPr>
            </w:pPr>
          </w:p>
        </w:tc>
        <w:tc>
          <w:tcPr>
            <w:tcW w:w="650" w:type="pct"/>
            <w:tcBorders>
              <w:top w:val="nil"/>
              <w:left w:val="nil"/>
              <w:bottom w:val="single" w:sz="4" w:space="0" w:color="auto"/>
              <w:right w:val="nil"/>
            </w:tcBorders>
          </w:tcPr>
          <w:p w14:paraId="57F26011" w14:textId="77777777" w:rsidR="00892695" w:rsidRPr="00B97DF6" w:rsidRDefault="00892695" w:rsidP="0031559D">
            <w:pPr>
              <w:rPr>
                <w:sz w:val="20"/>
                <w:szCs w:val="20"/>
              </w:rPr>
            </w:pPr>
          </w:p>
        </w:tc>
        <w:tc>
          <w:tcPr>
            <w:tcW w:w="169" w:type="pct"/>
          </w:tcPr>
          <w:p w14:paraId="085C4C50" w14:textId="77777777" w:rsidR="00892695" w:rsidRPr="00B97DF6" w:rsidRDefault="00892695" w:rsidP="0031559D">
            <w:pPr>
              <w:rPr>
                <w:sz w:val="20"/>
                <w:szCs w:val="20"/>
              </w:rPr>
            </w:pPr>
          </w:p>
        </w:tc>
        <w:tc>
          <w:tcPr>
            <w:tcW w:w="1264" w:type="pct"/>
            <w:tcBorders>
              <w:top w:val="nil"/>
              <w:left w:val="nil"/>
              <w:bottom w:val="single" w:sz="4" w:space="0" w:color="auto"/>
              <w:right w:val="nil"/>
            </w:tcBorders>
          </w:tcPr>
          <w:p w14:paraId="57E84E43" w14:textId="77777777" w:rsidR="00892695" w:rsidRPr="00B97DF6" w:rsidRDefault="00892695" w:rsidP="0031559D">
            <w:pPr>
              <w:rPr>
                <w:sz w:val="20"/>
                <w:szCs w:val="20"/>
              </w:rPr>
            </w:pPr>
          </w:p>
        </w:tc>
      </w:tr>
      <w:tr w:rsidR="00892695" w:rsidRPr="00B97DF6" w14:paraId="5D0593F5" w14:textId="77777777" w:rsidTr="006000B9">
        <w:trPr>
          <w:cantSplit/>
        </w:trPr>
        <w:tc>
          <w:tcPr>
            <w:tcW w:w="2622" w:type="pct"/>
            <w:tcBorders>
              <w:top w:val="single" w:sz="4" w:space="0" w:color="auto"/>
              <w:left w:val="nil"/>
              <w:bottom w:val="nil"/>
              <w:right w:val="nil"/>
            </w:tcBorders>
            <w:hideMark/>
          </w:tcPr>
          <w:p w14:paraId="11040AB7" w14:textId="77777777" w:rsidR="00892695" w:rsidRPr="00B97DF6" w:rsidRDefault="00892695" w:rsidP="006000B9">
            <w:pPr>
              <w:jc w:val="center"/>
              <w:rPr>
                <w:sz w:val="20"/>
                <w:szCs w:val="20"/>
              </w:rPr>
            </w:pPr>
            <w:r w:rsidRPr="00B97DF6">
              <w:rPr>
                <w:sz w:val="20"/>
                <w:szCs w:val="20"/>
              </w:rPr>
              <w:t>(Должность подписавшего лица)</w:t>
            </w:r>
          </w:p>
        </w:tc>
        <w:tc>
          <w:tcPr>
            <w:tcW w:w="295" w:type="pct"/>
          </w:tcPr>
          <w:p w14:paraId="631BBEF5" w14:textId="77777777" w:rsidR="00892695" w:rsidRPr="00B97DF6" w:rsidRDefault="00892695" w:rsidP="0031559D">
            <w:pPr>
              <w:rPr>
                <w:sz w:val="20"/>
                <w:szCs w:val="20"/>
              </w:rPr>
            </w:pPr>
          </w:p>
        </w:tc>
        <w:tc>
          <w:tcPr>
            <w:tcW w:w="650" w:type="pct"/>
            <w:tcBorders>
              <w:top w:val="single" w:sz="4" w:space="0" w:color="auto"/>
              <w:left w:val="nil"/>
              <w:bottom w:val="nil"/>
              <w:right w:val="nil"/>
            </w:tcBorders>
            <w:hideMark/>
          </w:tcPr>
          <w:p w14:paraId="3A79AAD9" w14:textId="77777777" w:rsidR="00892695" w:rsidRPr="00B97DF6" w:rsidRDefault="00892695" w:rsidP="006000B9">
            <w:pPr>
              <w:jc w:val="center"/>
              <w:rPr>
                <w:sz w:val="20"/>
                <w:szCs w:val="20"/>
              </w:rPr>
            </w:pPr>
            <w:r w:rsidRPr="00B97DF6">
              <w:rPr>
                <w:sz w:val="20"/>
                <w:szCs w:val="20"/>
              </w:rPr>
              <w:t>(подпись)</w:t>
            </w:r>
          </w:p>
        </w:tc>
        <w:tc>
          <w:tcPr>
            <w:tcW w:w="169" w:type="pct"/>
          </w:tcPr>
          <w:p w14:paraId="689C2B9C" w14:textId="77777777" w:rsidR="00892695" w:rsidRPr="00B97DF6" w:rsidRDefault="00892695" w:rsidP="0031559D">
            <w:pPr>
              <w:rPr>
                <w:sz w:val="20"/>
                <w:szCs w:val="20"/>
              </w:rPr>
            </w:pPr>
          </w:p>
        </w:tc>
        <w:tc>
          <w:tcPr>
            <w:tcW w:w="1264" w:type="pct"/>
            <w:tcBorders>
              <w:top w:val="single" w:sz="4" w:space="0" w:color="auto"/>
              <w:left w:val="nil"/>
              <w:bottom w:val="nil"/>
              <w:right w:val="nil"/>
            </w:tcBorders>
            <w:hideMark/>
          </w:tcPr>
          <w:p w14:paraId="4A41E546" w14:textId="0D6A1BA1" w:rsidR="00892695" w:rsidRPr="00B97DF6" w:rsidRDefault="00892695" w:rsidP="006000B9">
            <w:pPr>
              <w:jc w:val="center"/>
              <w:rPr>
                <w:sz w:val="20"/>
                <w:szCs w:val="20"/>
              </w:rPr>
            </w:pPr>
            <w:r w:rsidRPr="00B97DF6">
              <w:rPr>
                <w:sz w:val="20"/>
                <w:szCs w:val="20"/>
              </w:rPr>
              <w:t>(Фамилия И.О.)</w:t>
            </w:r>
          </w:p>
        </w:tc>
      </w:tr>
      <w:tr w:rsidR="00892695" w:rsidRPr="00B97DF6" w14:paraId="1D84C5D0" w14:textId="77777777" w:rsidTr="006000B9">
        <w:trPr>
          <w:cantSplit/>
          <w:trHeight w:val="578"/>
        </w:trPr>
        <w:tc>
          <w:tcPr>
            <w:tcW w:w="2622" w:type="pct"/>
            <w:vAlign w:val="center"/>
            <w:hideMark/>
          </w:tcPr>
          <w:p w14:paraId="3A09FC90" w14:textId="32554CA5" w:rsidR="00892695" w:rsidRPr="00B97DF6" w:rsidRDefault="00892695" w:rsidP="0031559D">
            <w:pPr>
              <w:rPr>
                <w:sz w:val="20"/>
                <w:szCs w:val="20"/>
              </w:rPr>
            </w:pPr>
            <w:r w:rsidRPr="00B97DF6">
              <w:rPr>
                <w:sz w:val="20"/>
                <w:szCs w:val="20"/>
              </w:rPr>
              <w:t>«____» _____________ 202</w:t>
            </w:r>
            <w:r w:rsidR="006000B9">
              <w:rPr>
                <w:sz w:val="20"/>
                <w:szCs w:val="20"/>
              </w:rPr>
              <w:t>2</w:t>
            </w:r>
            <w:r w:rsidRPr="00B97DF6">
              <w:rPr>
                <w:sz w:val="20"/>
                <w:szCs w:val="20"/>
              </w:rPr>
              <w:t xml:space="preserve"> год</w:t>
            </w:r>
          </w:p>
        </w:tc>
        <w:tc>
          <w:tcPr>
            <w:tcW w:w="295" w:type="pct"/>
            <w:hideMark/>
          </w:tcPr>
          <w:p w14:paraId="2C2B02FF" w14:textId="77777777" w:rsidR="00892695" w:rsidRPr="00B97DF6" w:rsidRDefault="00892695" w:rsidP="0031559D">
            <w:pPr>
              <w:rPr>
                <w:sz w:val="20"/>
                <w:szCs w:val="20"/>
              </w:rPr>
            </w:pPr>
            <w:r w:rsidRPr="00B97DF6">
              <w:rPr>
                <w:sz w:val="20"/>
                <w:szCs w:val="20"/>
              </w:rPr>
              <w:t>М.П.</w:t>
            </w:r>
          </w:p>
        </w:tc>
        <w:tc>
          <w:tcPr>
            <w:tcW w:w="650" w:type="pct"/>
            <w:vAlign w:val="center"/>
          </w:tcPr>
          <w:p w14:paraId="091EAC95" w14:textId="77777777" w:rsidR="00892695" w:rsidRPr="00B97DF6" w:rsidRDefault="00892695" w:rsidP="0031559D">
            <w:pPr>
              <w:rPr>
                <w:sz w:val="20"/>
                <w:szCs w:val="20"/>
              </w:rPr>
            </w:pPr>
          </w:p>
        </w:tc>
        <w:tc>
          <w:tcPr>
            <w:tcW w:w="169" w:type="pct"/>
          </w:tcPr>
          <w:p w14:paraId="78CF8F97" w14:textId="77777777" w:rsidR="00892695" w:rsidRPr="00B97DF6" w:rsidRDefault="00892695" w:rsidP="0031559D">
            <w:pPr>
              <w:rPr>
                <w:sz w:val="20"/>
                <w:szCs w:val="20"/>
              </w:rPr>
            </w:pPr>
          </w:p>
          <w:p w14:paraId="4DC48E4A" w14:textId="77777777" w:rsidR="00892695" w:rsidRPr="00B97DF6" w:rsidRDefault="00892695" w:rsidP="0031559D">
            <w:pPr>
              <w:rPr>
                <w:sz w:val="20"/>
                <w:szCs w:val="20"/>
              </w:rPr>
            </w:pPr>
          </w:p>
        </w:tc>
        <w:tc>
          <w:tcPr>
            <w:tcW w:w="1264" w:type="pct"/>
          </w:tcPr>
          <w:p w14:paraId="08937F3C" w14:textId="77777777" w:rsidR="00892695" w:rsidRPr="00B97DF6" w:rsidRDefault="00892695" w:rsidP="0031559D">
            <w:pPr>
              <w:rPr>
                <w:sz w:val="20"/>
                <w:szCs w:val="20"/>
              </w:rPr>
            </w:pPr>
          </w:p>
        </w:tc>
      </w:tr>
    </w:tbl>
    <w:p w14:paraId="78602864" w14:textId="77777777" w:rsidR="006000B9" w:rsidRDefault="006000B9" w:rsidP="006000B9">
      <w:pPr>
        <w:suppressAutoHyphens/>
        <w:jc w:val="right"/>
        <w:rPr>
          <w:b/>
          <w:sz w:val="20"/>
          <w:szCs w:val="20"/>
        </w:rPr>
      </w:pPr>
    </w:p>
    <w:p w14:paraId="71B2AE0E" w14:textId="77777777" w:rsidR="006000B9" w:rsidRDefault="006000B9" w:rsidP="006000B9">
      <w:pPr>
        <w:suppressAutoHyphens/>
        <w:jc w:val="right"/>
        <w:rPr>
          <w:b/>
          <w:sz w:val="20"/>
          <w:szCs w:val="20"/>
        </w:rPr>
      </w:pPr>
    </w:p>
    <w:p w14:paraId="2FB9F3AB" w14:textId="77777777" w:rsidR="006000B9" w:rsidRDefault="006000B9" w:rsidP="006000B9">
      <w:pPr>
        <w:suppressAutoHyphens/>
        <w:jc w:val="right"/>
        <w:rPr>
          <w:b/>
          <w:sz w:val="20"/>
          <w:szCs w:val="20"/>
        </w:rPr>
      </w:pPr>
    </w:p>
    <w:p w14:paraId="394C9449" w14:textId="77777777" w:rsidR="006000B9" w:rsidRDefault="006000B9" w:rsidP="006000B9">
      <w:pPr>
        <w:suppressAutoHyphens/>
        <w:jc w:val="right"/>
        <w:rPr>
          <w:b/>
          <w:sz w:val="20"/>
          <w:szCs w:val="20"/>
        </w:rPr>
      </w:pPr>
    </w:p>
    <w:p w14:paraId="6CB1F601" w14:textId="77777777" w:rsidR="006000B9" w:rsidRDefault="006000B9" w:rsidP="006000B9">
      <w:pPr>
        <w:suppressAutoHyphens/>
        <w:jc w:val="right"/>
        <w:rPr>
          <w:b/>
          <w:sz w:val="20"/>
          <w:szCs w:val="20"/>
        </w:rPr>
      </w:pPr>
    </w:p>
    <w:p w14:paraId="274CFBC5" w14:textId="77777777" w:rsidR="006000B9" w:rsidRDefault="006000B9" w:rsidP="006000B9">
      <w:pPr>
        <w:suppressAutoHyphens/>
        <w:jc w:val="right"/>
        <w:rPr>
          <w:b/>
          <w:sz w:val="20"/>
          <w:szCs w:val="20"/>
        </w:rPr>
      </w:pPr>
    </w:p>
    <w:p w14:paraId="3558E2A0" w14:textId="77777777" w:rsidR="006000B9" w:rsidRDefault="006000B9" w:rsidP="006000B9">
      <w:pPr>
        <w:suppressAutoHyphens/>
        <w:jc w:val="right"/>
        <w:rPr>
          <w:b/>
          <w:sz w:val="20"/>
          <w:szCs w:val="20"/>
        </w:rPr>
      </w:pPr>
    </w:p>
    <w:p w14:paraId="0F1D67AE" w14:textId="77777777" w:rsidR="006000B9" w:rsidRDefault="006000B9" w:rsidP="006000B9">
      <w:pPr>
        <w:suppressAutoHyphens/>
        <w:jc w:val="right"/>
        <w:rPr>
          <w:b/>
          <w:sz w:val="20"/>
          <w:szCs w:val="20"/>
        </w:rPr>
      </w:pPr>
    </w:p>
    <w:p w14:paraId="281223F8" w14:textId="77777777" w:rsidR="006000B9" w:rsidRDefault="006000B9" w:rsidP="006000B9">
      <w:pPr>
        <w:suppressAutoHyphens/>
        <w:jc w:val="right"/>
        <w:rPr>
          <w:b/>
          <w:sz w:val="20"/>
          <w:szCs w:val="20"/>
        </w:rPr>
      </w:pPr>
    </w:p>
    <w:p w14:paraId="5F133DCE" w14:textId="77777777" w:rsidR="006000B9" w:rsidRDefault="006000B9" w:rsidP="006000B9">
      <w:pPr>
        <w:suppressAutoHyphens/>
        <w:jc w:val="right"/>
        <w:rPr>
          <w:b/>
          <w:sz w:val="20"/>
          <w:szCs w:val="20"/>
        </w:rPr>
      </w:pPr>
    </w:p>
    <w:p w14:paraId="58A40BAB" w14:textId="77777777" w:rsidR="006000B9" w:rsidRDefault="006000B9" w:rsidP="006000B9">
      <w:pPr>
        <w:suppressAutoHyphens/>
        <w:jc w:val="right"/>
        <w:rPr>
          <w:b/>
          <w:sz w:val="20"/>
          <w:szCs w:val="20"/>
        </w:rPr>
      </w:pPr>
    </w:p>
    <w:p w14:paraId="1971C564" w14:textId="77777777" w:rsidR="006000B9" w:rsidRDefault="006000B9" w:rsidP="006000B9">
      <w:pPr>
        <w:suppressAutoHyphens/>
        <w:jc w:val="right"/>
        <w:rPr>
          <w:b/>
          <w:sz w:val="20"/>
          <w:szCs w:val="20"/>
        </w:rPr>
      </w:pPr>
    </w:p>
    <w:p w14:paraId="07180C8F" w14:textId="77777777" w:rsidR="006000B9" w:rsidRDefault="006000B9" w:rsidP="006000B9">
      <w:pPr>
        <w:suppressAutoHyphens/>
        <w:jc w:val="right"/>
        <w:rPr>
          <w:b/>
          <w:sz w:val="20"/>
          <w:szCs w:val="20"/>
        </w:rPr>
      </w:pPr>
    </w:p>
    <w:p w14:paraId="4EDE87FE" w14:textId="77777777" w:rsidR="006000B9" w:rsidRDefault="006000B9" w:rsidP="006000B9">
      <w:pPr>
        <w:suppressAutoHyphens/>
        <w:jc w:val="right"/>
        <w:rPr>
          <w:b/>
          <w:sz w:val="20"/>
          <w:szCs w:val="20"/>
        </w:rPr>
      </w:pPr>
    </w:p>
    <w:p w14:paraId="7B55E3B4" w14:textId="77777777" w:rsidR="006000B9" w:rsidRDefault="006000B9" w:rsidP="006000B9">
      <w:pPr>
        <w:suppressAutoHyphens/>
        <w:jc w:val="right"/>
        <w:rPr>
          <w:b/>
          <w:sz w:val="20"/>
          <w:szCs w:val="20"/>
        </w:rPr>
      </w:pPr>
    </w:p>
    <w:p w14:paraId="0240D902" w14:textId="77777777" w:rsidR="006000B9" w:rsidRDefault="006000B9" w:rsidP="006000B9">
      <w:pPr>
        <w:suppressAutoHyphens/>
        <w:jc w:val="right"/>
        <w:rPr>
          <w:b/>
          <w:sz w:val="20"/>
          <w:szCs w:val="20"/>
        </w:rPr>
      </w:pPr>
    </w:p>
    <w:p w14:paraId="65FEBF51" w14:textId="77777777" w:rsidR="006000B9" w:rsidRDefault="006000B9" w:rsidP="006000B9">
      <w:pPr>
        <w:suppressAutoHyphens/>
        <w:jc w:val="right"/>
        <w:rPr>
          <w:b/>
          <w:sz w:val="20"/>
          <w:szCs w:val="20"/>
        </w:rPr>
      </w:pPr>
    </w:p>
    <w:p w14:paraId="55575CFA" w14:textId="77777777" w:rsidR="006000B9" w:rsidRDefault="006000B9" w:rsidP="006000B9">
      <w:pPr>
        <w:suppressAutoHyphens/>
        <w:jc w:val="right"/>
        <w:rPr>
          <w:b/>
          <w:sz w:val="20"/>
          <w:szCs w:val="20"/>
        </w:rPr>
      </w:pPr>
    </w:p>
    <w:p w14:paraId="1C0C4BD3" w14:textId="77777777" w:rsidR="006000B9" w:rsidRDefault="006000B9" w:rsidP="006000B9">
      <w:pPr>
        <w:suppressAutoHyphens/>
        <w:jc w:val="right"/>
        <w:rPr>
          <w:b/>
          <w:sz w:val="20"/>
          <w:szCs w:val="20"/>
        </w:rPr>
      </w:pPr>
    </w:p>
    <w:p w14:paraId="1CA82D4D" w14:textId="77777777" w:rsidR="006000B9" w:rsidRDefault="006000B9" w:rsidP="006000B9">
      <w:pPr>
        <w:suppressAutoHyphens/>
        <w:jc w:val="right"/>
        <w:rPr>
          <w:b/>
          <w:sz w:val="20"/>
          <w:szCs w:val="20"/>
        </w:rPr>
      </w:pPr>
    </w:p>
    <w:p w14:paraId="495DFE84" w14:textId="77777777" w:rsidR="006000B9" w:rsidRDefault="006000B9" w:rsidP="006000B9">
      <w:pPr>
        <w:suppressAutoHyphens/>
        <w:jc w:val="right"/>
        <w:rPr>
          <w:b/>
          <w:sz w:val="20"/>
          <w:szCs w:val="20"/>
        </w:rPr>
      </w:pPr>
    </w:p>
    <w:p w14:paraId="6B1F84EF" w14:textId="35F9F162" w:rsidR="006000B9" w:rsidRDefault="006000B9" w:rsidP="006000B9">
      <w:pPr>
        <w:suppressAutoHyphens/>
        <w:jc w:val="right"/>
        <w:rPr>
          <w:b/>
          <w:sz w:val="20"/>
          <w:szCs w:val="20"/>
        </w:rPr>
      </w:pPr>
      <w:r w:rsidRPr="008D0CD8">
        <w:rPr>
          <w:b/>
          <w:sz w:val="20"/>
          <w:szCs w:val="20"/>
        </w:rPr>
        <w:t>Форма № 2</w:t>
      </w:r>
      <w:r>
        <w:rPr>
          <w:b/>
          <w:sz w:val="20"/>
          <w:szCs w:val="20"/>
        </w:rPr>
        <w:t xml:space="preserve">.1. «Подтверждение квалификационных требований участника» </w:t>
      </w:r>
      <w:r w:rsidRPr="008D0CD8">
        <w:rPr>
          <w:b/>
          <w:sz w:val="20"/>
          <w:szCs w:val="20"/>
        </w:rPr>
        <w:t>(часть II)</w:t>
      </w:r>
      <w:r>
        <w:rPr>
          <w:b/>
          <w:sz w:val="20"/>
          <w:szCs w:val="20"/>
        </w:rPr>
        <w:t xml:space="preserve"> </w:t>
      </w:r>
    </w:p>
    <w:p w14:paraId="333BB60B" w14:textId="77777777" w:rsidR="006000B9" w:rsidRDefault="006000B9" w:rsidP="006000B9">
      <w:pPr>
        <w:suppressAutoHyphens/>
        <w:jc w:val="right"/>
        <w:rPr>
          <w:b/>
          <w:sz w:val="20"/>
          <w:szCs w:val="20"/>
        </w:rPr>
      </w:pPr>
    </w:p>
    <w:p w14:paraId="14C38928" w14:textId="77777777" w:rsidR="006000B9" w:rsidRPr="00DA4A96" w:rsidRDefault="006000B9" w:rsidP="006000B9">
      <w:pPr>
        <w:rPr>
          <w:i/>
          <w:sz w:val="20"/>
          <w:szCs w:val="20"/>
        </w:rPr>
      </w:pPr>
      <w:r w:rsidRPr="00DA4A96">
        <w:rPr>
          <w:i/>
          <w:sz w:val="20"/>
          <w:szCs w:val="20"/>
        </w:rPr>
        <w:t>Оформить на бланке участника закупки</w:t>
      </w:r>
    </w:p>
    <w:p w14:paraId="2C71901C" w14:textId="77777777" w:rsidR="006000B9" w:rsidRPr="00DA4A96" w:rsidRDefault="006000B9" w:rsidP="006000B9">
      <w:pPr>
        <w:rPr>
          <w:i/>
          <w:sz w:val="20"/>
          <w:szCs w:val="20"/>
        </w:rPr>
      </w:pPr>
      <w:r w:rsidRPr="00DA4A96">
        <w:rPr>
          <w:i/>
          <w:sz w:val="20"/>
          <w:szCs w:val="20"/>
        </w:rPr>
        <w:t>с указанием даты и исходящего номера</w:t>
      </w:r>
    </w:p>
    <w:p w14:paraId="1BB24E14" w14:textId="77777777" w:rsidR="006000B9" w:rsidRDefault="006000B9" w:rsidP="006000B9">
      <w:pPr>
        <w:suppressAutoHyphens/>
        <w:rPr>
          <w:sz w:val="20"/>
          <w:szCs w:val="20"/>
        </w:rPr>
      </w:pPr>
    </w:p>
    <w:p w14:paraId="226A08D2" w14:textId="77777777" w:rsidR="006000B9" w:rsidRDefault="006000B9" w:rsidP="006000B9">
      <w:pPr>
        <w:suppressAutoHyphens/>
        <w:jc w:val="center"/>
        <w:rPr>
          <w:sz w:val="20"/>
          <w:szCs w:val="20"/>
        </w:rPr>
      </w:pPr>
      <w:r>
        <w:rPr>
          <w:b/>
          <w:sz w:val="20"/>
          <w:szCs w:val="20"/>
        </w:rPr>
        <w:t xml:space="preserve">Подтверждение </w:t>
      </w:r>
      <w:r w:rsidRPr="003867C8">
        <w:rPr>
          <w:b/>
          <w:sz w:val="20"/>
          <w:szCs w:val="20"/>
        </w:rPr>
        <w:t xml:space="preserve">квалификационных требований </w:t>
      </w:r>
      <w:r>
        <w:rPr>
          <w:b/>
          <w:sz w:val="20"/>
          <w:szCs w:val="20"/>
        </w:rPr>
        <w:t>участника</w:t>
      </w:r>
    </w:p>
    <w:p w14:paraId="58E11291" w14:textId="77777777" w:rsidR="006000B9" w:rsidRDefault="006000B9" w:rsidP="006000B9">
      <w:pPr>
        <w:suppressAutoHyphens/>
        <w:rPr>
          <w:sz w:val="20"/>
          <w:szCs w:val="20"/>
        </w:rPr>
      </w:pPr>
    </w:p>
    <w:p w14:paraId="4D9219F2" w14:textId="77777777" w:rsidR="006000B9" w:rsidRDefault="006000B9" w:rsidP="006000B9">
      <w:pPr>
        <w:suppressAutoHyphens/>
        <w:rPr>
          <w:sz w:val="20"/>
          <w:szCs w:val="20"/>
        </w:rPr>
      </w:pPr>
      <w:r>
        <w:rPr>
          <w:sz w:val="20"/>
          <w:szCs w:val="20"/>
        </w:rPr>
        <w:t>Наименование участника _____________________________________</w:t>
      </w:r>
    </w:p>
    <w:p w14:paraId="78FA2783" w14:textId="77777777" w:rsidR="006000B9" w:rsidRDefault="006000B9" w:rsidP="006000B9">
      <w:pPr>
        <w:suppressAutoHyphens/>
        <w:rPr>
          <w:sz w:val="20"/>
          <w:szCs w:val="20"/>
        </w:rPr>
      </w:pPr>
    </w:p>
    <w:tbl>
      <w:tblPr>
        <w:tblStyle w:val="aff3"/>
        <w:tblW w:w="10348" w:type="dxa"/>
        <w:tblInd w:w="108" w:type="dxa"/>
        <w:tblLook w:val="04A0" w:firstRow="1" w:lastRow="0" w:firstColumn="1" w:lastColumn="0" w:noHBand="0" w:noVBand="1"/>
      </w:tblPr>
      <w:tblGrid>
        <w:gridCol w:w="562"/>
        <w:gridCol w:w="2982"/>
        <w:gridCol w:w="2552"/>
        <w:gridCol w:w="2268"/>
        <w:gridCol w:w="1984"/>
      </w:tblGrid>
      <w:tr w:rsidR="006000B9" w14:paraId="519B35ED" w14:textId="77777777" w:rsidTr="00C1264F">
        <w:tc>
          <w:tcPr>
            <w:tcW w:w="562" w:type="dxa"/>
            <w:vAlign w:val="center"/>
          </w:tcPr>
          <w:p w14:paraId="2FCABB2F" w14:textId="77777777" w:rsidR="006000B9" w:rsidRDefault="006000B9" w:rsidP="0031559D">
            <w:pPr>
              <w:suppressAutoHyphens/>
              <w:jc w:val="center"/>
              <w:rPr>
                <w:sz w:val="20"/>
                <w:szCs w:val="20"/>
              </w:rPr>
            </w:pPr>
            <w:r>
              <w:rPr>
                <w:sz w:val="20"/>
                <w:szCs w:val="20"/>
              </w:rPr>
              <w:t>№</w:t>
            </w:r>
          </w:p>
        </w:tc>
        <w:tc>
          <w:tcPr>
            <w:tcW w:w="2982" w:type="dxa"/>
            <w:vAlign w:val="center"/>
          </w:tcPr>
          <w:p w14:paraId="0F7BD7D0" w14:textId="77777777" w:rsidR="006000B9" w:rsidRDefault="006000B9" w:rsidP="0031559D">
            <w:pPr>
              <w:suppressAutoHyphens/>
              <w:jc w:val="center"/>
              <w:rPr>
                <w:sz w:val="20"/>
                <w:szCs w:val="20"/>
              </w:rPr>
            </w:pPr>
            <w:r>
              <w:rPr>
                <w:sz w:val="20"/>
                <w:szCs w:val="20"/>
              </w:rPr>
              <w:t>ФИО</w:t>
            </w:r>
          </w:p>
        </w:tc>
        <w:tc>
          <w:tcPr>
            <w:tcW w:w="2552" w:type="dxa"/>
            <w:vAlign w:val="center"/>
          </w:tcPr>
          <w:p w14:paraId="1D1302F5" w14:textId="21050290" w:rsidR="006000B9" w:rsidRDefault="006000B9" w:rsidP="0031559D">
            <w:pPr>
              <w:suppressAutoHyphens/>
              <w:jc w:val="center"/>
              <w:rPr>
                <w:sz w:val="20"/>
                <w:szCs w:val="20"/>
              </w:rPr>
            </w:pPr>
            <w:r w:rsidRPr="00EE18F2">
              <w:rPr>
                <w:sz w:val="20"/>
                <w:szCs w:val="20"/>
              </w:rPr>
              <w:t xml:space="preserve">№, дата </w:t>
            </w:r>
            <w:r>
              <w:rPr>
                <w:sz w:val="20"/>
                <w:szCs w:val="20"/>
              </w:rPr>
              <w:t xml:space="preserve">действующего </w:t>
            </w:r>
            <w:r w:rsidR="00C1264F" w:rsidRPr="00C1264F">
              <w:rPr>
                <w:sz w:val="20"/>
                <w:szCs w:val="20"/>
              </w:rPr>
              <w:t>документ</w:t>
            </w:r>
            <w:r w:rsidR="00C1264F">
              <w:rPr>
                <w:sz w:val="20"/>
                <w:szCs w:val="20"/>
              </w:rPr>
              <w:t>а</w:t>
            </w:r>
            <w:r w:rsidR="00C1264F" w:rsidRPr="00C1264F">
              <w:rPr>
                <w:sz w:val="20"/>
                <w:szCs w:val="20"/>
              </w:rPr>
              <w:t>, подтверждающ</w:t>
            </w:r>
            <w:r w:rsidR="00C1264F">
              <w:rPr>
                <w:sz w:val="20"/>
                <w:szCs w:val="20"/>
              </w:rPr>
              <w:t>его</w:t>
            </w:r>
            <w:r w:rsidR="00C1264F" w:rsidRPr="00C1264F">
              <w:rPr>
                <w:sz w:val="20"/>
                <w:szCs w:val="20"/>
              </w:rPr>
              <w:t xml:space="preserve"> обучение (инструктаж) по охране труда</w:t>
            </w:r>
          </w:p>
        </w:tc>
        <w:tc>
          <w:tcPr>
            <w:tcW w:w="2268" w:type="dxa"/>
            <w:vAlign w:val="center"/>
          </w:tcPr>
          <w:p w14:paraId="7D6533E9" w14:textId="6DB7FEEA" w:rsidR="006000B9" w:rsidRDefault="006000B9" w:rsidP="0031559D">
            <w:pPr>
              <w:suppressAutoHyphens/>
              <w:jc w:val="center"/>
              <w:rPr>
                <w:sz w:val="20"/>
                <w:szCs w:val="20"/>
              </w:rPr>
            </w:pPr>
            <w:r>
              <w:rPr>
                <w:sz w:val="20"/>
                <w:szCs w:val="20"/>
              </w:rPr>
              <w:t xml:space="preserve">№, дата действующего </w:t>
            </w:r>
            <w:r w:rsidR="00C1264F" w:rsidRPr="00C1264F">
              <w:rPr>
                <w:sz w:val="20"/>
                <w:szCs w:val="20"/>
              </w:rPr>
              <w:t>документ</w:t>
            </w:r>
            <w:r w:rsidR="00C1264F">
              <w:rPr>
                <w:sz w:val="20"/>
                <w:szCs w:val="20"/>
              </w:rPr>
              <w:t>а</w:t>
            </w:r>
            <w:r w:rsidR="00C1264F" w:rsidRPr="00C1264F">
              <w:rPr>
                <w:sz w:val="20"/>
                <w:szCs w:val="20"/>
              </w:rPr>
              <w:t>, подтверждающ</w:t>
            </w:r>
            <w:r w:rsidR="00C1264F">
              <w:rPr>
                <w:sz w:val="20"/>
                <w:szCs w:val="20"/>
              </w:rPr>
              <w:t>его</w:t>
            </w:r>
            <w:r w:rsidR="00C1264F" w:rsidRPr="00C1264F">
              <w:rPr>
                <w:sz w:val="20"/>
                <w:szCs w:val="20"/>
              </w:rPr>
              <w:t xml:space="preserve"> обучение безопасным методам и приемам выполнения работ на высоте (2 группа)</w:t>
            </w:r>
          </w:p>
        </w:tc>
        <w:tc>
          <w:tcPr>
            <w:tcW w:w="1984" w:type="dxa"/>
            <w:vAlign w:val="center"/>
          </w:tcPr>
          <w:p w14:paraId="2E8579B7" w14:textId="77777777" w:rsidR="006000B9" w:rsidRDefault="006000B9" w:rsidP="0031559D">
            <w:pPr>
              <w:suppressAutoHyphens/>
              <w:jc w:val="center"/>
              <w:rPr>
                <w:sz w:val="20"/>
                <w:szCs w:val="20"/>
              </w:rPr>
            </w:pPr>
            <w:r>
              <w:rPr>
                <w:sz w:val="20"/>
                <w:szCs w:val="20"/>
              </w:rPr>
              <w:t>Л</w:t>
            </w:r>
            <w:r w:rsidRPr="001C7BE3">
              <w:rPr>
                <w:sz w:val="20"/>
                <w:szCs w:val="20"/>
              </w:rPr>
              <w:t>ичная книжка учета работ на высоте</w:t>
            </w:r>
            <w:r>
              <w:rPr>
                <w:sz w:val="20"/>
                <w:szCs w:val="20"/>
              </w:rPr>
              <w:t>*</w:t>
            </w:r>
          </w:p>
        </w:tc>
      </w:tr>
      <w:tr w:rsidR="006000B9" w14:paraId="4FF26822" w14:textId="77777777" w:rsidTr="00C1264F">
        <w:tc>
          <w:tcPr>
            <w:tcW w:w="562" w:type="dxa"/>
            <w:vAlign w:val="center"/>
          </w:tcPr>
          <w:p w14:paraId="4A7093C6" w14:textId="77777777" w:rsidR="006000B9" w:rsidRDefault="006000B9" w:rsidP="0031559D">
            <w:pPr>
              <w:suppressAutoHyphens/>
              <w:jc w:val="center"/>
              <w:rPr>
                <w:sz w:val="20"/>
                <w:szCs w:val="20"/>
              </w:rPr>
            </w:pPr>
            <w:r>
              <w:rPr>
                <w:sz w:val="20"/>
                <w:szCs w:val="20"/>
              </w:rPr>
              <w:t>1</w:t>
            </w:r>
          </w:p>
        </w:tc>
        <w:tc>
          <w:tcPr>
            <w:tcW w:w="2982" w:type="dxa"/>
            <w:vAlign w:val="center"/>
          </w:tcPr>
          <w:p w14:paraId="5BE1E221" w14:textId="77777777" w:rsidR="006000B9" w:rsidRDefault="006000B9" w:rsidP="0031559D">
            <w:pPr>
              <w:suppressAutoHyphens/>
              <w:jc w:val="center"/>
              <w:rPr>
                <w:sz w:val="20"/>
                <w:szCs w:val="20"/>
              </w:rPr>
            </w:pPr>
          </w:p>
        </w:tc>
        <w:tc>
          <w:tcPr>
            <w:tcW w:w="2552" w:type="dxa"/>
            <w:vAlign w:val="center"/>
          </w:tcPr>
          <w:p w14:paraId="03ACE59B" w14:textId="77777777" w:rsidR="006000B9" w:rsidRDefault="006000B9" w:rsidP="0031559D">
            <w:pPr>
              <w:suppressAutoHyphens/>
              <w:jc w:val="center"/>
              <w:rPr>
                <w:sz w:val="20"/>
                <w:szCs w:val="20"/>
              </w:rPr>
            </w:pPr>
          </w:p>
        </w:tc>
        <w:tc>
          <w:tcPr>
            <w:tcW w:w="2268" w:type="dxa"/>
            <w:vAlign w:val="center"/>
          </w:tcPr>
          <w:p w14:paraId="1AF12814" w14:textId="77777777" w:rsidR="006000B9" w:rsidRDefault="006000B9" w:rsidP="0031559D">
            <w:pPr>
              <w:suppressAutoHyphens/>
              <w:jc w:val="center"/>
              <w:rPr>
                <w:sz w:val="20"/>
                <w:szCs w:val="20"/>
              </w:rPr>
            </w:pPr>
          </w:p>
        </w:tc>
        <w:tc>
          <w:tcPr>
            <w:tcW w:w="1984" w:type="dxa"/>
            <w:vAlign w:val="center"/>
          </w:tcPr>
          <w:p w14:paraId="309B46A8" w14:textId="77777777" w:rsidR="006000B9" w:rsidRDefault="006000B9" w:rsidP="0031559D">
            <w:pPr>
              <w:suppressAutoHyphens/>
              <w:jc w:val="center"/>
              <w:rPr>
                <w:sz w:val="20"/>
                <w:szCs w:val="20"/>
              </w:rPr>
            </w:pPr>
          </w:p>
        </w:tc>
      </w:tr>
      <w:tr w:rsidR="006000B9" w14:paraId="0615DBB3" w14:textId="77777777" w:rsidTr="00C1264F">
        <w:tc>
          <w:tcPr>
            <w:tcW w:w="562" w:type="dxa"/>
            <w:vAlign w:val="center"/>
          </w:tcPr>
          <w:p w14:paraId="2191B6AC" w14:textId="77777777" w:rsidR="006000B9" w:rsidRDefault="006000B9" w:rsidP="0031559D">
            <w:pPr>
              <w:suppressAutoHyphens/>
              <w:jc w:val="center"/>
              <w:rPr>
                <w:sz w:val="20"/>
                <w:szCs w:val="20"/>
              </w:rPr>
            </w:pPr>
            <w:r>
              <w:rPr>
                <w:sz w:val="20"/>
                <w:szCs w:val="20"/>
              </w:rPr>
              <w:t>2</w:t>
            </w:r>
          </w:p>
        </w:tc>
        <w:tc>
          <w:tcPr>
            <w:tcW w:w="2982" w:type="dxa"/>
            <w:vAlign w:val="center"/>
          </w:tcPr>
          <w:p w14:paraId="6E19A18C" w14:textId="77777777" w:rsidR="006000B9" w:rsidRDefault="006000B9" w:rsidP="0031559D">
            <w:pPr>
              <w:suppressAutoHyphens/>
              <w:jc w:val="center"/>
              <w:rPr>
                <w:sz w:val="20"/>
                <w:szCs w:val="20"/>
              </w:rPr>
            </w:pPr>
          </w:p>
        </w:tc>
        <w:tc>
          <w:tcPr>
            <w:tcW w:w="2552" w:type="dxa"/>
            <w:vAlign w:val="center"/>
          </w:tcPr>
          <w:p w14:paraId="6857797C" w14:textId="77777777" w:rsidR="006000B9" w:rsidRDefault="006000B9" w:rsidP="0031559D">
            <w:pPr>
              <w:suppressAutoHyphens/>
              <w:jc w:val="center"/>
              <w:rPr>
                <w:sz w:val="20"/>
                <w:szCs w:val="20"/>
              </w:rPr>
            </w:pPr>
          </w:p>
        </w:tc>
        <w:tc>
          <w:tcPr>
            <w:tcW w:w="2268" w:type="dxa"/>
            <w:vAlign w:val="center"/>
          </w:tcPr>
          <w:p w14:paraId="7EDC6D2C" w14:textId="77777777" w:rsidR="006000B9" w:rsidRDefault="006000B9" w:rsidP="0031559D">
            <w:pPr>
              <w:suppressAutoHyphens/>
              <w:jc w:val="center"/>
              <w:rPr>
                <w:sz w:val="20"/>
                <w:szCs w:val="20"/>
              </w:rPr>
            </w:pPr>
          </w:p>
        </w:tc>
        <w:tc>
          <w:tcPr>
            <w:tcW w:w="1984" w:type="dxa"/>
            <w:vAlign w:val="center"/>
          </w:tcPr>
          <w:p w14:paraId="69553D19" w14:textId="77777777" w:rsidR="006000B9" w:rsidRDefault="006000B9" w:rsidP="0031559D">
            <w:pPr>
              <w:suppressAutoHyphens/>
              <w:jc w:val="center"/>
              <w:rPr>
                <w:sz w:val="20"/>
                <w:szCs w:val="20"/>
              </w:rPr>
            </w:pPr>
          </w:p>
        </w:tc>
      </w:tr>
      <w:tr w:rsidR="006000B9" w14:paraId="2500ED6D" w14:textId="77777777" w:rsidTr="00C1264F">
        <w:tc>
          <w:tcPr>
            <w:tcW w:w="562" w:type="dxa"/>
            <w:vAlign w:val="center"/>
          </w:tcPr>
          <w:p w14:paraId="0F9A1FEC" w14:textId="77777777" w:rsidR="006000B9" w:rsidRDefault="006000B9" w:rsidP="0031559D">
            <w:pPr>
              <w:suppressAutoHyphens/>
              <w:jc w:val="center"/>
              <w:rPr>
                <w:sz w:val="20"/>
                <w:szCs w:val="20"/>
              </w:rPr>
            </w:pPr>
            <w:r>
              <w:rPr>
                <w:sz w:val="20"/>
                <w:szCs w:val="20"/>
              </w:rPr>
              <w:t>3</w:t>
            </w:r>
          </w:p>
        </w:tc>
        <w:tc>
          <w:tcPr>
            <w:tcW w:w="2982" w:type="dxa"/>
            <w:vAlign w:val="center"/>
          </w:tcPr>
          <w:p w14:paraId="26C75590" w14:textId="77777777" w:rsidR="006000B9" w:rsidRDefault="006000B9" w:rsidP="0031559D">
            <w:pPr>
              <w:suppressAutoHyphens/>
              <w:jc w:val="center"/>
              <w:rPr>
                <w:sz w:val="20"/>
                <w:szCs w:val="20"/>
              </w:rPr>
            </w:pPr>
          </w:p>
        </w:tc>
        <w:tc>
          <w:tcPr>
            <w:tcW w:w="2552" w:type="dxa"/>
            <w:vAlign w:val="center"/>
          </w:tcPr>
          <w:p w14:paraId="482A2AF6" w14:textId="77777777" w:rsidR="006000B9" w:rsidRDefault="006000B9" w:rsidP="0031559D">
            <w:pPr>
              <w:suppressAutoHyphens/>
              <w:jc w:val="center"/>
              <w:rPr>
                <w:sz w:val="20"/>
                <w:szCs w:val="20"/>
              </w:rPr>
            </w:pPr>
          </w:p>
        </w:tc>
        <w:tc>
          <w:tcPr>
            <w:tcW w:w="2268" w:type="dxa"/>
            <w:vAlign w:val="center"/>
          </w:tcPr>
          <w:p w14:paraId="14BEFB4F" w14:textId="77777777" w:rsidR="006000B9" w:rsidRDefault="006000B9" w:rsidP="0031559D">
            <w:pPr>
              <w:suppressAutoHyphens/>
              <w:jc w:val="center"/>
              <w:rPr>
                <w:sz w:val="20"/>
                <w:szCs w:val="20"/>
              </w:rPr>
            </w:pPr>
          </w:p>
        </w:tc>
        <w:tc>
          <w:tcPr>
            <w:tcW w:w="1984" w:type="dxa"/>
            <w:vAlign w:val="center"/>
          </w:tcPr>
          <w:p w14:paraId="7DBBB44D" w14:textId="77777777" w:rsidR="006000B9" w:rsidRDefault="006000B9" w:rsidP="0031559D">
            <w:pPr>
              <w:suppressAutoHyphens/>
              <w:jc w:val="center"/>
              <w:rPr>
                <w:sz w:val="20"/>
                <w:szCs w:val="20"/>
              </w:rPr>
            </w:pPr>
          </w:p>
        </w:tc>
      </w:tr>
      <w:tr w:rsidR="006000B9" w14:paraId="1D66A782" w14:textId="77777777" w:rsidTr="00C1264F">
        <w:tc>
          <w:tcPr>
            <w:tcW w:w="562" w:type="dxa"/>
            <w:vAlign w:val="center"/>
          </w:tcPr>
          <w:p w14:paraId="2FA14764" w14:textId="77777777" w:rsidR="006000B9" w:rsidRDefault="006000B9" w:rsidP="0031559D">
            <w:pPr>
              <w:suppressAutoHyphens/>
              <w:jc w:val="center"/>
              <w:rPr>
                <w:sz w:val="20"/>
                <w:szCs w:val="20"/>
              </w:rPr>
            </w:pPr>
            <w:r>
              <w:rPr>
                <w:sz w:val="20"/>
                <w:szCs w:val="20"/>
              </w:rPr>
              <w:t>4</w:t>
            </w:r>
          </w:p>
        </w:tc>
        <w:tc>
          <w:tcPr>
            <w:tcW w:w="2982" w:type="dxa"/>
            <w:vAlign w:val="center"/>
          </w:tcPr>
          <w:p w14:paraId="593C842B" w14:textId="77777777" w:rsidR="006000B9" w:rsidRDefault="006000B9" w:rsidP="0031559D">
            <w:pPr>
              <w:suppressAutoHyphens/>
              <w:jc w:val="center"/>
              <w:rPr>
                <w:sz w:val="20"/>
                <w:szCs w:val="20"/>
              </w:rPr>
            </w:pPr>
          </w:p>
        </w:tc>
        <w:tc>
          <w:tcPr>
            <w:tcW w:w="2552" w:type="dxa"/>
            <w:vAlign w:val="center"/>
          </w:tcPr>
          <w:p w14:paraId="01A75259" w14:textId="77777777" w:rsidR="006000B9" w:rsidRDefault="006000B9" w:rsidP="0031559D">
            <w:pPr>
              <w:suppressAutoHyphens/>
              <w:jc w:val="center"/>
              <w:rPr>
                <w:sz w:val="20"/>
                <w:szCs w:val="20"/>
              </w:rPr>
            </w:pPr>
          </w:p>
        </w:tc>
        <w:tc>
          <w:tcPr>
            <w:tcW w:w="2268" w:type="dxa"/>
            <w:vAlign w:val="center"/>
          </w:tcPr>
          <w:p w14:paraId="0B0EC2F4" w14:textId="77777777" w:rsidR="006000B9" w:rsidRDefault="006000B9" w:rsidP="0031559D">
            <w:pPr>
              <w:suppressAutoHyphens/>
              <w:jc w:val="center"/>
              <w:rPr>
                <w:sz w:val="20"/>
                <w:szCs w:val="20"/>
              </w:rPr>
            </w:pPr>
          </w:p>
        </w:tc>
        <w:tc>
          <w:tcPr>
            <w:tcW w:w="1984" w:type="dxa"/>
            <w:vAlign w:val="center"/>
          </w:tcPr>
          <w:p w14:paraId="5059BAF8" w14:textId="77777777" w:rsidR="006000B9" w:rsidRDefault="006000B9" w:rsidP="0031559D">
            <w:pPr>
              <w:suppressAutoHyphens/>
              <w:jc w:val="center"/>
              <w:rPr>
                <w:sz w:val="20"/>
                <w:szCs w:val="20"/>
              </w:rPr>
            </w:pPr>
          </w:p>
        </w:tc>
      </w:tr>
      <w:tr w:rsidR="006000B9" w14:paraId="5823BF5A" w14:textId="77777777" w:rsidTr="00C1264F">
        <w:tc>
          <w:tcPr>
            <w:tcW w:w="562" w:type="dxa"/>
            <w:vAlign w:val="center"/>
          </w:tcPr>
          <w:p w14:paraId="0634D523" w14:textId="77777777" w:rsidR="006000B9" w:rsidRDefault="006000B9" w:rsidP="0031559D">
            <w:pPr>
              <w:suppressAutoHyphens/>
              <w:jc w:val="center"/>
              <w:rPr>
                <w:sz w:val="20"/>
                <w:szCs w:val="20"/>
              </w:rPr>
            </w:pPr>
            <w:r>
              <w:rPr>
                <w:sz w:val="20"/>
                <w:szCs w:val="20"/>
              </w:rPr>
              <w:t>…</w:t>
            </w:r>
          </w:p>
        </w:tc>
        <w:tc>
          <w:tcPr>
            <w:tcW w:w="2982" w:type="dxa"/>
            <w:vAlign w:val="center"/>
          </w:tcPr>
          <w:p w14:paraId="33E147F4" w14:textId="77777777" w:rsidR="006000B9" w:rsidRDefault="006000B9" w:rsidP="0031559D">
            <w:pPr>
              <w:suppressAutoHyphens/>
              <w:jc w:val="center"/>
              <w:rPr>
                <w:sz w:val="20"/>
                <w:szCs w:val="20"/>
              </w:rPr>
            </w:pPr>
          </w:p>
        </w:tc>
        <w:tc>
          <w:tcPr>
            <w:tcW w:w="2552" w:type="dxa"/>
            <w:vAlign w:val="center"/>
          </w:tcPr>
          <w:p w14:paraId="649223DF" w14:textId="77777777" w:rsidR="006000B9" w:rsidRDefault="006000B9" w:rsidP="0031559D">
            <w:pPr>
              <w:suppressAutoHyphens/>
              <w:jc w:val="center"/>
              <w:rPr>
                <w:sz w:val="20"/>
                <w:szCs w:val="20"/>
              </w:rPr>
            </w:pPr>
          </w:p>
        </w:tc>
        <w:tc>
          <w:tcPr>
            <w:tcW w:w="2268" w:type="dxa"/>
            <w:vAlign w:val="center"/>
          </w:tcPr>
          <w:p w14:paraId="5576FFBF" w14:textId="77777777" w:rsidR="006000B9" w:rsidRDefault="006000B9" w:rsidP="0031559D">
            <w:pPr>
              <w:suppressAutoHyphens/>
              <w:jc w:val="center"/>
              <w:rPr>
                <w:sz w:val="20"/>
                <w:szCs w:val="20"/>
              </w:rPr>
            </w:pPr>
          </w:p>
        </w:tc>
        <w:tc>
          <w:tcPr>
            <w:tcW w:w="1984" w:type="dxa"/>
            <w:vAlign w:val="center"/>
          </w:tcPr>
          <w:p w14:paraId="513E2524" w14:textId="77777777" w:rsidR="006000B9" w:rsidRDefault="006000B9" w:rsidP="0031559D">
            <w:pPr>
              <w:suppressAutoHyphens/>
              <w:jc w:val="center"/>
              <w:rPr>
                <w:sz w:val="20"/>
                <w:szCs w:val="20"/>
              </w:rPr>
            </w:pPr>
          </w:p>
        </w:tc>
      </w:tr>
    </w:tbl>
    <w:p w14:paraId="6E70C166" w14:textId="77777777" w:rsidR="006000B9" w:rsidRPr="008D0CD8" w:rsidRDefault="006000B9" w:rsidP="006000B9">
      <w:pPr>
        <w:suppressAutoHyphens/>
        <w:rPr>
          <w:sz w:val="20"/>
          <w:szCs w:val="20"/>
        </w:rPr>
      </w:pPr>
    </w:p>
    <w:p w14:paraId="76B860DC" w14:textId="77777777" w:rsidR="006000B9" w:rsidRDefault="006000B9" w:rsidP="006000B9">
      <w:pPr>
        <w:suppressAutoHyphens/>
        <w:jc w:val="right"/>
        <w:rPr>
          <w:b/>
          <w:sz w:val="20"/>
          <w:szCs w:val="20"/>
        </w:rPr>
      </w:pPr>
    </w:p>
    <w:p w14:paraId="1A68CD0A" w14:textId="77777777" w:rsidR="006000B9" w:rsidRPr="00B06A1F" w:rsidRDefault="006000B9" w:rsidP="006000B9">
      <w:pPr>
        <w:tabs>
          <w:tab w:val="left" w:pos="993"/>
        </w:tabs>
        <w:autoSpaceDE w:val="0"/>
        <w:autoSpaceDN w:val="0"/>
        <w:adjustRightInd w:val="0"/>
        <w:jc w:val="both"/>
        <w:rPr>
          <w:color w:val="000000"/>
          <w:sz w:val="20"/>
          <w:szCs w:val="20"/>
        </w:rPr>
      </w:pPr>
      <w:r w:rsidRPr="00B06A1F">
        <w:rPr>
          <w:color w:val="000000"/>
          <w:sz w:val="20"/>
          <w:szCs w:val="20"/>
        </w:rPr>
        <w:t xml:space="preserve">Наличие у участника квалифицированных специалистов в количестве не менее 4 (четырех) человек с приложениями подтверждающих документов на каждого специалиста не менее 4 (четырех) комплектов. </w:t>
      </w:r>
    </w:p>
    <w:p w14:paraId="418EA883" w14:textId="77777777" w:rsidR="006000B9" w:rsidRPr="00B06A1F" w:rsidRDefault="006000B9" w:rsidP="006000B9">
      <w:pPr>
        <w:tabs>
          <w:tab w:val="left" w:pos="993"/>
        </w:tabs>
        <w:autoSpaceDE w:val="0"/>
        <w:autoSpaceDN w:val="0"/>
        <w:adjustRightInd w:val="0"/>
        <w:jc w:val="both"/>
        <w:rPr>
          <w:color w:val="000000"/>
          <w:sz w:val="20"/>
          <w:szCs w:val="20"/>
        </w:rPr>
      </w:pPr>
      <w:r w:rsidRPr="00B06A1F">
        <w:rPr>
          <w:color w:val="000000"/>
          <w:sz w:val="20"/>
          <w:szCs w:val="20"/>
        </w:rPr>
        <w:t>В состав каждого комплекта документов, подтверждающих квалификационные требования к участнику, входит:</w:t>
      </w:r>
    </w:p>
    <w:p w14:paraId="47FC7A50" w14:textId="77777777" w:rsidR="00B06A1F" w:rsidRPr="00823432" w:rsidRDefault="00B06A1F" w:rsidP="00B06A1F">
      <w:pPr>
        <w:tabs>
          <w:tab w:val="left" w:pos="993"/>
        </w:tabs>
        <w:autoSpaceDE w:val="0"/>
        <w:autoSpaceDN w:val="0"/>
        <w:adjustRightInd w:val="0"/>
        <w:jc w:val="both"/>
        <w:rPr>
          <w:color w:val="000000"/>
          <w:sz w:val="20"/>
          <w:szCs w:val="20"/>
        </w:rPr>
      </w:pPr>
      <w:r w:rsidRPr="00823432">
        <w:rPr>
          <w:color w:val="000000"/>
          <w:sz w:val="20"/>
          <w:szCs w:val="20"/>
        </w:rPr>
        <w:t>- копии действующих документов, подтверждающих обучение (инструктаж) по охране труда,</w:t>
      </w:r>
      <w:r w:rsidRPr="00823432">
        <w:rPr>
          <w:color w:val="000000"/>
          <w:szCs w:val="32"/>
        </w:rPr>
        <w:t xml:space="preserve"> </w:t>
      </w:r>
      <w:r w:rsidRPr="00823432">
        <w:rPr>
          <w:color w:val="000000"/>
          <w:sz w:val="20"/>
          <w:szCs w:val="20"/>
        </w:rPr>
        <w:t>заверенной руководителем организации (уполномоченным лицом);</w:t>
      </w:r>
    </w:p>
    <w:p w14:paraId="3BED229C" w14:textId="77777777" w:rsidR="00B06A1F" w:rsidRPr="00823432" w:rsidRDefault="00B06A1F" w:rsidP="00B06A1F">
      <w:pPr>
        <w:tabs>
          <w:tab w:val="left" w:pos="993"/>
        </w:tabs>
        <w:autoSpaceDE w:val="0"/>
        <w:autoSpaceDN w:val="0"/>
        <w:adjustRightInd w:val="0"/>
        <w:jc w:val="both"/>
        <w:rPr>
          <w:color w:val="000000"/>
          <w:sz w:val="20"/>
          <w:szCs w:val="20"/>
        </w:rPr>
      </w:pPr>
      <w:r w:rsidRPr="00823432">
        <w:rPr>
          <w:color w:val="000000"/>
          <w:sz w:val="20"/>
          <w:szCs w:val="20"/>
        </w:rPr>
        <w:t>- копии действующих документов, подтверждающих обучение безопасным методам и приемам выполнения работ на высоте (2 группа), заверенной руководителем организации (уполномоченным лицом);</w:t>
      </w:r>
    </w:p>
    <w:p w14:paraId="13558275" w14:textId="77777777" w:rsidR="00B06A1F" w:rsidRPr="00823432" w:rsidRDefault="00B06A1F" w:rsidP="00B06A1F">
      <w:pPr>
        <w:tabs>
          <w:tab w:val="left" w:pos="993"/>
        </w:tabs>
        <w:autoSpaceDE w:val="0"/>
        <w:autoSpaceDN w:val="0"/>
        <w:adjustRightInd w:val="0"/>
        <w:jc w:val="both"/>
        <w:rPr>
          <w:color w:val="000000"/>
          <w:sz w:val="20"/>
          <w:szCs w:val="20"/>
        </w:rPr>
      </w:pPr>
      <w:r w:rsidRPr="00823432">
        <w:rPr>
          <w:color w:val="000000"/>
          <w:sz w:val="20"/>
          <w:szCs w:val="20"/>
        </w:rPr>
        <w:t>- копия личной книжки учета работ на высоте, заверенной руководителем организации (уполномоченным лицом).</w:t>
      </w:r>
    </w:p>
    <w:p w14:paraId="527A766E" w14:textId="77777777" w:rsidR="00B06A1F" w:rsidRDefault="00B06A1F" w:rsidP="00B06A1F">
      <w:pPr>
        <w:jc w:val="both"/>
        <w:rPr>
          <w:sz w:val="20"/>
          <w:szCs w:val="20"/>
        </w:rPr>
      </w:pPr>
      <w:r w:rsidRPr="00823432">
        <w:rPr>
          <w:sz w:val="20"/>
          <w:szCs w:val="20"/>
        </w:rPr>
        <w:t>В случае если Участник предоставит не полный комплект документов на специалиста, то такой комплект документов не учитывается.</w:t>
      </w:r>
    </w:p>
    <w:p w14:paraId="25C3E0DE" w14:textId="77777777" w:rsidR="000A7212" w:rsidRDefault="000A7212" w:rsidP="006000B9">
      <w:pPr>
        <w:suppressAutoHyphens/>
        <w:jc w:val="both"/>
        <w:rPr>
          <w:sz w:val="20"/>
          <w:szCs w:val="20"/>
        </w:rPr>
      </w:pPr>
      <w:r w:rsidRPr="000A7212">
        <w:rPr>
          <w:sz w:val="20"/>
          <w:szCs w:val="20"/>
        </w:rPr>
        <w:t>В случае предоставления в составе заявки менее 4 комплектов документов на квалифицированных специалистов или непредставления в составе заявки документов, подтверждающих квалификационные требования участника в соответствии с требованиями закупочной документации, то данный Претендент не будет допущен к участию в открытом запросе предложений в электронной форме.</w:t>
      </w:r>
    </w:p>
    <w:p w14:paraId="352382BB" w14:textId="77777777" w:rsidR="000A7212" w:rsidRDefault="000A7212" w:rsidP="006000B9">
      <w:pPr>
        <w:suppressAutoHyphens/>
        <w:jc w:val="both"/>
        <w:rPr>
          <w:sz w:val="20"/>
          <w:szCs w:val="20"/>
        </w:rPr>
      </w:pPr>
    </w:p>
    <w:p w14:paraId="25408F92" w14:textId="6696756B" w:rsidR="006000B9" w:rsidRPr="00EE18F2" w:rsidRDefault="006000B9" w:rsidP="006000B9">
      <w:pPr>
        <w:suppressAutoHyphens/>
        <w:jc w:val="both"/>
        <w:rPr>
          <w:i/>
          <w:sz w:val="20"/>
          <w:szCs w:val="20"/>
        </w:rPr>
      </w:pPr>
      <w:r w:rsidRPr="00EE18F2">
        <w:rPr>
          <w:i/>
          <w:sz w:val="20"/>
          <w:szCs w:val="20"/>
        </w:rPr>
        <w:t>* В данном столбце необходимо указать наличие/отсутствие документа.</w:t>
      </w:r>
    </w:p>
    <w:p w14:paraId="38D091C8" w14:textId="77777777" w:rsidR="006000B9" w:rsidRDefault="006000B9" w:rsidP="006000B9">
      <w:pPr>
        <w:suppressAutoHyphens/>
        <w:jc w:val="right"/>
        <w:rPr>
          <w:b/>
          <w:sz w:val="20"/>
          <w:szCs w:val="20"/>
        </w:rPr>
      </w:pPr>
    </w:p>
    <w:p w14:paraId="347572E9" w14:textId="5CED08A7" w:rsidR="006000B9" w:rsidRDefault="006000B9" w:rsidP="006000B9">
      <w:pPr>
        <w:tabs>
          <w:tab w:val="left" w:pos="470"/>
          <w:tab w:val="num" w:pos="567"/>
          <w:tab w:val="left" w:pos="770"/>
        </w:tabs>
        <w:autoSpaceDE w:val="0"/>
        <w:autoSpaceDN w:val="0"/>
        <w:adjustRightInd w:val="0"/>
        <w:jc w:val="both"/>
        <w:rPr>
          <w:i/>
          <w:sz w:val="20"/>
          <w:szCs w:val="20"/>
        </w:rPr>
      </w:pPr>
      <w:r w:rsidRPr="00056683">
        <w:rPr>
          <w:b/>
          <w:i/>
          <w:sz w:val="20"/>
          <w:szCs w:val="20"/>
        </w:rPr>
        <w:t>Примечание:</w:t>
      </w:r>
      <w:r w:rsidRPr="00DA4A96">
        <w:rPr>
          <w:i/>
          <w:sz w:val="20"/>
          <w:szCs w:val="20"/>
        </w:rPr>
        <w:t xml:space="preserve"> Данная форма заполняется Участником закупки </w:t>
      </w:r>
      <w:r w:rsidRPr="009B1163">
        <w:rPr>
          <w:i/>
          <w:sz w:val="20"/>
          <w:szCs w:val="20"/>
          <w:u w:val="single"/>
        </w:rPr>
        <w:t>в строгом соответствии</w:t>
      </w:r>
      <w:r w:rsidRPr="00DA4A96">
        <w:rPr>
          <w:i/>
          <w:sz w:val="20"/>
          <w:szCs w:val="20"/>
        </w:rPr>
        <w:t xml:space="preserve"> с Документацией.</w:t>
      </w:r>
    </w:p>
    <w:p w14:paraId="0C71D33A" w14:textId="05C10269" w:rsidR="00133054" w:rsidRDefault="00133054" w:rsidP="006000B9">
      <w:pPr>
        <w:tabs>
          <w:tab w:val="left" w:pos="470"/>
          <w:tab w:val="num" w:pos="567"/>
          <w:tab w:val="left" w:pos="770"/>
        </w:tabs>
        <w:autoSpaceDE w:val="0"/>
        <w:autoSpaceDN w:val="0"/>
        <w:adjustRightInd w:val="0"/>
        <w:jc w:val="both"/>
        <w:rPr>
          <w:i/>
          <w:sz w:val="20"/>
          <w:szCs w:val="20"/>
        </w:rPr>
      </w:pPr>
    </w:p>
    <w:p w14:paraId="2845C45A" w14:textId="4F19FCCB" w:rsidR="004754FA" w:rsidRDefault="004754FA" w:rsidP="00B52927">
      <w:pPr>
        <w:pStyle w:val="22"/>
        <w:pageBreakBefore/>
        <w:spacing w:before="0" w:after="0"/>
        <w:jc w:val="right"/>
        <w:rPr>
          <w:rFonts w:ascii="Times New Roman" w:hAnsi="Times New Roman" w:cs="Times New Roman"/>
          <w:bCs w:val="0"/>
          <w:i w:val="0"/>
          <w:sz w:val="20"/>
          <w:szCs w:val="20"/>
        </w:rPr>
      </w:pPr>
    </w:p>
    <w:p w14:paraId="345E3B3C" w14:textId="3109713C" w:rsidR="004C3AE3" w:rsidRPr="00B97DF6" w:rsidRDefault="004C3AE3" w:rsidP="004C3AE3">
      <w:pPr>
        <w:suppressAutoHyphens/>
        <w:jc w:val="right"/>
        <w:rPr>
          <w:b/>
          <w:sz w:val="20"/>
          <w:szCs w:val="20"/>
        </w:rPr>
      </w:pPr>
      <w:r w:rsidRPr="00B97DF6">
        <w:rPr>
          <w:b/>
          <w:sz w:val="20"/>
          <w:szCs w:val="20"/>
        </w:rPr>
        <w:t>Фор</w:t>
      </w:r>
      <w:r>
        <w:rPr>
          <w:b/>
          <w:sz w:val="20"/>
          <w:szCs w:val="20"/>
        </w:rPr>
        <w:t xml:space="preserve">ма № 3 «Предложение об условиях </w:t>
      </w:r>
      <w:r w:rsidRPr="00B97DF6">
        <w:rPr>
          <w:b/>
          <w:sz w:val="20"/>
          <w:szCs w:val="20"/>
        </w:rPr>
        <w:t>исполнения договора</w:t>
      </w:r>
      <w:r>
        <w:rPr>
          <w:b/>
          <w:sz w:val="20"/>
          <w:szCs w:val="20"/>
        </w:rPr>
        <w:t xml:space="preserve"> </w:t>
      </w:r>
      <w:r w:rsidR="005821BB" w:rsidRPr="005821BB">
        <w:rPr>
          <w:b/>
          <w:sz w:val="20"/>
          <w:szCs w:val="20"/>
        </w:rPr>
        <w:t>(«Ценовое предложение»)</w:t>
      </w:r>
      <w:r w:rsidR="00E568B2">
        <w:rPr>
          <w:b/>
          <w:sz w:val="20"/>
          <w:szCs w:val="20"/>
        </w:rPr>
        <w:t>»</w:t>
      </w:r>
      <w:r w:rsidR="005821BB" w:rsidRPr="005821BB">
        <w:rPr>
          <w:b/>
          <w:sz w:val="20"/>
          <w:szCs w:val="20"/>
        </w:rPr>
        <w:t xml:space="preserve"> </w:t>
      </w:r>
      <w:r>
        <w:rPr>
          <w:b/>
          <w:sz w:val="20"/>
          <w:szCs w:val="20"/>
        </w:rPr>
        <w:t>(</w:t>
      </w:r>
      <w:r w:rsidRPr="00E865F4">
        <w:rPr>
          <w:b/>
          <w:sz w:val="20"/>
          <w:szCs w:val="20"/>
        </w:rPr>
        <w:t>часть II</w:t>
      </w:r>
      <w:r>
        <w:rPr>
          <w:b/>
          <w:sz w:val="20"/>
          <w:szCs w:val="20"/>
        </w:rPr>
        <w:t>)</w:t>
      </w:r>
      <w:r w:rsidRPr="00B97DF6">
        <w:rPr>
          <w:b/>
          <w:sz w:val="20"/>
          <w:szCs w:val="20"/>
        </w:rPr>
        <w:t xml:space="preserve"> </w:t>
      </w:r>
    </w:p>
    <w:p w14:paraId="1E133B66" w14:textId="77777777" w:rsidR="004C3AE3" w:rsidRPr="00B97DF6" w:rsidRDefault="004C3AE3" w:rsidP="004C3AE3">
      <w:pPr>
        <w:widowControl w:val="0"/>
        <w:jc w:val="center"/>
        <w:rPr>
          <w:b/>
          <w:sz w:val="20"/>
          <w:szCs w:val="20"/>
        </w:rPr>
      </w:pPr>
    </w:p>
    <w:p w14:paraId="62DA8049" w14:textId="25AC7341" w:rsidR="004C3AE3" w:rsidRPr="00B97DF6" w:rsidRDefault="004C3AE3" w:rsidP="004C3AE3">
      <w:pPr>
        <w:widowControl w:val="0"/>
        <w:jc w:val="center"/>
        <w:rPr>
          <w:b/>
          <w:sz w:val="20"/>
          <w:szCs w:val="20"/>
        </w:rPr>
      </w:pPr>
      <w:r w:rsidRPr="00B97DF6">
        <w:rPr>
          <w:b/>
          <w:sz w:val="20"/>
          <w:szCs w:val="20"/>
        </w:rPr>
        <w:t>ПРЕДЛОЖЕНИЕ ОБ УСЛОВИЯХ ИСПОЛНЕНИЯ ДОГОВОРА</w:t>
      </w:r>
      <w:r>
        <w:rPr>
          <w:b/>
          <w:sz w:val="20"/>
          <w:szCs w:val="20"/>
        </w:rPr>
        <w:t xml:space="preserve"> </w:t>
      </w:r>
      <w:r w:rsidRPr="00B97DF6">
        <w:rPr>
          <w:b/>
          <w:sz w:val="20"/>
          <w:szCs w:val="20"/>
        </w:rPr>
        <w:t xml:space="preserve">(часть </w:t>
      </w:r>
      <w:r w:rsidRPr="00B97DF6">
        <w:rPr>
          <w:b/>
          <w:sz w:val="20"/>
          <w:szCs w:val="20"/>
          <w:lang w:val="en-US"/>
        </w:rPr>
        <w:t>II</w:t>
      </w:r>
      <w:r w:rsidRPr="00B97DF6">
        <w:rPr>
          <w:b/>
          <w:sz w:val="20"/>
          <w:szCs w:val="20"/>
        </w:rPr>
        <w:t>)</w:t>
      </w:r>
    </w:p>
    <w:p w14:paraId="73784E41" w14:textId="77777777" w:rsidR="004C3AE3" w:rsidRPr="00B97DF6" w:rsidRDefault="004C3AE3" w:rsidP="004C3AE3">
      <w:pPr>
        <w:suppressAutoHyphens/>
        <w:jc w:val="center"/>
        <w:rPr>
          <w:sz w:val="20"/>
          <w:szCs w:val="20"/>
        </w:rPr>
      </w:pPr>
    </w:p>
    <w:p w14:paraId="695EF65E" w14:textId="77777777" w:rsidR="004C3AE3" w:rsidRPr="00B97DF6" w:rsidRDefault="004C3AE3" w:rsidP="004C3AE3">
      <w:pPr>
        <w:suppressAutoHyphens/>
        <w:jc w:val="center"/>
        <w:rPr>
          <w:sz w:val="20"/>
          <w:szCs w:val="20"/>
        </w:rPr>
      </w:pPr>
      <w:r w:rsidRPr="00B97DF6">
        <w:rPr>
          <w:sz w:val="20"/>
          <w:szCs w:val="20"/>
        </w:rPr>
        <w:t>на ___________________________________________________________________________</w:t>
      </w:r>
    </w:p>
    <w:p w14:paraId="7B1E5D92" w14:textId="77777777" w:rsidR="004C3AE3" w:rsidRPr="00B97DF6" w:rsidRDefault="004C3AE3" w:rsidP="004C3AE3">
      <w:pPr>
        <w:suppressAutoHyphens/>
        <w:jc w:val="center"/>
        <w:rPr>
          <w:sz w:val="20"/>
          <w:szCs w:val="20"/>
        </w:rPr>
      </w:pPr>
      <w:r w:rsidRPr="00B97DF6">
        <w:rPr>
          <w:sz w:val="20"/>
          <w:szCs w:val="20"/>
        </w:rPr>
        <w:t>(указывается наименование договора в соответствии с документацией)</w:t>
      </w:r>
    </w:p>
    <w:p w14:paraId="56F899AE" w14:textId="77777777" w:rsidR="004C3AE3" w:rsidRPr="00B97DF6" w:rsidRDefault="004C3AE3" w:rsidP="004C3AE3">
      <w:pPr>
        <w:suppressAutoHyphens/>
        <w:jc w:val="center"/>
        <w:rPr>
          <w:sz w:val="20"/>
          <w:szCs w:val="20"/>
        </w:rPr>
      </w:pPr>
    </w:p>
    <w:p w14:paraId="1A2C9AEE" w14:textId="77777777" w:rsidR="004C3AE3" w:rsidRPr="00B97DF6" w:rsidRDefault="004C3AE3" w:rsidP="004C3AE3">
      <w:pPr>
        <w:suppressAutoHyphens/>
        <w:jc w:val="center"/>
        <w:rPr>
          <w:sz w:val="20"/>
          <w:szCs w:val="20"/>
        </w:rPr>
      </w:pPr>
      <w:r w:rsidRPr="00B97DF6">
        <w:rPr>
          <w:sz w:val="20"/>
          <w:szCs w:val="20"/>
        </w:rPr>
        <w:t>от ___________________________________________________________________________</w:t>
      </w:r>
    </w:p>
    <w:p w14:paraId="3C405375" w14:textId="77777777" w:rsidR="004C3AE3" w:rsidRPr="00B97DF6" w:rsidRDefault="004C3AE3" w:rsidP="004C3AE3">
      <w:pPr>
        <w:suppressAutoHyphens/>
        <w:jc w:val="center"/>
        <w:rPr>
          <w:sz w:val="20"/>
          <w:szCs w:val="20"/>
        </w:rPr>
      </w:pPr>
      <w:r w:rsidRPr="00B97DF6">
        <w:rPr>
          <w:sz w:val="20"/>
          <w:szCs w:val="20"/>
        </w:rPr>
        <w:t>(наименование участника закупки с указанием организационно-правовой формы, место нахождения)</w:t>
      </w:r>
    </w:p>
    <w:p w14:paraId="0ACE95C9" w14:textId="77777777" w:rsidR="004C3AE3" w:rsidRPr="00B97DF6" w:rsidRDefault="004C3AE3" w:rsidP="004C3AE3">
      <w:pPr>
        <w:suppressAutoHyphens/>
        <w:ind w:firstLine="709"/>
        <w:jc w:val="both"/>
        <w:rPr>
          <w:sz w:val="20"/>
          <w:szCs w:val="20"/>
        </w:rPr>
      </w:pPr>
      <w:r w:rsidRPr="00B97DF6">
        <w:rPr>
          <w:sz w:val="20"/>
          <w:szCs w:val="20"/>
        </w:rPr>
        <w:t>1. Сообщаем о своем согласии со всеми условиями и требованиями Приложения № 2 «Договор» и Приложения № 1 к настоящей Документации «Техническое задание».</w:t>
      </w:r>
    </w:p>
    <w:p w14:paraId="3254F12C" w14:textId="6786032E" w:rsidR="004C3AE3" w:rsidRDefault="004C3AE3" w:rsidP="004C3AE3">
      <w:pPr>
        <w:suppressAutoHyphens/>
        <w:ind w:firstLine="709"/>
        <w:jc w:val="both"/>
        <w:rPr>
          <w:sz w:val="20"/>
          <w:szCs w:val="20"/>
        </w:rPr>
      </w:pPr>
      <w:r w:rsidRPr="00B97DF6">
        <w:rPr>
          <w:sz w:val="20"/>
          <w:szCs w:val="20"/>
        </w:rPr>
        <w:t xml:space="preserve">2. Обязуемся в случае принятия нашей Заявки на участие в открытом запросе предложений в электронной форме, </w:t>
      </w:r>
      <w:r>
        <w:rPr>
          <w:sz w:val="20"/>
          <w:szCs w:val="20"/>
        </w:rPr>
        <w:t>оказать</w:t>
      </w:r>
      <w:r w:rsidRPr="005F3907">
        <w:rPr>
          <w:sz w:val="20"/>
          <w:szCs w:val="20"/>
        </w:rPr>
        <w:t xml:space="preserve"> услуг</w:t>
      </w:r>
      <w:r>
        <w:rPr>
          <w:sz w:val="20"/>
          <w:szCs w:val="20"/>
        </w:rPr>
        <w:t>и</w:t>
      </w:r>
      <w:r w:rsidRPr="005F3907">
        <w:rPr>
          <w:sz w:val="20"/>
          <w:szCs w:val="20"/>
        </w:rPr>
        <w:t xml:space="preserve"> по мойке окон и стеклянных поверхностей зданий АО «ЛЕНМОРНИИПРОЕКТ» по адресу: 198035, г. Санкт-Петербург, Межевой канал, д. 3, корп. 2, лит. А и лит. Б</w:t>
      </w:r>
      <w:r w:rsidRPr="00B97DF6">
        <w:rPr>
          <w:sz w:val="20"/>
          <w:szCs w:val="20"/>
        </w:rPr>
        <w:t xml:space="preserve"> на следующих условиях:</w:t>
      </w:r>
    </w:p>
    <w:tbl>
      <w:tblPr>
        <w:tblStyle w:val="aff3"/>
        <w:tblW w:w="5161" w:type="pct"/>
        <w:jc w:val="center"/>
        <w:tblLayout w:type="fixed"/>
        <w:tblLook w:val="04A0" w:firstRow="1" w:lastRow="0" w:firstColumn="1" w:lastColumn="0" w:noHBand="0" w:noVBand="1"/>
      </w:tblPr>
      <w:tblGrid>
        <w:gridCol w:w="570"/>
        <w:gridCol w:w="3111"/>
        <w:gridCol w:w="1417"/>
        <w:gridCol w:w="1559"/>
        <w:gridCol w:w="1417"/>
        <w:gridCol w:w="1417"/>
        <w:gridCol w:w="1411"/>
      </w:tblGrid>
      <w:tr w:rsidR="006C33A8" w:rsidRPr="006C33A8" w14:paraId="408C547D" w14:textId="77777777" w:rsidTr="006C33A8">
        <w:trPr>
          <w:trHeight w:val="802"/>
          <w:jc w:val="center"/>
        </w:trPr>
        <w:tc>
          <w:tcPr>
            <w:tcW w:w="261" w:type="pct"/>
            <w:vAlign w:val="center"/>
          </w:tcPr>
          <w:p w14:paraId="01C00249" w14:textId="77777777" w:rsidR="006C33A8" w:rsidRPr="006C33A8" w:rsidRDefault="006C33A8" w:rsidP="006C33A8">
            <w:pPr>
              <w:tabs>
                <w:tab w:val="left" w:pos="1134"/>
              </w:tabs>
              <w:jc w:val="center"/>
              <w:rPr>
                <w:b/>
                <w:sz w:val="20"/>
                <w:szCs w:val="20"/>
              </w:rPr>
            </w:pPr>
            <w:r w:rsidRPr="006C33A8">
              <w:rPr>
                <w:b/>
                <w:sz w:val="20"/>
                <w:szCs w:val="20"/>
              </w:rPr>
              <w:t>№ п/п</w:t>
            </w:r>
          </w:p>
        </w:tc>
        <w:tc>
          <w:tcPr>
            <w:tcW w:w="1427" w:type="pct"/>
            <w:vAlign w:val="center"/>
          </w:tcPr>
          <w:p w14:paraId="3E245262" w14:textId="77777777" w:rsidR="006C33A8" w:rsidRPr="006C33A8" w:rsidRDefault="006C33A8" w:rsidP="006C33A8">
            <w:pPr>
              <w:tabs>
                <w:tab w:val="left" w:pos="1134"/>
              </w:tabs>
              <w:jc w:val="center"/>
              <w:rPr>
                <w:b/>
                <w:sz w:val="20"/>
                <w:szCs w:val="20"/>
              </w:rPr>
            </w:pPr>
            <w:r w:rsidRPr="006C33A8">
              <w:rPr>
                <w:b/>
                <w:sz w:val="20"/>
                <w:szCs w:val="20"/>
              </w:rPr>
              <w:t>Виды работ</w:t>
            </w:r>
          </w:p>
        </w:tc>
        <w:tc>
          <w:tcPr>
            <w:tcW w:w="650" w:type="pct"/>
            <w:vAlign w:val="center"/>
          </w:tcPr>
          <w:p w14:paraId="1279455C" w14:textId="34282A09" w:rsidR="006C33A8" w:rsidRPr="006C33A8" w:rsidRDefault="006C33A8" w:rsidP="006C33A8">
            <w:pPr>
              <w:tabs>
                <w:tab w:val="left" w:pos="1134"/>
              </w:tabs>
              <w:jc w:val="center"/>
              <w:rPr>
                <w:b/>
                <w:sz w:val="20"/>
                <w:szCs w:val="20"/>
              </w:rPr>
            </w:pPr>
            <w:r w:rsidRPr="006C33A8">
              <w:rPr>
                <w:b/>
                <w:sz w:val="20"/>
                <w:szCs w:val="20"/>
              </w:rPr>
              <w:t>Количество и ед. изм.</w:t>
            </w:r>
          </w:p>
        </w:tc>
        <w:tc>
          <w:tcPr>
            <w:tcW w:w="715" w:type="pct"/>
            <w:vAlign w:val="center"/>
          </w:tcPr>
          <w:p w14:paraId="5166970A" w14:textId="77777777" w:rsidR="006C33A8" w:rsidRPr="006C33A8" w:rsidRDefault="006C33A8" w:rsidP="006C33A8">
            <w:pPr>
              <w:tabs>
                <w:tab w:val="left" w:pos="1134"/>
              </w:tabs>
              <w:jc w:val="center"/>
              <w:rPr>
                <w:b/>
                <w:sz w:val="20"/>
                <w:szCs w:val="20"/>
              </w:rPr>
            </w:pPr>
            <w:r w:rsidRPr="006C33A8">
              <w:rPr>
                <w:b/>
                <w:sz w:val="20"/>
                <w:szCs w:val="20"/>
              </w:rPr>
              <w:t>Стоимость за 1 (один) кв.м., руб. без учета НДС</w:t>
            </w:r>
          </w:p>
        </w:tc>
        <w:tc>
          <w:tcPr>
            <w:tcW w:w="650" w:type="pct"/>
            <w:vAlign w:val="center"/>
          </w:tcPr>
          <w:p w14:paraId="0D5DCA75" w14:textId="77777777" w:rsidR="00DF55CA" w:rsidRDefault="006C33A8" w:rsidP="006C33A8">
            <w:pPr>
              <w:tabs>
                <w:tab w:val="left" w:pos="1134"/>
              </w:tabs>
              <w:jc w:val="center"/>
              <w:rPr>
                <w:b/>
                <w:sz w:val="20"/>
                <w:szCs w:val="20"/>
              </w:rPr>
            </w:pPr>
            <w:r w:rsidRPr="006C33A8">
              <w:rPr>
                <w:b/>
                <w:sz w:val="20"/>
                <w:szCs w:val="20"/>
              </w:rPr>
              <w:t xml:space="preserve">Стоимость за 1 (один) кв.м., руб. </w:t>
            </w:r>
          </w:p>
          <w:p w14:paraId="67BD3272" w14:textId="74064E40" w:rsidR="006C33A8" w:rsidRPr="006C33A8" w:rsidRDefault="006C33A8" w:rsidP="006C33A8">
            <w:pPr>
              <w:tabs>
                <w:tab w:val="left" w:pos="1134"/>
              </w:tabs>
              <w:jc w:val="center"/>
              <w:rPr>
                <w:b/>
                <w:sz w:val="20"/>
                <w:szCs w:val="20"/>
              </w:rPr>
            </w:pPr>
            <w:r w:rsidRPr="006C33A8">
              <w:rPr>
                <w:b/>
                <w:sz w:val="20"/>
                <w:szCs w:val="20"/>
              </w:rPr>
              <w:t xml:space="preserve">в </w:t>
            </w:r>
            <w:proofErr w:type="gramStart"/>
            <w:r w:rsidRPr="006C33A8">
              <w:rPr>
                <w:b/>
                <w:sz w:val="20"/>
                <w:szCs w:val="20"/>
              </w:rPr>
              <w:t>т.ч.</w:t>
            </w:r>
            <w:proofErr w:type="gramEnd"/>
            <w:r w:rsidRPr="006C33A8">
              <w:rPr>
                <w:b/>
                <w:sz w:val="20"/>
                <w:szCs w:val="20"/>
              </w:rPr>
              <w:t xml:space="preserve"> НДС</w:t>
            </w:r>
            <w:r>
              <w:rPr>
                <w:b/>
                <w:sz w:val="20"/>
                <w:szCs w:val="20"/>
              </w:rPr>
              <w:t>*</w:t>
            </w:r>
          </w:p>
        </w:tc>
        <w:tc>
          <w:tcPr>
            <w:tcW w:w="650" w:type="pct"/>
            <w:vAlign w:val="center"/>
          </w:tcPr>
          <w:p w14:paraId="60453B1E" w14:textId="77777777" w:rsidR="006C33A8" w:rsidRPr="006C33A8" w:rsidRDefault="006C33A8" w:rsidP="006C33A8">
            <w:pPr>
              <w:tabs>
                <w:tab w:val="left" w:pos="1134"/>
              </w:tabs>
              <w:jc w:val="center"/>
              <w:rPr>
                <w:b/>
                <w:sz w:val="20"/>
                <w:szCs w:val="20"/>
              </w:rPr>
            </w:pPr>
            <w:r w:rsidRPr="006C33A8">
              <w:rPr>
                <w:b/>
                <w:sz w:val="20"/>
                <w:szCs w:val="20"/>
              </w:rPr>
              <w:t>Общая стоимость, руб. без учета НДС</w:t>
            </w:r>
          </w:p>
        </w:tc>
        <w:tc>
          <w:tcPr>
            <w:tcW w:w="647" w:type="pct"/>
          </w:tcPr>
          <w:p w14:paraId="5F982328" w14:textId="77777777" w:rsidR="008D7C00" w:rsidRDefault="006C33A8" w:rsidP="006C33A8">
            <w:pPr>
              <w:tabs>
                <w:tab w:val="left" w:pos="1134"/>
              </w:tabs>
              <w:jc w:val="center"/>
              <w:rPr>
                <w:b/>
                <w:sz w:val="20"/>
                <w:szCs w:val="20"/>
              </w:rPr>
            </w:pPr>
            <w:r w:rsidRPr="006C33A8">
              <w:rPr>
                <w:b/>
                <w:sz w:val="20"/>
                <w:szCs w:val="20"/>
              </w:rPr>
              <w:t xml:space="preserve">Общая стоимость, руб. </w:t>
            </w:r>
          </w:p>
          <w:p w14:paraId="5AF9E9D4" w14:textId="78872794" w:rsidR="006C33A8" w:rsidRPr="006C33A8" w:rsidRDefault="006C33A8" w:rsidP="006C33A8">
            <w:pPr>
              <w:tabs>
                <w:tab w:val="left" w:pos="1134"/>
              </w:tabs>
              <w:jc w:val="center"/>
              <w:rPr>
                <w:b/>
                <w:sz w:val="20"/>
                <w:szCs w:val="20"/>
              </w:rPr>
            </w:pPr>
            <w:r w:rsidRPr="006C33A8">
              <w:rPr>
                <w:b/>
                <w:sz w:val="20"/>
                <w:szCs w:val="20"/>
              </w:rPr>
              <w:t xml:space="preserve">в </w:t>
            </w:r>
            <w:proofErr w:type="gramStart"/>
            <w:r w:rsidRPr="006C33A8">
              <w:rPr>
                <w:b/>
                <w:sz w:val="20"/>
                <w:szCs w:val="20"/>
              </w:rPr>
              <w:t>т.ч.</w:t>
            </w:r>
            <w:proofErr w:type="gramEnd"/>
            <w:r w:rsidRPr="006C33A8">
              <w:rPr>
                <w:b/>
                <w:sz w:val="20"/>
                <w:szCs w:val="20"/>
              </w:rPr>
              <w:t xml:space="preserve"> НДС</w:t>
            </w:r>
            <w:r>
              <w:rPr>
                <w:b/>
                <w:sz w:val="20"/>
                <w:szCs w:val="20"/>
              </w:rPr>
              <w:t>*</w:t>
            </w:r>
          </w:p>
        </w:tc>
      </w:tr>
      <w:tr w:rsidR="006C33A8" w:rsidRPr="006C33A8" w14:paraId="1C34806D" w14:textId="77777777" w:rsidTr="006C33A8">
        <w:trPr>
          <w:trHeight w:val="794"/>
          <w:jc w:val="center"/>
        </w:trPr>
        <w:tc>
          <w:tcPr>
            <w:tcW w:w="261" w:type="pct"/>
            <w:vAlign w:val="center"/>
          </w:tcPr>
          <w:p w14:paraId="62921D85" w14:textId="77777777" w:rsidR="006C33A8" w:rsidRPr="006C33A8" w:rsidRDefault="006C33A8" w:rsidP="006C33A8">
            <w:pPr>
              <w:tabs>
                <w:tab w:val="left" w:pos="1134"/>
              </w:tabs>
              <w:jc w:val="center"/>
              <w:rPr>
                <w:sz w:val="20"/>
                <w:szCs w:val="20"/>
              </w:rPr>
            </w:pPr>
            <w:r w:rsidRPr="006C33A8">
              <w:rPr>
                <w:sz w:val="20"/>
                <w:szCs w:val="20"/>
              </w:rPr>
              <w:t>1.</w:t>
            </w:r>
          </w:p>
        </w:tc>
        <w:tc>
          <w:tcPr>
            <w:tcW w:w="1427" w:type="pct"/>
            <w:vAlign w:val="center"/>
          </w:tcPr>
          <w:p w14:paraId="1A83568E" w14:textId="77777777" w:rsidR="006C33A8" w:rsidRPr="006C33A8" w:rsidRDefault="006C33A8" w:rsidP="006C33A8">
            <w:pPr>
              <w:tabs>
                <w:tab w:val="left" w:pos="1134"/>
              </w:tabs>
              <w:rPr>
                <w:sz w:val="20"/>
                <w:szCs w:val="20"/>
              </w:rPr>
            </w:pPr>
            <w:r w:rsidRPr="006C33A8">
              <w:rPr>
                <w:sz w:val="20"/>
                <w:szCs w:val="20"/>
              </w:rPr>
              <w:t>Мытье окон в зданиях по адресу: Санкт-Петербург, Межевой канал, дом 3, корп. 2, литера А и литера Б.</w:t>
            </w:r>
          </w:p>
        </w:tc>
        <w:tc>
          <w:tcPr>
            <w:tcW w:w="650" w:type="pct"/>
            <w:vAlign w:val="center"/>
          </w:tcPr>
          <w:p w14:paraId="1F4C15C9" w14:textId="77777777" w:rsidR="00E67A18" w:rsidRDefault="00A34A72" w:rsidP="006C33A8">
            <w:pPr>
              <w:tabs>
                <w:tab w:val="left" w:pos="1134"/>
              </w:tabs>
              <w:jc w:val="center"/>
              <w:rPr>
                <w:sz w:val="20"/>
                <w:szCs w:val="20"/>
              </w:rPr>
            </w:pPr>
            <w:r>
              <w:rPr>
                <w:sz w:val="20"/>
                <w:szCs w:val="20"/>
              </w:rPr>
              <w:t>5 582,90</w:t>
            </w:r>
            <w:r w:rsidR="00E67A18">
              <w:rPr>
                <w:sz w:val="20"/>
                <w:szCs w:val="20"/>
              </w:rPr>
              <w:t xml:space="preserve"> </w:t>
            </w:r>
          </w:p>
          <w:p w14:paraId="3B9C33E4" w14:textId="71D8A558" w:rsidR="006C33A8" w:rsidRPr="006C33A8" w:rsidRDefault="00E67A18" w:rsidP="006C33A8">
            <w:pPr>
              <w:tabs>
                <w:tab w:val="left" w:pos="1134"/>
              </w:tabs>
              <w:jc w:val="center"/>
              <w:rPr>
                <w:sz w:val="20"/>
                <w:szCs w:val="20"/>
              </w:rPr>
            </w:pPr>
            <w:r>
              <w:rPr>
                <w:sz w:val="20"/>
                <w:szCs w:val="20"/>
              </w:rPr>
              <w:t>кв. м.</w:t>
            </w:r>
          </w:p>
        </w:tc>
        <w:tc>
          <w:tcPr>
            <w:tcW w:w="715" w:type="pct"/>
            <w:vAlign w:val="center"/>
          </w:tcPr>
          <w:p w14:paraId="727F9568" w14:textId="77777777" w:rsidR="006C33A8" w:rsidRPr="006C33A8" w:rsidRDefault="006C33A8" w:rsidP="006C33A8">
            <w:pPr>
              <w:tabs>
                <w:tab w:val="left" w:pos="1134"/>
              </w:tabs>
              <w:jc w:val="center"/>
              <w:rPr>
                <w:sz w:val="20"/>
                <w:szCs w:val="20"/>
              </w:rPr>
            </w:pPr>
          </w:p>
        </w:tc>
        <w:tc>
          <w:tcPr>
            <w:tcW w:w="650" w:type="pct"/>
            <w:vAlign w:val="center"/>
          </w:tcPr>
          <w:p w14:paraId="23939FFC" w14:textId="77777777" w:rsidR="006C33A8" w:rsidRPr="006C33A8" w:rsidRDefault="006C33A8" w:rsidP="006C33A8">
            <w:pPr>
              <w:tabs>
                <w:tab w:val="left" w:pos="1134"/>
              </w:tabs>
              <w:jc w:val="center"/>
              <w:rPr>
                <w:sz w:val="20"/>
                <w:szCs w:val="20"/>
              </w:rPr>
            </w:pPr>
          </w:p>
        </w:tc>
        <w:tc>
          <w:tcPr>
            <w:tcW w:w="650" w:type="pct"/>
            <w:vAlign w:val="center"/>
          </w:tcPr>
          <w:p w14:paraId="716D3AEB" w14:textId="77777777" w:rsidR="006C33A8" w:rsidRPr="006C33A8" w:rsidRDefault="006C33A8" w:rsidP="006C33A8">
            <w:pPr>
              <w:tabs>
                <w:tab w:val="left" w:pos="1134"/>
              </w:tabs>
              <w:jc w:val="center"/>
              <w:rPr>
                <w:sz w:val="20"/>
                <w:szCs w:val="20"/>
              </w:rPr>
            </w:pPr>
          </w:p>
        </w:tc>
        <w:tc>
          <w:tcPr>
            <w:tcW w:w="647" w:type="pct"/>
          </w:tcPr>
          <w:p w14:paraId="067A484E" w14:textId="77777777" w:rsidR="006C33A8" w:rsidRPr="006C33A8" w:rsidRDefault="006C33A8" w:rsidP="006C33A8">
            <w:pPr>
              <w:tabs>
                <w:tab w:val="left" w:pos="1134"/>
              </w:tabs>
              <w:jc w:val="center"/>
              <w:rPr>
                <w:sz w:val="20"/>
                <w:szCs w:val="20"/>
              </w:rPr>
            </w:pPr>
          </w:p>
        </w:tc>
      </w:tr>
      <w:tr w:rsidR="006C33A8" w:rsidRPr="006C33A8" w14:paraId="5887D0FC" w14:textId="77777777" w:rsidTr="006C33A8">
        <w:trPr>
          <w:trHeight w:val="794"/>
          <w:jc w:val="center"/>
        </w:trPr>
        <w:tc>
          <w:tcPr>
            <w:tcW w:w="261" w:type="pct"/>
            <w:vAlign w:val="center"/>
          </w:tcPr>
          <w:p w14:paraId="252F8FE5" w14:textId="77777777" w:rsidR="006C33A8" w:rsidRPr="006C33A8" w:rsidRDefault="006C33A8" w:rsidP="006C33A8">
            <w:pPr>
              <w:tabs>
                <w:tab w:val="left" w:pos="1134"/>
              </w:tabs>
              <w:jc w:val="center"/>
              <w:rPr>
                <w:sz w:val="20"/>
                <w:szCs w:val="20"/>
              </w:rPr>
            </w:pPr>
            <w:r w:rsidRPr="006C33A8">
              <w:rPr>
                <w:sz w:val="20"/>
                <w:szCs w:val="20"/>
              </w:rPr>
              <w:t>2.</w:t>
            </w:r>
          </w:p>
        </w:tc>
        <w:tc>
          <w:tcPr>
            <w:tcW w:w="1427" w:type="pct"/>
            <w:vAlign w:val="center"/>
          </w:tcPr>
          <w:p w14:paraId="2CB003CF" w14:textId="77777777" w:rsidR="006C33A8" w:rsidRPr="006C33A8" w:rsidRDefault="006C33A8" w:rsidP="006C33A8">
            <w:pPr>
              <w:tabs>
                <w:tab w:val="left" w:pos="1134"/>
              </w:tabs>
              <w:rPr>
                <w:sz w:val="20"/>
                <w:szCs w:val="20"/>
              </w:rPr>
            </w:pPr>
            <w:r w:rsidRPr="006C33A8">
              <w:rPr>
                <w:sz w:val="20"/>
                <w:szCs w:val="20"/>
              </w:rPr>
              <w:t>Чистка горизонтальных жалюзи</w:t>
            </w:r>
          </w:p>
        </w:tc>
        <w:tc>
          <w:tcPr>
            <w:tcW w:w="650" w:type="pct"/>
            <w:vAlign w:val="center"/>
          </w:tcPr>
          <w:p w14:paraId="3F2014E9" w14:textId="77777777" w:rsidR="006C33A8" w:rsidRDefault="00A34A72" w:rsidP="006C33A8">
            <w:pPr>
              <w:tabs>
                <w:tab w:val="left" w:pos="1134"/>
              </w:tabs>
              <w:jc w:val="center"/>
              <w:rPr>
                <w:sz w:val="20"/>
                <w:szCs w:val="20"/>
              </w:rPr>
            </w:pPr>
            <w:r>
              <w:rPr>
                <w:sz w:val="20"/>
                <w:szCs w:val="20"/>
              </w:rPr>
              <w:t>440,39</w:t>
            </w:r>
          </w:p>
          <w:p w14:paraId="778ED7D7" w14:textId="3E078623" w:rsidR="00E67A18" w:rsidRPr="006C33A8" w:rsidRDefault="00E67A18" w:rsidP="006C33A8">
            <w:pPr>
              <w:tabs>
                <w:tab w:val="left" w:pos="1134"/>
              </w:tabs>
              <w:jc w:val="center"/>
              <w:rPr>
                <w:sz w:val="20"/>
                <w:szCs w:val="20"/>
              </w:rPr>
            </w:pPr>
            <w:r>
              <w:rPr>
                <w:sz w:val="20"/>
                <w:szCs w:val="20"/>
              </w:rPr>
              <w:t>кв. м.</w:t>
            </w:r>
          </w:p>
        </w:tc>
        <w:tc>
          <w:tcPr>
            <w:tcW w:w="715" w:type="pct"/>
            <w:vAlign w:val="center"/>
          </w:tcPr>
          <w:p w14:paraId="3DFB436C" w14:textId="77777777" w:rsidR="006C33A8" w:rsidRPr="006C33A8" w:rsidRDefault="006C33A8" w:rsidP="006C33A8">
            <w:pPr>
              <w:tabs>
                <w:tab w:val="left" w:pos="1134"/>
              </w:tabs>
              <w:jc w:val="center"/>
              <w:rPr>
                <w:sz w:val="20"/>
                <w:szCs w:val="20"/>
              </w:rPr>
            </w:pPr>
          </w:p>
        </w:tc>
        <w:tc>
          <w:tcPr>
            <w:tcW w:w="650" w:type="pct"/>
            <w:vAlign w:val="center"/>
          </w:tcPr>
          <w:p w14:paraId="6B566ADC" w14:textId="77777777" w:rsidR="006C33A8" w:rsidRPr="006C33A8" w:rsidRDefault="006C33A8" w:rsidP="006C33A8">
            <w:pPr>
              <w:tabs>
                <w:tab w:val="left" w:pos="1134"/>
              </w:tabs>
              <w:jc w:val="center"/>
              <w:rPr>
                <w:sz w:val="20"/>
                <w:szCs w:val="20"/>
              </w:rPr>
            </w:pPr>
          </w:p>
        </w:tc>
        <w:tc>
          <w:tcPr>
            <w:tcW w:w="650" w:type="pct"/>
            <w:vAlign w:val="center"/>
          </w:tcPr>
          <w:p w14:paraId="6D4E77F3" w14:textId="77777777" w:rsidR="006C33A8" w:rsidRPr="006C33A8" w:rsidRDefault="006C33A8" w:rsidP="006C33A8">
            <w:pPr>
              <w:tabs>
                <w:tab w:val="left" w:pos="1134"/>
              </w:tabs>
              <w:jc w:val="center"/>
              <w:rPr>
                <w:sz w:val="20"/>
                <w:szCs w:val="20"/>
              </w:rPr>
            </w:pPr>
          </w:p>
        </w:tc>
        <w:tc>
          <w:tcPr>
            <w:tcW w:w="647" w:type="pct"/>
          </w:tcPr>
          <w:p w14:paraId="765C9332" w14:textId="77777777" w:rsidR="006C33A8" w:rsidRPr="006C33A8" w:rsidRDefault="006C33A8" w:rsidP="006C33A8">
            <w:pPr>
              <w:tabs>
                <w:tab w:val="left" w:pos="1134"/>
              </w:tabs>
              <w:jc w:val="center"/>
              <w:rPr>
                <w:sz w:val="20"/>
                <w:szCs w:val="20"/>
              </w:rPr>
            </w:pPr>
          </w:p>
        </w:tc>
      </w:tr>
      <w:tr w:rsidR="006C33A8" w:rsidRPr="006C33A8" w14:paraId="37BC9E18" w14:textId="77777777" w:rsidTr="006C33A8">
        <w:trPr>
          <w:trHeight w:val="567"/>
          <w:jc w:val="center"/>
        </w:trPr>
        <w:tc>
          <w:tcPr>
            <w:tcW w:w="3703" w:type="pct"/>
            <w:gridSpan w:val="5"/>
            <w:vAlign w:val="center"/>
          </w:tcPr>
          <w:p w14:paraId="6D693C12" w14:textId="77777777" w:rsidR="006C33A8" w:rsidRPr="006C33A8" w:rsidRDefault="006C33A8" w:rsidP="006C33A8">
            <w:pPr>
              <w:tabs>
                <w:tab w:val="left" w:pos="1134"/>
              </w:tabs>
              <w:jc w:val="right"/>
              <w:rPr>
                <w:b/>
                <w:sz w:val="20"/>
                <w:szCs w:val="20"/>
              </w:rPr>
            </w:pPr>
            <w:r w:rsidRPr="006C33A8">
              <w:rPr>
                <w:b/>
                <w:sz w:val="20"/>
                <w:szCs w:val="20"/>
              </w:rPr>
              <w:t>ИТОГО</w:t>
            </w:r>
          </w:p>
        </w:tc>
        <w:tc>
          <w:tcPr>
            <w:tcW w:w="650" w:type="pct"/>
            <w:vAlign w:val="center"/>
          </w:tcPr>
          <w:p w14:paraId="79326749" w14:textId="77777777" w:rsidR="006C33A8" w:rsidRPr="006C33A8" w:rsidRDefault="006C33A8" w:rsidP="006C33A8">
            <w:pPr>
              <w:tabs>
                <w:tab w:val="left" w:pos="1134"/>
              </w:tabs>
              <w:jc w:val="center"/>
              <w:rPr>
                <w:sz w:val="20"/>
                <w:szCs w:val="20"/>
              </w:rPr>
            </w:pPr>
          </w:p>
        </w:tc>
        <w:tc>
          <w:tcPr>
            <w:tcW w:w="647" w:type="pct"/>
          </w:tcPr>
          <w:p w14:paraId="1DB15954" w14:textId="77777777" w:rsidR="006C33A8" w:rsidRPr="006C33A8" w:rsidRDefault="006C33A8" w:rsidP="006C33A8">
            <w:pPr>
              <w:tabs>
                <w:tab w:val="left" w:pos="1134"/>
              </w:tabs>
              <w:jc w:val="center"/>
              <w:rPr>
                <w:sz w:val="20"/>
                <w:szCs w:val="20"/>
              </w:rPr>
            </w:pPr>
          </w:p>
        </w:tc>
      </w:tr>
    </w:tbl>
    <w:p w14:paraId="77B6F32B" w14:textId="77ECAC28" w:rsidR="00F25028" w:rsidRDefault="00F25028" w:rsidP="00113080">
      <w:pPr>
        <w:jc w:val="both"/>
        <w:rPr>
          <w:i/>
          <w:sz w:val="20"/>
          <w:szCs w:val="20"/>
        </w:rPr>
      </w:pPr>
    </w:p>
    <w:p w14:paraId="6556B4AA" w14:textId="4D956D19" w:rsidR="00113080" w:rsidRDefault="00113080" w:rsidP="00113080">
      <w:pPr>
        <w:jc w:val="both"/>
        <w:rPr>
          <w:i/>
          <w:sz w:val="20"/>
          <w:szCs w:val="20"/>
        </w:rPr>
      </w:pPr>
      <w:r>
        <w:rPr>
          <w:i/>
          <w:sz w:val="20"/>
          <w:szCs w:val="20"/>
        </w:rPr>
        <w:t>*</w:t>
      </w:r>
      <w:r w:rsidRPr="006A2F4F">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столбц</w:t>
      </w:r>
      <w:r>
        <w:rPr>
          <w:i/>
          <w:sz w:val="20"/>
          <w:szCs w:val="20"/>
        </w:rPr>
        <w:t>ы:</w:t>
      </w:r>
      <w:r w:rsidRPr="006A2F4F">
        <w:rPr>
          <w:i/>
          <w:sz w:val="20"/>
          <w:szCs w:val="20"/>
        </w:rPr>
        <w:t xml:space="preserve"> «</w:t>
      </w:r>
      <w:r w:rsidRPr="00113080">
        <w:rPr>
          <w:i/>
          <w:sz w:val="20"/>
          <w:szCs w:val="20"/>
        </w:rPr>
        <w:t xml:space="preserve">Стоимость за 1 (один) кв.м., руб. в </w:t>
      </w:r>
      <w:proofErr w:type="gramStart"/>
      <w:r w:rsidRPr="00113080">
        <w:rPr>
          <w:i/>
          <w:sz w:val="20"/>
          <w:szCs w:val="20"/>
        </w:rPr>
        <w:t>т.ч.</w:t>
      </w:r>
      <w:proofErr w:type="gramEnd"/>
      <w:r w:rsidRPr="00113080">
        <w:rPr>
          <w:i/>
          <w:sz w:val="20"/>
          <w:szCs w:val="20"/>
        </w:rPr>
        <w:t xml:space="preserve"> НДС</w:t>
      </w:r>
      <w:r w:rsidRPr="006A2F4F">
        <w:rPr>
          <w:i/>
          <w:sz w:val="20"/>
          <w:szCs w:val="20"/>
        </w:rPr>
        <w:t>»</w:t>
      </w:r>
      <w:r>
        <w:rPr>
          <w:i/>
          <w:sz w:val="20"/>
          <w:szCs w:val="20"/>
        </w:rPr>
        <w:t>, «</w:t>
      </w:r>
      <w:r w:rsidRPr="00113080">
        <w:rPr>
          <w:i/>
          <w:sz w:val="20"/>
          <w:szCs w:val="20"/>
        </w:rPr>
        <w:t>Общая стоимость, руб. в т.ч. НДС</w:t>
      </w:r>
      <w:r>
        <w:rPr>
          <w:i/>
          <w:sz w:val="20"/>
          <w:szCs w:val="20"/>
        </w:rPr>
        <w:t xml:space="preserve">» </w:t>
      </w:r>
      <w:r w:rsidRPr="006A2F4F">
        <w:rPr>
          <w:i/>
          <w:sz w:val="20"/>
          <w:szCs w:val="20"/>
        </w:rPr>
        <w:t>не заполня</w:t>
      </w:r>
      <w:r>
        <w:rPr>
          <w:i/>
          <w:sz w:val="20"/>
          <w:szCs w:val="20"/>
        </w:rPr>
        <w:t>ю</w:t>
      </w:r>
      <w:r w:rsidRPr="006A2F4F">
        <w:rPr>
          <w:i/>
          <w:sz w:val="20"/>
          <w:szCs w:val="20"/>
        </w:rPr>
        <w:t>тся.</w:t>
      </w:r>
    </w:p>
    <w:p w14:paraId="4A5DC1F0" w14:textId="77777777" w:rsidR="00113080" w:rsidRDefault="00113080" w:rsidP="00113080">
      <w:pPr>
        <w:jc w:val="both"/>
        <w:rPr>
          <w:i/>
          <w:sz w:val="20"/>
          <w:szCs w:val="20"/>
        </w:rPr>
      </w:pPr>
    </w:p>
    <w:p w14:paraId="09E5E869" w14:textId="77777777" w:rsidR="00113080" w:rsidRDefault="00113080" w:rsidP="00113080">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5411BDEA" w14:textId="77777777" w:rsidR="00113080" w:rsidRPr="006A2F4F" w:rsidRDefault="00113080" w:rsidP="00113080">
      <w:pPr>
        <w:jc w:val="both"/>
        <w:rPr>
          <w:i/>
          <w:sz w:val="20"/>
          <w:szCs w:val="20"/>
        </w:rPr>
      </w:pPr>
    </w:p>
    <w:p w14:paraId="47AF9592" w14:textId="77777777" w:rsidR="00113080" w:rsidRPr="00E17E80" w:rsidRDefault="00113080" w:rsidP="00113080">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13080" w:rsidRPr="00E17E80" w14:paraId="1EB30BFE" w14:textId="77777777" w:rsidTr="0031559D">
        <w:trPr>
          <w:cantSplit/>
        </w:trPr>
        <w:tc>
          <w:tcPr>
            <w:tcW w:w="2622" w:type="pct"/>
            <w:tcBorders>
              <w:top w:val="single" w:sz="4" w:space="0" w:color="auto"/>
              <w:left w:val="nil"/>
              <w:bottom w:val="nil"/>
              <w:right w:val="nil"/>
            </w:tcBorders>
            <w:hideMark/>
          </w:tcPr>
          <w:p w14:paraId="3609DA88" w14:textId="77777777" w:rsidR="00113080" w:rsidRPr="006A2F4F" w:rsidRDefault="00113080" w:rsidP="0031559D">
            <w:pPr>
              <w:rPr>
                <w:sz w:val="20"/>
                <w:szCs w:val="20"/>
              </w:rPr>
            </w:pPr>
            <w:r w:rsidRPr="006A2F4F">
              <w:rPr>
                <w:sz w:val="20"/>
                <w:szCs w:val="20"/>
              </w:rPr>
              <w:t>(Должность подписавшего лица)</w:t>
            </w:r>
          </w:p>
        </w:tc>
        <w:tc>
          <w:tcPr>
            <w:tcW w:w="295" w:type="pct"/>
          </w:tcPr>
          <w:p w14:paraId="33115ABD" w14:textId="77777777" w:rsidR="00113080" w:rsidRPr="006A2F4F" w:rsidRDefault="00113080" w:rsidP="0031559D">
            <w:pPr>
              <w:rPr>
                <w:sz w:val="20"/>
                <w:szCs w:val="20"/>
              </w:rPr>
            </w:pPr>
          </w:p>
        </w:tc>
        <w:tc>
          <w:tcPr>
            <w:tcW w:w="650" w:type="pct"/>
            <w:tcBorders>
              <w:top w:val="single" w:sz="4" w:space="0" w:color="auto"/>
              <w:left w:val="nil"/>
              <w:bottom w:val="nil"/>
              <w:right w:val="nil"/>
            </w:tcBorders>
            <w:hideMark/>
          </w:tcPr>
          <w:p w14:paraId="3BD2DB81" w14:textId="77777777" w:rsidR="00113080" w:rsidRPr="006A2F4F" w:rsidRDefault="00113080" w:rsidP="0031559D">
            <w:pPr>
              <w:jc w:val="center"/>
              <w:rPr>
                <w:sz w:val="20"/>
                <w:szCs w:val="20"/>
              </w:rPr>
            </w:pPr>
            <w:r w:rsidRPr="006A2F4F">
              <w:rPr>
                <w:sz w:val="20"/>
                <w:szCs w:val="20"/>
              </w:rPr>
              <w:t>(подпись)</w:t>
            </w:r>
          </w:p>
        </w:tc>
        <w:tc>
          <w:tcPr>
            <w:tcW w:w="169" w:type="pct"/>
          </w:tcPr>
          <w:p w14:paraId="233BAB59" w14:textId="77777777" w:rsidR="00113080" w:rsidRPr="006A2F4F" w:rsidRDefault="00113080" w:rsidP="0031559D">
            <w:pPr>
              <w:rPr>
                <w:sz w:val="20"/>
                <w:szCs w:val="20"/>
              </w:rPr>
            </w:pPr>
          </w:p>
        </w:tc>
        <w:tc>
          <w:tcPr>
            <w:tcW w:w="1264" w:type="pct"/>
            <w:tcBorders>
              <w:top w:val="single" w:sz="4" w:space="0" w:color="auto"/>
              <w:left w:val="nil"/>
              <w:bottom w:val="nil"/>
              <w:right w:val="nil"/>
            </w:tcBorders>
            <w:hideMark/>
          </w:tcPr>
          <w:p w14:paraId="432933BF" w14:textId="77777777" w:rsidR="00113080" w:rsidRPr="006A2F4F" w:rsidRDefault="00113080" w:rsidP="0031559D">
            <w:pPr>
              <w:jc w:val="center"/>
              <w:rPr>
                <w:sz w:val="20"/>
                <w:szCs w:val="20"/>
              </w:rPr>
            </w:pPr>
            <w:r>
              <w:rPr>
                <w:sz w:val="20"/>
                <w:szCs w:val="20"/>
              </w:rPr>
              <w:t>(Фамилия И.</w:t>
            </w:r>
            <w:r w:rsidRPr="006A2F4F">
              <w:rPr>
                <w:sz w:val="20"/>
                <w:szCs w:val="20"/>
              </w:rPr>
              <w:t>О.)</w:t>
            </w:r>
          </w:p>
        </w:tc>
      </w:tr>
      <w:tr w:rsidR="00113080" w:rsidRPr="00393FEC" w14:paraId="0B4E2518" w14:textId="77777777" w:rsidTr="0031559D">
        <w:trPr>
          <w:cantSplit/>
          <w:trHeight w:val="578"/>
        </w:trPr>
        <w:tc>
          <w:tcPr>
            <w:tcW w:w="2622" w:type="pct"/>
            <w:vAlign w:val="center"/>
            <w:hideMark/>
          </w:tcPr>
          <w:p w14:paraId="55DFCE70" w14:textId="77777777" w:rsidR="00113080" w:rsidRPr="006A2F4F" w:rsidRDefault="00113080" w:rsidP="0031559D">
            <w:pPr>
              <w:rPr>
                <w:sz w:val="20"/>
                <w:szCs w:val="20"/>
              </w:rPr>
            </w:pPr>
            <w:r>
              <w:rPr>
                <w:sz w:val="20"/>
                <w:szCs w:val="20"/>
              </w:rPr>
              <w:t>«____» _____________ 2022</w:t>
            </w:r>
            <w:r w:rsidRPr="006A2F4F">
              <w:rPr>
                <w:sz w:val="20"/>
                <w:szCs w:val="20"/>
              </w:rPr>
              <w:t xml:space="preserve"> год</w:t>
            </w:r>
          </w:p>
        </w:tc>
        <w:tc>
          <w:tcPr>
            <w:tcW w:w="295" w:type="pct"/>
            <w:hideMark/>
          </w:tcPr>
          <w:p w14:paraId="05FF7D40" w14:textId="77777777" w:rsidR="00113080" w:rsidRPr="006A2F4F" w:rsidRDefault="00113080" w:rsidP="0031559D">
            <w:pPr>
              <w:rPr>
                <w:sz w:val="20"/>
                <w:szCs w:val="20"/>
              </w:rPr>
            </w:pPr>
            <w:r w:rsidRPr="006A2F4F">
              <w:rPr>
                <w:sz w:val="20"/>
                <w:szCs w:val="20"/>
              </w:rPr>
              <w:t>М.П.</w:t>
            </w:r>
          </w:p>
        </w:tc>
        <w:tc>
          <w:tcPr>
            <w:tcW w:w="650" w:type="pct"/>
            <w:vAlign w:val="center"/>
          </w:tcPr>
          <w:p w14:paraId="3574BC91" w14:textId="77777777" w:rsidR="00113080" w:rsidRPr="006A2F4F" w:rsidRDefault="00113080" w:rsidP="0031559D">
            <w:pPr>
              <w:rPr>
                <w:sz w:val="20"/>
                <w:szCs w:val="20"/>
              </w:rPr>
            </w:pPr>
          </w:p>
        </w:tc>
        <w:tc>
          <w:tcPr>
            <w:tcW w:w="169" w:type="pct"/>
          </w:tcPr>
          <w:p w14:paraId="5A72E8FB" w14:textId="77777777" w:rsidR="00113080" w:rsidRPr="006A2F4F" w:rsidRDefault="00113080" w:rsidP="0031559D">
            <w:pPr>
              <w:rPr>
                <w:sz w:val="20"/>
                <w:szCs w:val="20"/>
              </w:rPr>
            </w:pPr>
          </w:p>
          <w:p w14:paraId="0560CB04" w14:textId="77777777" w:rsidR="00113080" w:rsidRPr="006A2F4F" w:rsidRDefault="00113080" w:rsidP="0031559D">
            <w:pPr>
              <w:rPr>
                <w:sz w:val="20"/>
                <w:szCs w:val="20"/>
              </w:rPr>
            </w:pPr>
          </w:p>
        </w:tc>
        <w:tc>
          <w:tcPr>
            <w:tcW w:w="1264" w:type="pct"/>
          </w:tcPr>
          <w:p w14:paraId="6D590628" w14:textId="77777777" w:rsidR="00113080" w:rsidRPr="006A2F4F" w:rsidRDefault="00113080" w:rsidP="0031559D">
            <w:pPr>
              <w:rPr>
                <w:sz w:val="20"/>
                <w:szCs w:val="20"/>
              </w:rPr>
            </w:pPr>
          </w:p>
        </w:tc>
      </w:tr>
    </w:tbl>
    <w:p w14:paraId="3303D063" w14:textId="77777777" w:rsidR="004C3AE3" w:rsidRPr="004C3AE3" w:rsidRDefault="004C3AE3" w:rsidP="004C3AE3"/>
    <w:p w14:paraId="2AF99253" w14:textId="77777777" w:rsidR="007B4A96" w:rsidRDefault="007B4A96" w:rsidP="00B52927">
      <w:pPr>
        <w:pStyle w:val="af1"/>
        <w:tabs>
          <w:tab w:val="left" w:pos="690"/>
        </w:tabs>
        <w:ind w:right="68"/>
        <w:jc w:val="right"/>
        <w:rPr>
          <w:b/>
          <w:color w:val="auto"/>
          <w:sz w:val="20"/>
          <w:szCs w:val="20"/>
        </w:rPr>
      </w:pPr>
    </w:p>
    <w:p w14:paraId="1CD158AB" w14:textId="77777777" w:rsidR="007B4A96" w:rsidRDefault="007B4A96" w:rsidP="00B52927">
      <w:pPr>
        <w:pStyle w:val="af1"/>
        <w:tabs>
          <w:tab w:val="left" w:pos="690"/>
        </w:tabs>
        <w:ind w:right="68"/>
        <w:jc w:val="right"/>
        <w:rPr>
          <w:b/>
          <w:color w:val="auto"/>
          <w:sz w:val="20"/>
          <w:szCs w:val="20"/>
        </w:rPr>
      </w:pPr>
    </w:p>
    <w:p w14:paraId="0252B4BF" w14:textId="77777777" w:rsidR="007B4A96" w:rsidRDefault="007B4A96" w:rsidP="00B52927">
      <w:pPr>
        <w:pStyle w:val="af1"/>
        <w:tabs>
          <w:tab w:val="left" w:pos="690"/>
        </w:tabs>
        <w:ind w:right="68"/>
        <w:jc w:val="right"/>
        <w:rPr>
          <w:b/>
          <w:color w:val="auto"/>
          <w:sz w:val="20"/>
          <w:szCs w:val="20"/>
        </w:rPr>
      </w:pPr>
    </w:p>
    <w:p w14:paraId="4658CEAE" w14:textId="77777777" w:rsidR="007B4A96" w:rsidRDefault="007B4A96" w:rsidP="00B52927">
      <w:pPr>
        <w:pStyle w:val="af1"/>
        <w:tabs>
          <w:tab w:val="left" w:pos="690"/>
        </w:tabs>
        <w:ind w:right="68"/>
        <w:jc w:val="right"/>
        <w:rPr>
          <w:b/>
          <w:color w:val="auto"/>
          <w:sz w:val="20"/>
          <w:szCs w:val="20"/>
        </w:rPr>
      </w:pPr>
    </w:p>
    <w:p w14:paraId="3BD7AAEA" w14:textId="77777777" w:rsidR="007B4A96" w:rsidRDefault="007B4A96" w:rsidP="00B52927">
      <w:pPr>
        <w:pStyle w:val="af1"/>
        <w:tabs>
          <w:tab w:val="left" w:pos="690"/>
        </w:tabs>
        <w:ind w:right="68"/>
        <w:jc w:val="right"/>
        <w:rPr>
          <w:b/>
          <w:color w:val="auto"/>
          <w:sz w:val="20"/>
          <w:szCs w:val="20"/>
        </w:rPr>
      </w:pPr>
    </w:p>
    <w:p w14:paraId="22759A86" w14:textId="77777777" w:rsidR="007B4A96" w:rsidRDefault="007B4A96" w:rsidP="00B52927">
      <w:pPr>
        <w:pStyle w:val="af1"/>
        <w:tabs>
          <w:tab w:val="left" w:pos="690"/>
        </w:tabs>
        <w:ind w:right="68"/>
        <w:jc w:val="right"/>
        <w:rPr>
          <w:b/>
          <w:color w:val="auto"/>
          <w:sz w:val="20"/>
          <w:szCs w:val="20"/>
        </w:rPr>
      </w:pPr>
    </w:p>
    <w:p w14:paraId="759F0D28" w14:textId="0B646510" w:rsidR="007B4A96" w:rsidRDefault="007B4A96" w:rsidP="00B52927">
      <w:pPr>
        <w:pStyle w:val="af1"/>
        <w:tabs>
          <w:tab w:val="left" w:pos="690"/>
        </w:tabs>
        <w:ind w:right="68"/>
        <w:jc w:val="right"/>
        <w:rPr>
          <w:b/>
          <w:color w:val="auto"/>
          <w:sz w:val="20"/>
          <w:szCs w:val="20"/>
        </w:rPr>
      </w:pPr>
    </w:p>
    <w:p w14:paraId="2585BE00" w14:textId="16D6DFC4" w:rsidR="00113080" w:rsidRDefault="00113080" w:rsidP="00B52927">
      <w:pPr>
        <w:pStyle w:val="af1"/>
        <w:tabs>
          <w:tab w:val="left" w:pos="690"/>
        </w:tabs>
        <w:ind w:right="68"/>
        <w:jc w:val="right"/>
        <w:rPr>
          <w:b/>
          <w:color w:val="auto"/>
          <w:sz w:val="20"/>
          <w:szCs w:val="20"/>
        </w:rPr>
      </w:pPr>
    </w:p>
    <w:p w14:paraId="4C532CE8" w14:textId="2DEE9DCB" w:rsidR="00113080" w:rsidRDefault="00113080" w:rsidP="00B52927">
      <w:pPr>
        <w:pStyle w:val="af1"/>
        <w:tabs>
          <w:tab w:val="left" w:pos="690"/>
        </w:tabs>
        <w:ind w:right="68"/>
        <w:jc w:val="right"/>
        <w:rPr>
          <w:b/>
          <w:color w:val="auto"/>
          <w:sz w:val="20"/>
          <w:szCs w:val="20"/>
        </w:rPr>
      </w:pPr>
    </w:p>
    <w:p w14:paraId="36284299" w14:textId="418FB6DB" w:rsidR="00113080" w:rsidRDefault="00113080" w:rsidP="00B52927">
      <w:pPr>
        <w:pStyle w:val="af1"/>
        <w:tabs>
          <w:tab w:val="left" w:pos="690"/>
        </w:tabs>
        <w:ind w:right="68"/>
        <w:jc w:val="right"/>
        <w:rPr>
          <w:b/>
          <w:color w:val="auto"/>
          <w:sz w:val="20"/>
          <w:szCs w:val="20"/>
        </w:rPr>
      </w:pPr>
    </w:p>
    <w:p w14:paraId="4166D024" w14:textId="204BD417" w:rsidR="00113080" w:rsidRDefault="00113080" w:rsidP="00B52927">
      <w:pPr>
        <w:pStyle w:val="af1"/>
        <w:tabs>
          <w:tab w:val="left" w:pos="690"/>
        </w:tabs>
        <w:ind w:right="68"/>
        <w:jc w:val="right"/>
        <w:rPr>
          <w:b/>
          <w:color w:val="auto"/>
          <w:sz w:val="20"/>
          <w:szCs w:val="20"/>
        </w:rPr>
      </w:pPr>
    </w:p>
    <w:p w14:paraId="1814361F" w14:textId="5A6D0CD7" w:rsidR="00113080" w:rsidRDefault="00113080" w:rsidP="00B52927">
      <w:pPr>
        <w:pStyle w:val="af1"/>
        <w:tabs>
          <w:tab w:val="left" w:pos="690"/>
        </w:tabs>
        <w:ind w:right="68"/>
        <w:jc w:val="right"/>
        <w:rPr>
          <w:b/>
          <w:color w:val="auto"/>
          <w:sz w:val="20"/>
          <w:szCs w:val="20"/>
        </w:rPr>
      </w:pPr>
    </w:p>
    <w:p w14:paraId="24927C2F" w14:textId="22B2D604" w:rsidR="00113080" w:rsidRDefault="00113080" w:rsidP="00B52927">
      <w:pPr>
        <w:pStyle w:val="af1"/>
        <w:tabs>
          <w:tab w:val="left" w:pos="690"/>
        </w:tabs>
        <w:ind w:right="68"/>
        <w:jc w:val="right"/>
        <w:rPr>
          <w:b/>
          <w:color w:val="auto"/>
          <w:sz w:val="20"/>
          <w:szCs w:val="20"/>
        </w:rPr>
      </w:pPr>
    </w:p>
    <w:p w14:paraId="41C9211C" w14:textId="5C07F7DA" w:rsidR="00113080" w:rsidRDefault="00113080" w:rsidP="00B52927">
      <w:pPr>
        <w:pStyle w:val="af1"/>
        <w:tabs>
          <w:tab w:val="left" w:pos="690"/>
        </w:tabs>
        <w:ind w:right="68"/>
        <w:jc w:val="right"/>
        <w:rPr>
          <w:b/>
          <w:color w:val="auto"/>
          <w:sz w:val="20"/>
          <w:szCs w:val="20"/>
        </w:rPr>
      </w:pPr>
    </w:p>
    <w:p w14:paraId="38BC4761" w14:textId="2A0B1E45" w:rsidR="00113080" w:rsidRDefault="00113080" w:rsidP="00B52927">
      <w:pPr>
        <w:pStyle w:val="af1"/>
        <w:tabs>
          <w:tab w:val="left" w:pos="690"/>
        </w:tabs>
        <w:ind w:right="68"/>
        <w:jc w:val="right"/>
        <w:rPr>
          <w:b/>
          <w:color w:val="auto"/>
          <w:sz w:val="20"/>
          <w:szCs w:val="20"/>
        </w:rPr>
      </w:pPr>
    </w:p>
    <w:p w14:paraId="0795023B" w14:textId="7A8337A5" w:rsidR="00113080" w:rsidRDefault="00113080" w:rsidP="00B52927">
      <w:pPr>
        <w:pStyle w:val="af1"/>
        <w:tabs>
          <w:tab w:val="left" w:pos="690"/>
        </w:tabs>
        <w:ind w:right="68"/>
        <w:jc w:val="right"/>
        <w:rPr>
          <w:b/>
          <w:color w:val="auto"/>
          <w:sz w:val="20"/>
          <w:szCs w:val="20"/>
        </w:rPr>
      </w:pPr>
    </w:p>
    <w:p w14:paraId="16FAA736" w14:textId="28ED763F" w:rsidR="00113080" w:rsidRDefault="00113080" w:rsidP="00B52927">
      <w:pPr>
        <w:pStyle w:val="af1"/>
        <w:tabs>
          <w:tab w:val="left" w:pos="690"/>
        </w:tabs>
        <w:ind w:right="68"/>
        <w:jc w:val="right"/>
        <w:rPr>
          <w:b/>
          <w:color w:val="auto"/>
          <w:sz w:val="20"/>
          <w:szCs w:val="20"/>
        </w:rPr>
      </w:pPr>
    </w:p>
    <w:p w14:paraId="38DE0822" w14:textId="38EAD180" w:rsidR="00113080" w:rsidRDefault="00113080" w:rsidP="00B52927">
      <w:pPr>
        <w:pStyle w:val="af1"/>
        <w:tabs>
          <w:tab w:val="left" w:pos="690"/>
        </w:tabs>
        <w:ind w:right="68"/>
        <w:jc w:val="right"/>
        <w:rPr>
          <w:b/>
          <w:color w:val="auto"/>
          <w:sz w:val="20"/>
          <w:szCs w:val="20"/>
        </w:rPr>
      </w:pPr>
    </w:p>
    <w:p w14:paraId="2373EA7A" w14:textId="30F70F08" w:rsidR="00113080" w:rsidRDefault="00113080" w:rsidP="00B52927">
      <w:pPr>
        <w:pStyle w:val="af1"/>
        <w:tabs>
          <w:tab w:val="left" w:pos="690"/>
        </w:tabs>
        <w:ind w:right="68"/>
        <w:jc w:val="right"/>
        <w:rPr>
          <w:b/>
          <w:color w:val="auto"/>
          <w:sz w:val="20"/>
          <w:szCs w:val="20"/>
        </w:rPr>
      </w:pPr>
    </w:p>
    <w:p w14:paraId="11086F0A" w14:textId="0B9890E7" w:rsidR="00113080" w:rsidRDefault="00113080" w:rsidP="00B52927">
      <w:pPr>
        <w:pStyle w:val="af1"/>
        <w:tabs>
          <w:tab w:val="left" w:pos="690"/>
        </w:tabs>
        <w:ind w:right="68"/>
        <w:jc w:val="right"/>
        <w:rPr>
          <w:b/>
          <w:color w:val="auto"/>
          <w:sz w:val="20"/>
          <w:szCs w:val="20"/>
        </w:rPr>
      </w:pPr>
    </w:p>
    <w:p w14:paraId="76FB9F38" w14:textId="2E18151D" w:rsidR="00113080" w:rsidRDefault="00113080" w:rsidP="00B52927">
      <w:pPr>
        <w:pStyle w:val="af1"/>
        <w:tabs>
          <w:tab w:val="left" w:pos="690"/>
        </w:tabs>
        <w:ind w:right="68"/>
        <w:jc w:val="right"/>
        <w:rPr>
          <w:b/>
          <w:color w:val="auto"/>
          <w:sz w:val="20"/>
          <w:szCs w:val="20"/>
        </w:rPr>
      </w:pPr>
    </w:p>
    <w:p w14:paraId="6CEED76B" w14:textId="21CB1491" w:rsidR="00113080" w:rsidRDefault="00113080" w:rsidP="00B52927">
      <w:pPr>
        <w:pStyle w:val="af1"/>
        <w:tabs>
          <w:tab w:val="left" w:pos="690"/>
        </w:tabs>
        <w:ind w:right="68"/>
        <w:jc w:val="right"/>
        <w:rPr>
          <w:b/>
          <w:color w:val="auto"/>
          <w:sz w:val="20"/>
          <w:szCs w:val="20"/>
        </w:rPr>
      </w:pPr>
    </w:p>
    <w:p w14:paraId="06E0B959" w14:textId="7633476C" w:rsidR="00113080" w:rsidRDefault="00113080" w:rsidP="00B52927">
      <w:pPr>
        <w:pStyle w:val="af1"/>
        <w:tabs>
          <w:tab w:val="left" w:pos="690"/>
        </w:tabs>
        <w:ind w:right="68"/>
        <w:jc w:val="right"/>
        <w:rPr>
          <w:b/>
          <w:color w:val="auto"/>
          <w:sz w:val="20"/>
          <w:szCs w:val="20"/>
        </w:rPr>
      </w:pPr>
    </w:p>
    <w:p w14:paraId="123EDD09" w14:textId="77777777" w:rsidR="00113080" w:rsidRPr="00F064AA" w:rsidRDefault="00113080" w:rsidP="00113080">
      <w:pPr>
        <w:tabs>
          <w:tab w:val="left" w:pos="690"/>
        </w:tabs>
        <w:autoSpaceDE w:val="0"/>
        <w:autoSpaceDN w:val="0"/>
        <w:adjustRightInd w:val="0"/>
        <w:ind w:right="68"/>
        <w:jc w:val="right"/>
        <w:rPr>
          <w:b/>
          <w:sz w:val="20"/>
          <w:szCs w:val="20"/>
        </w:rPr>
      </w:pPr>
      <w:r w:rsidRPr="00F064AA">
        <w:rPr>
          <w:b/>
          <w:sz w:val="20"/>
          <w:szCs w:val="20"/>
        </w:rPr>
        <w:t xml:space="preserve">Форма № 3.1 «Предложение участника по неценовым </w:t>
      </w:r>
    </w:p>
    <w:p w14:paraId="10B26D93" w14:textId="76E0BDE0" w:rsidR="00113080" w:rsidRPr="00F064AA" w:rsidRDefault="00113080" w:rsidP="00113080">
      <w:pPr>
        <w:tabs>
          <w:tab w:val="left" w:pos="690"/>
        </w:tabs>
        <w:autoSpaceDE w:val="0"/>
        <w:autoSpaceDN w:val="0"/>
        <w:adjustRightInd w:val="0"/>
        <w:ind w:right="68"/>
        <w:jc w:val="right"/>
        <w:rPr>
          <w:b/>
          <w:sz w:val="20"/>
          <w:szCs w:val="20"/>
        </w:rPr>
      </w:pPr>
      <w:r w:rsidRPr="00F064AA">
        <w:rPr>
          <w:b/>
          <w:sz w:val="20"/>
          <w:szCs w:val="20"/>
        </w:rPr>
        <w:t>критериям оценки открытого запроса предложений</w:t>
      </w:r>
      <w:r>
        <w:rPr>
          <w:b/>
          <w:sz w:val="20"/>
          <w:szCs w:val="20"/>
        </w:rPr>
        <w:t xml:space="preserve"> в электронной форме</w:t>
      </w:r>
      <w:r w:rsidRPr="00F064AA">
        <w:rPr>
          <w:b/>
          <w:sz w:val="20"/>
          <w:szCs w:val="20"/>
        </w:rPr>
        <w:t xml:space="preserve">» </w:t>
      </w:r>
      <w:r w:rsidR="00DF0302" w:rsidRPr="00DF0302">
        <w:rPr>
          <w:b/>
          <w:sz w:val="20"/>
          <w:szCs w:val="20"/>
        </w:rPr>
        <w:t>(часть II)</w:t>
      </w:r>
    </w:p>
    <w:p w14:paraId="282268EF" w14:textId="77777777" w:rsidR="00113080" w:rsidRPr="00F064AA" w:rsidRDefault="00113080" w:rsidP="00113080">
      <w:pPr>
        <w:tabs>
          <w:tab w:val="left" w:pos="690"/>
        </w:tabs>
        <w:autoSpaceDE w:val="0"/>
        <w:autoSpaceDN w:val="0"/>
        <w:adjustRightInd w:val="0"/>
        <w:ind w:right="68"/>
        <w:rPr>
          <w:b/>
          <w:sz w:val="20"/>
          <w:szCs w:val="20"/>
        </w:rPr>
      </w:pPr>
    </w:p>
    <w:p w14:paraId="4B206C12" w14:textId="77777777" w:rsidR="00113080" w:rsidRPr="00F064AA" w:rsidRDefault="00113080" w:rsidP="00113080">
      <w:pPr>
        <w:rPr>
          <w:i/>
          <w:sz w:val="20"/>
          <w:szCs w:val="20"/>
        </w:rPr>
      </w:pPr>
      <w:r w:rsidRPr="00F064AA">
        <w:rPr>
          <w:i/>
          <w:sz w:val="20"/>
          <w:szCs w:val="20"/>
        </w:rPr>
        <w:t>Оформить на бланке участника закупки</w:t>
      </w:r>
    </w:p>
    <w:p w14:paraId="35DEC0D0" w14:textId="77777777" w:rsidR="00113080" w:rsidRPr="00F064AA" w:rsidRDefault="00113080" w:rsidP="00113080">
      <w:pPr>
        <w:rPr>
          <w:i/>
          <w:sz w:val="20"/>
          <w:szCs w:val="20"/>
        </w:rPr>
      </w:pPr>
      <w:r w:rsidRPr="00F064AA">
        <w:rPr>
          <w:i/>
          <w:sz w:val="20"/>
          <w:szCs w:val="20"/>
        </w:rPr>
        <w:t>с указанием даты и исходящего номера</w:t>
      </w:r>
    </w:p>
    <w:p w14:paraId="3D97AFF9" w14:textId="77777777" w:rsidR="00113080" w:rsidRPr="00F064AA" w:rsidRDefault="00113080" w:rsidP="00113080">
      <w:pPr>
        <w:rPr>
          <w:i/>
          <w:sz w:val="20"/>
          <w:szCs w:val="20"/>
        </w:rPr>
      </w:pPr>
    </w:p>
    <w:p w14:paraId="7F46B713" w14:textId="77777777" w:rsidR="00113080" w:rsidRDefault="00113080" w:rsidP="00113080">
      <w:pPr>
        <w:suppressAutoHyphens/>
        <w:jc w:val="center"/>
        <w:rPr>
          <w:b/>
          <w:i/>
          <w:sz w:val="20"/>
          <w:szCs w:val="20"/>
        </w:rPr>
      </w:pPr>
      <w:r w:rsidRPr="00F064AA">
        <w:rPr>
          <w:sz w:val="20"/>
          <w:szCs w:val="20"/>
        </w:rPr>
        <w:t>Предложение участника по неценовым критериям оценки открытого запроса предложений в электронной форме по выбору организации на право заключения договора на предмет:</w:t>
      </w:r>
      <w:r w:rsidRPr="00F064AA">
        <w:rPr>
          <w:b/>
          <w:i/>
          <w:sz w:val="20"/>
          <w:szCs w:val="20"/>
        </w:rPr>
        <w:t xml:space="preserve"> </w:t>
      </w:r>
    </w:p>
    <w:p w14:paraId="56EA4904" w14:textId="77777777" w:rsidR="00113080" w:rsidRPr="00F064AA" w:rsidRDefault="00113080" w:rsidP="00113080">
      <w:pPr>
        <w:suppressAutoHyphens/>
        <w:jc w:val="center"/>
        <w:rPr>
          <w:b/>
          <w:i/>
          <w:sz w:val="20"/>
          <w:szCs w:val="20"/>
        </w:rPr>
      </w:pPr>
      <w:r w:rsidRPr="00A014C8">
        <w:rPr>
          <w:b/>
          <w:i/>
          <w:sz w:val="20"/>
          <w:szCs w:val="20"/>
        </w:rPr>
        <w:t>Оказание услуг по мойке окон и стеклянных поверхностей в зданиях АО «ЛЕНМОРНИИПРОЕКТ» по адресу: 198035, г. Санкт-Петербург, Межевой канал, д. 3, корп. 2, лит. А и лит. Б</w:t>
      </w:r>
      <w:r w:rsidRPr="00F064AA">
        <w:rPr>
          <w:b/>
          <w:i/>
          <w:sz w:val="20"/>
          <w:szCs w:val="20"/>
        </w:rPr>
        <w:t>»</w:t>
      </w:r>
    </w:p>
    <w:p w14:paraId="74FFF4B1" w14:textId="77777777" w:rsidR="00113080" w:rsidRDefault="00113080" w:rsidP="00113080">
      <w:pPr>
        <w:tabs>
          <w:tab w:val="left" w:pos="690"/>
        </w:tabs>
        <w:autoSpaceDE w:val="0"/>
        <w:autoSpaceDN w:val="0"/>
        <w:adjustRightInd w:val="0"/>
        <w:ind w:right="68"/>
        <w:rPr>
          <w:b/>
          <w:color w:val="000000"/>
          <w:sz w:val="20"/>
          <w:szCs w:val="20"/>
        </w:rPr>
      </w:pPr>
      <w:r w:rsidRPr="00F064AA">
        <w:rPr>
          <w:b/>
          <w:color w:val="000000"/>
          <w:sz w:val="20"/>
          <w:szCs w:val="20"/>
        </w:rPr>
        <w:t xml:space="preserve">       </w:t>
      </w:r>
    </w:p>
    <w:p w14:paraId="1A5B2D21" w14:textId="77777777" w:rsidR="00113080" w:rsidRPr="00F064AA" w:rsidRDefault="00113080" w:rsidP="00113080">
      <w:pPr>
        <w:tabs>
          <w:tab w:val="left" w:pos="690"/>
        </w:tabs>
        <w:autoSpaceDE w:val="0"/>
        <w:autoSpaceDN w:val="0"/>
        <w:adjustRightInd w:val="0"/>
        <w:ind w:right="68"/>
        <w:rPr>
          <w:b/>
          <w:color w:val="000000"/>
          <w:sz w:val="20"/>
          <w:szCs w:val="20"/>
        </w:rPr>
      </w:pPr>
      <w:r w:rsidRPr="00F064AA">
        <w:rPr>
          <w:b/>
          <w:color w:val="000000"/>
          <w:sz w:val="20"/>
          <w:szCs w:val="20"/>
        </w:rPr>
        <w:t xml:space="preserve"> Наличие опыта выполнения </w:t>
      </w:r>
      <w:r>
        <w:rPr>
          <w:b/>
          <w:color w:val="000000"/>
          <w:sz w:val="20"/>
          <w:szCs w:val="20"/>
        </w:rPr>
        <w:t xml:space="preserve">аналогичных </w:t>
      </w:r>
      <w:r w:rsidRPr="00F064AA">
        <w:rPr>
          <w:b/>
          <w:color w:val="000000"/>
          <w:sz w:val="20"/>
          <w:szCs w:val="20"/>
        </w:rPr>
        <w:t xml:space="preserve">работ: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1181"/>
        <w:gridCol w:w="1269"/>
        <w:gridCol w:w="953"/>
        <w:gridCol w:w="1032"/>
        <w:gridCol w:w="1648"/>
        <w:gridCol w:w="1488"/>
      </w:tblGrid>
      <w:tr w:rsidR="00113080" w:rsidRPr="00B16503" w14:paraId="4CB4F0E9" w14:textId="77777777" w:rsidTr="0031559D">
        <w:trPr>
          <w:trHeight w:val="440"/>
          <w:jc w:val="center"/>
        </w:trPr>
        <w:tc>
          <w:tcPr>
            <w:tcW w:w="709" w:type="dxa"/>
            <w:vMerge w:val="restart"/>
            <w:tcBorders>
              <w:top w:val="single" w:sz="4" w:space="0" w:color="auto"/>
              <w:left w:val="single" w:sz="4" w:space="0" w:color="auto"/>
              <w:right w:val="single" w:sz="4" w:space="0" w:color="auto"/>
            </w:tcBorders>
            <w:vAlign w:val="center"/>
          </w:tcPr>
          <w:p w14:paraId="36DF0429" w14:textId="77777777" w:rsidR="00113080" w:rsidRPr="001F534A" w:rsidRDefault="00113080" w:rsidP="0031559D">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24AF6313" w14:textId="77777777" w:rsidR="00113080" w:rsidRPr="001F534A" w:rsidRDefault="00113080" w:rsidP="0031559D">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778A2FF" w14:textId="77777777" w:rsidR="00113080" w:rsidRPr="001F534A" w:rsidRDefault="00113080" w:rsidP="0031559D">
            <w:pPr>
              <w:pStyle w:val="af1"/>
              <w:tabs>
                <w:tab w:val="left" w:pos="690"/>
              </w:tabs>
              <w:ind w:left="142"/>
              <w:jc w:val="center"/>
              <w:rPr>
                <w:sz w:val="18"/>
                <w:szCs w:val="18"/>
              </w:rPr>
            </w:pPr>
          </w:p>
          <w:p w14:paraId="6A11FB55" w14:textId="77777777" w:rsidR="00113080" w:rsidRPr="001F534A" w:rsidRDefault="00113080" w:rsidP="0031559D">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EE3DEE5" w14:textId="77777777" w:rsidR="00113080" w:rsidRPr="001F534A" w:rsidRDefault="00113080" w:rsidP="0031559D">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6EACA11" w14:textId="77777777" w:rsidR="00113080" w:rsidRPr="001F534A" w:rsidRDefault="00113080" w:rsidP="0031559D">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48569D9B" w14:textId="77777777" w:rsidR="00113080" w:rsidRPr="001F534A" w:rsidRDefault="00113080" w:rsidP="0031559D">
            <w:pPr>
              <w:pStyle w:val="af1"/>
              <w:tabs>
                <w:tab w:val="left" w:pos="690"/>
              </w:tabs>
              <w:jc w:val="center"/>
              <w:rPr>
                <w:sz w:val="18"/>
                <w:szCs w:val="18"/>
              </w:rPr>
            </w:pPr>
            <w:r w:rsidRPr="001F534A">
              <w:rPr>
                <w:sz w:val="18"/>
                <w:szCs w:val="18"/>
              </w:rPr>
              <w:t>Заказчик</w:t>
            </w:r>
          </w:p>
          <w:p w14:paraId="3DE91C53" w14:textId="77777777" w:rsidR="00113080" w:rsidRPr="001F534A" w:rsidRDefault="00113080" w:rsidP="0031559D">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32F06DE6" w14:textId="77777777" w:rsidR="00113080" w:rsidRPr="004F0C57" w:rsidRDefault="00113080" w:rsidP="0031559D">
            <w:pPr>
              <w:pStyle w:val="af1"/>
              <w:tabs>
                <w:tab w:val="left" w:pos="690"/>
              </w:tabs>
              <w:jc w:val="center"/>
              <w:rPr>
                <w:sz w:val="18"/>
                <w:szCs w:val="18"/>
              </w:rPr>
            </w:pPr>
            <w:r w:rsidRPr="001F534A">
              <w:rPr>
                <w:sz w:val="18"/>
                <w:szCs w:val="18"/>
              </w:rPr>
              <w:t>Претензии и замечания к результатам выполненных работ</w:t>
            </w:r>
          </w:p>
        </w:tc>
      </w:tr>
      <w:tr w:rsidR="00113080" w:rsidRPr="00B16503" w14:paraId="39D54CF4" w14:textId="77777777" w:rsidTr="00113080">
        <w:trPr>
          <w:trHeight w:val="559"/>
          <w:jc w:val="center"/>
        </w:trPr>
        <w:tc>
          <w:tcPr>
            <w:tcW w:w="709" w:type="dxa"/>
            <w:vMerge/>
            <w:tcBorders>
              <w:left w:val="single" w:sz="4" w:space="0" w:color="auto"/>
              <w:bottom w:val="single" w:sz="4" w:space="0" w:color="auto"/>
              <w:right w:val="single" w:sz="4" w:space="0" w:color="auto"/>
            </w:tcBorders>
          </w:tcPr>
          <w:p w14:paraId="548B0B1C" w14:textId="77777777" w:rsidR="00113080" w:rsidRPr="004F0C57" w:rsidRDefault="00113080" w:rsidP="0031559D">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753623A9" w14:textId="77777777" w:rsidR="00113080" w:rsidRPr="004F0C57" w:rsidRDefault="00113080" w:rsidP="0031559D">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902F937" w14:textId="77777777" w:rsidR="00113080" w:rsidRPr="004F0C57" w:rsidRDefault="00113080" w:rsidP="0031559D">
            <w:pPr>
              <w:pStyle w:val="af1"/>
              <w:tabs>
                <w:tab w:val="left" w:pos="690"/>
              </w:tabs>
              <w:ind w:left="142"/>
              <w:rPr>
                <w:sz w:val="18"/>
                <w:szCs w:val="18"/>
              </w:rPr>
            </w:pPr>
          </w:p>
        </w:tc>
        <w:tc>
          <w:tcPr>
            <w:tcW w:w="1181" w:type="dxa"/>
            <w:tcBorders>
              <w:top w:val="single" w:sz="4" w:space="0" w:color="auto"/>
              <w:left w:val="single" w:sz="4" w:space="0" w:color="auto"/>
              <w:bottom w:val="single" w:sz="4" w:space="0" w:color="auto"/>
              <w:right w:val="single" w:sz="4" w:space="0" w:color="auto"/>
            </w:tcBorders>
            <w:vAlign w:val="center"/>
            <w:hideMark/>
          </w:tcPr>
          <w:p w14:paraId="421F7F55" w14:textId="77777777" w:rsidR="00113080" w:rsidRPr="004F0C57" w:rsidRDefault="00113080" w:rsidP="0031559D">
            <w:pPr>
              <w:pStyle w:val="af1"/>
              <w:tabs>
                <w:tab w:val="left" w:pos="690"/>
              </w:tabs>
              <w:ind w:left="142"/>
              <w:rPr>
                <w:sz w:val="18"/>
                <w:szCs w:val="18"/>
              </w:rPr>
            </w:pPr>
            <w:r w:rsidRPr="004F0C57">
              <w:rPr>
                <w:sz w:val="18"/>
                <w:szCs w:val="18"/>
              </w:rPr>
              <w:t>Общий объем</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64BD3D" w14:textId="77777777" w:rsidR="00113080" w:rsidRPr="004F0C57" w:rsidRDefault="00113080" w:rsidP="0031559D">
            <w:pPr>
              <w:pStyle w:val="af1"/>
              <w:tabs>
                <w:tab w:val="left" w:pos="690"/>
              </w:tabs>
              <w:jc w:val="center"/>
              <w:rPr>
                <w:sz w:val="18"/>
                <w:szCs w:val="18"/>
              </w:rPr>
            </w:pPr>
            <w:r w:rsidRPr="004F0C57">
              <w:rPr>
                <w:sz w:val="18"/>
                <w:szCs w:val="18"/>
              </w:rPr>
              <w:t>в т.ч.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2CBCB370" w14:textId="77777777" w:rsidR="00113080" w:rsidRPr="004F0C57" w:rsidRDefault="00113080" w:rsidP="0031559D">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5E3CA734" w14:textId="77777777" w:rsidR="00113080" w:rsidRPr="004F0C57" w:rsidRDefault="00113080" w:rsidP="0031559D">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7E755B9" w14:textId="77777777" w:rsidR="00113080" w:rsidRPr="004F0C57" w:rsidRDefault="00113080" w:rsidP="0031559D">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60D08042" w14:textId="77777777" w:rsidR="00113080" w:rsidRPr="004F0C57" w:rsidRDefault="00113080" w:rsidP="0031559D">
            <w:pPr>
              <w:pStyle w:val="af1"/>
              <w:tabs>
                <w:tab w:val="left" w:pos="690"/>
              </w:tabs>
              <w:ind w:left="142"/>
              <w:rPr>
                <w:sz w:val="18"/>
                <w:szCs w:val="18"/>
              </w:rPr>
            </w:pPr>
          </w:p>
        </w:tc>
      </w:tr>
      <w:tr w:rsidR="00113080" w:rsidRPr="00B16503" w14:paraId="08635ACE" w14:textId="77777777" w:rsidTr="0011308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46F5F279" w14:textId="77777777" w:rsidR="00113080" w:rsidRPr="004F0C57" w:rsidRDefault="00113080" w:rsidP="0031559D">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6463F0E2" w14:textId="77777777" w:rsidR="00113080" w:rsidRPr="004F0C57" w:rsidRDefault="00113080" w:rsidP="0031559D">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691D01A4" w14:textId="77777777" w:rsidR="00113080" w:rsidRPr="004F0C57" w:rsidRDefault="00113080" w:rsidP="0031559D">
            <w:pPr>
              <w:pStyle w:val="af1"/>
              <w:tabs>
                <w:tab w:val="left" w:pos="690"/>
              </w:tabs>
              <w:jc w:val="center"/>
              <w:rPr>
                <w:sz w:val="18"/>
                <w:szCs w:val="18"/>
              </w:rPr>
            </w:pPr>
            <w:r>
              <w:rPr>
                <w:sz w:val="18"/>
                <w:szCs w:val="18"/>
              </w:rPr>
              <w:t>3</w:t>
            </w:r>
          </w:p>
        </w:tc>
        <w:tc>
          <w:tcPr>
            <w:tcW w:w="1181" w:type="dxa"/>
            <w:tcBorders>
              <w:top w:val="single" w:sz="4" w:space="0" w:color="auto"/>
              <w:left w:val="single" w:sz="4" w:space="0" w:color="auto"/>
              <w:bottom w:val="single" w:sz="4" w:space="0" w:color="auto"/>
              <w:right w:val="single" w:sz="4" w:space="0" w:color="auto"/>
            </w:tcBorders>
            <w:hideMark/>
          </w:tcPr>
          <w:p w14:paraId="18D4CDDE" w14:textId="77777777" w:rsidR="00113080" w:rsidRPr="004F0C57" w:rsidRDefault="00113080" w:rsidP="0031559D">
            <w:pPr>
              <w:pStyle w:val="af1"/>
              <w:tabs>
                <w:tab w:val="left" w:pos="690"/>
              </w:tabs>
              <w:ind w:left="142"/>
              <w:jc w:val="center"/>
              <w:rPr>
                <w:sz w:val="18"/>
                <w:szCs w:val="18"/>
              </w:rPr>
            </w:pPr>
            <w:r>
              <w:rPr>
                <w:sz w:val="18"/>
                <w:szCs w:val="18"/>
              </w:rPr>
              <w:t>4</w:t>
            </w:r>
          </w:p>
        </w:tc>
        <w:tc>
          <w:tcPr>
            <w:tcW w:w="1269" w:type="dxa"/>
            <w:tcBorders>
              <w:top w:val="single" w:sz="4" w:space="0" w:color="auto"/>
              <w:left w:val="single" w:sz="4" w:space="0" w:color="auto"/>
              <w:bottom w:val="single" w:sz="4" w:space="0" w:color="auto"/>
              <w:right w:val="single" w:sz="4" w:space="0" w:color="auto"/>
            </w:tcBorders>
            <w:hideMark/>
          </w:tcPr>
          <w:p w14:paraId="36EA7698" w14:textId="77777777" w:rsidR="00113080" w:rsidRPr="004F0C57" w:rsidRDefault="00113080" w:rsidP="0031559D">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5BD480DB" w14:textId="77777777" w:rsidR="00113080" w:rsidRPr="004F0C57" w:rsidRDefault="00113080" w:rsidP="0031559D">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02603105" w14:textId="77777777" w:rsidR="00113080" w:rsidRPr="004F0C57" w:rsidRDefault="00113080" w:rsidP="0031559D">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3F455007" w14:textId="77777777" w:rsidR="00113080" w:rsidRPr="004F0C57" w:rsidRDefault="00113080" w:rsidP="0031559D">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611BF3C3" w14:textId="77777777" w:rsidR="00113080" w:rsidRPr="004F0C57" w:rsidRDefault="00113080" w:rsidP="0031559D">
            <w:pPr>
              <w:pStyle w:val="af1"/>
              <w:tabs>
                <w:tab w:val="left" w:pos="690"/>
              </w:tabs>
              <w:ind w:left="142"/>
              <w:jc w:val="center"/>
              <w:rPr>
                <w:sz w:val="18"/>
                <w:szCs w:val="18"/>
              </w:rPr>
            </w:pPr>
            <w:r w:rsidRPr="004F0C57">
              <w:rPr>
                <w:sz w:val="18"/>
                <w:szCs w:val="18"/>
              </w:rPr>
              <w:t>9</w:t>
            </w:r>
          </w:p>
        </w:tc>
      </w:tr>
      <w:tr w:rsidR="00113080" w:rsidRPr="00B16503" w14:paraId="08D5744D" w14:textId="77777777" w:rsidTr="0011308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669F57F1" w14:textId="77777777" w:rsidR="00113080" w:rsidRPr="004F0C57" w:rsidRDefault="00113080" w:rsidP="0031559D">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9FDA0DB" w14:textId="77777777" w:rsidR="00113080" w:rsidRPr="004F0C57" w:rsidRDefault="00113080" w:rsidP="0031559D">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62109F0A" w14:textId="77777777" w:rsidR="00113080" w:rsidRPr="004F0C57" w:rsidRDefault="00113080" w:rsidP="0031559D">
            <w:pPr>
              <w:pStyle w:val="af1"/>
              <w:tabs>
                <w:tab w:val="left" w:pos="690"/>
              </w:tabs>
              <w:ind w:left="142"/>
              <w:rPr>
                <w:sz w:val="18"/>
                <w:szCs w:val="18"/>
                <w:u w:val="single"/>
              </w:rPr>
            </w:pPr>
          </w:p>
        </w:tc>
        <w:tc>
          <w:tcPr>
            <w:tcW w:w="1181" w:type="dxa"/>
            <w:tcBorders>
              <w:top w:val="single" w:sz="4" w:space="0" w:color="auto"/>
              <w:left w:val="single" w:sz="4" w:space="0" w:color="auto"/>
              <w:bottom w:val="single" w:sz="4" w:space="0" w:color="auto"/>
              <w:right w:val="single" w:sz="4" w:space="0" w:color="auto"/>
            </w:tcBorders>
          </w:tcPr>
          <w:p w14:paraId="32B2264A" w14:textId="77777777" w:rsidR="00113080" w:rsidRPr="004F0C57" w:rsidRDefault="00113080" w:rsidP="0031559D">
            <w:pPr>
              <w:pStyle w:val="af1"/>
              <w:tabs>
                <w:tab w:val="left" w:pos="690"/>
              </w:tabs>
              <w:ind w:left="142"/>
              <w:rPr>
                <w:sz w:val="18"/>
                <w:szCs w:val="18"/>
                <w:u w:val="single"/>
              </w:rPr>
            </w:pPr>
          </w:p>
        </w:tc>
        <w:tc>
          <w:tcPr>
            <w:tcW w:w="1269" w:type="dxa"/>
            <w:tcBorders>
              <w:top w:val="single" w:sz="4" w:space="0" w:color="auto"/>
              <w:left w:val="single" w:sz="4" w:space="0" w:color="auto"/>
              <w:bottom w:val="single" w:sz="4" w:space="0" w:color="auto"/>
              <w:right w:val="single" w:sz="4" w:space="0" w:color="auto"/>
            </w:tcBorders>
          </w:tcPr>
          <w:p w14:paraId="7773AEAF" w14:textId="77777777" w:rsidR="00113080" w:rsidRPr="004F0C57" w:rsidRDefault="00113080" w:rsidP="0031559D">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2C016C8E" w14:textId="77777777" w:rsidR="00113080" w:rsidRPr="004F0C57" w:rsidRDefault="00113080" w:rsidP="0031559D">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4DAE5C86" w14:textId="77777777" w:rsidR="00113080" w:rsidRPr="004F0C57" w:rsidRDefault="00113080" w:rsidP="0031559D">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352071D3" w14:textId="77777777" w:rsidR="00113080" w:rsidRPr="004F0C57" w:rsidRDefault="00113080" w:rsidP="0031559D">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38BB69C5" w14:textId="77777777" w:rsidR="00113080" w:rsidRPr="004F0C57" w:rsidRDefault="00113080" w:rsidP="0031559D">
            <w:pPr>
              <w:pStyle w:val="af1"/>
              <w:tabs>
                <w:tab w:val="left" w:pos="690"/>
              </w:tabs>
              <w:ind w:left="142"/>
              <w:rPr>
                <w:sz w:val="18"/>
                <w:szCs w:val="18"/>
                <w:u w:val="single"/>
              </w:rPr>
            </w:pPr>
          </w:p>
        </w:tc>
      </w:tr>
    </w:tbl>
    <w:p w14:paraId="7FDB5741" w14:textId="77777777" w:rsidR="00113080" w:rsidRPr="00F064AA" w:rsidRDefault="00113080" w:rsidP="00113080">
      <w:pPr>
        <w:tabs>
          <w:tab w:val="left" w:pos="690"/>
        </w:tabs>
        <w:autoSpaceDE w:val="0"/>
        <w:autoSpaceDN w:val="0"/>
        <w:adjustRightInd w:val="0"/>
        <w:ind w:right="68"/>
        <w:jc w:val="both"/>
        <w:rPr>
          <w:i/>
          <w:color w:val="000000"/>
          <w:sz w:val="20"/>
          <w:szCs w:val="20"/>
          <w:highlight w:val="yellow"/>
        </w:rPr>
      </w:pPr>
    </w:p>
    <w:p w14:paraId="1CAF5C0A" w14:textId="77777777" w:rsidR="00113080" w:rsidRPr="00F064AA" w:rsidRDefault="00113080" w:rsidP="00113080">
      <w:pPr>
        <w:tabs>
          <w:tab w:val="left" w:pos="690"/>
        </w:tabs>
        <w:autoSpaceDE w:val="0"/>
        <w:autoSpaceDN w:val="0"/>
        <w:adjustRightInd w:val="0"/>
        <w:ind w:right="68"/>
        <w:jc w:val="both"/>
        <w:rPr>
          <w:i/>
          <w:color w:val="000000"/>
          <w:sz w:val="20"/>
          <w:szCs w:val="20"/>
        </w:rPr>
      </w:pPr>
      <w:r w:rsidRPr="00F064AA">
        <w:rPr>
          <w:i/>
          <w:color w:val="000000"/>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w:t>
      </w:r>
      <w:r w:rsidRPr="00247C41">
        <w:rPr>
          <w:i/>
          <w:color w:val="000000"/>
          <w:sz w:val="20"/>
          <w:szCs w:val="20"/>
        </w:rPr>
        <w:t>е</w:t>
      </w:r>
      <w:r w:rsidRPr="00F064AA">
        <w:rPr>
          <w:i/>
          <w:color w:val="000000"/>
          <w:sz w:val="20"/>
          <w:szCs w:val="20"/>
        </w:rPr>
        <w:t xml:space="preserve"> аналогичных работ за период с 01.01.20</w:t>
      </w:r>
      <w:r w:rsidRPr="00247C41">
        <w:rPr>
          <w:i/>
          <w:color w:val="000000"/>
          <w:sz w:val="20"/>
          <w:szCs w:val="20"/>
        </w:rPr>
        <w:t>2</w:t>
      </w:r>
      <w:r>
        <w:rPr>
          <w:i/>
          <w:color w:val="000000"/>
          <w:sz w:val="20"/>
          <w:szCs w:val="20"/>
        </w:rPr>
        <w:t>1</w:t>
      </w:r>
      <w:r w:rsidRPr="00F064AA">
        <w:rPr>
          <w:i/>
          <w:color w:val="000000"/>
          <w:sz w:val="20"/>
          <w:szCs w:val="20"/>
        </w:rPr>
        <w:t xml:space="preserve"> до момента </w:t>
      </w:r>
      <w:r w:rsidRPr="00247C41">
        <w:rPr>
          <w:i/>
          <w:color w:val="000000"/>
          <w:sz w:val="20"/>
          <w:szCs w:val="20"/>
        </w:rPr>
        <w:t>открытия доступа к Заявкам</w:t>
      </w:r>
      <w:r w:rsidRPr="00F064AA">
        <w:rPr>
          <w:i/>
          <w:color w:val="000000"/>
          <w:sz w:val="20"/>
          <w:szCs w:val="20"/>
        </w:rPr>
        <w:t xml:space="preserve">, стоимостью не менее </w:t>
      </w:r>
      <w:r>
        <w:rPr>
          <w:i/>
          <w:color w:val="000000"/>
          <w:sz w:val="20"/>
          <w:szCs w:val="20"/>
        </w:rPr>
        <w:t>1</w:t>
      </w:r>
      <w:r w:rsidRPr="00F064AA">
        <w:rPr>
          <w:i/>
          <w:color w:val="000000"/>
          <w:sz w:val="20"/>
          <w:szCs w:val="20"/>
        </w:rPr>
        <w:t>00 000,00 рублей каждый.</w:t>
      </w:r>
    </w:p>
    <w:p w14:paraId="0E6AB631" w14:textId="77777777" w:rsidR="00113080" w:rsidRDefault="00113080" w:rsidP="00113080">
      <w:pPr>
        <w:tabs>
          <w:tab w:val="left" w:pos="0"/>
        </w:tabs>
        <w:jc w:val="both"/>
        <w:rPr>
          <w:i/>
          <w:sz w:val="20"/>
          <w:szCs w:val="20"/>
        </w:rPr>
      </w:pPr>
      <w:r w:rsidRPr="00F064AA">
        <w:rPr>
          <w:i/>
          <w:sz w:val="20"/>
          <w:szCs w:val="20"/>
        </w:rPr>
        <w:t xml:space="preserve">Примечание: </w:t>
      </w:r>
      <w:r w:rsidRPr="00247C41">
        <w:rPr>
          <w:i/>
          <w:sz w:val="20"/>
          <w:szCs w:val="20"/>
        </w:rPr>
        <w:t xml:space="preserve">Аналогичными считаются работы </w:t>
      </w:r>
      <w:r w:rsidRPr="005948A7">
        <w:rPr>
          <w:i/>
          <w:sz w:val="20"/>
          <w:szCs w:val="20"/>
        </w:rPr>
        <w:t>по мытью окон с выполнением высотных работ</w:t>
      </w:r>
      <w:r w:rsidRPr="00247C41">
        <w:rPr>
          <w:i/>
          <w:sz w:val="20"/>
          <w:szCs w:val="20"/>
        </w:rPr>
        <w:t>.</w:t>
      </w:r>
    </w:p>
    <w:p w14:paraId="2EDC1F03" w14:textId="77777777" w:rsidR="00113080" w:rsidRPr="00301B61" w:rsidRDefault="00113080" w:rsidP="00113080">
      <w:pPr>
        <w:tabs>
          <w:tab w:val="left" w:pos="0"/>
        </w:tabs>
        <w:jc w:val="both"/>
        <w:rPr>
          <w:i/>
          <w:sz w:val="20"/>
          <w:szCs w:val="20"/>
        </w:rPr>
      </w:pPr>
      <w:r w:rsidRPr="00F064AA">
        <w:rPr>
          <w:i/>
          <w:sz w:val="20"/>
          <w:szCs w:val="20"/>
        </w:rPr>
        <w:t>За опыт работ принимается количество исполненных договоров/контрактов участником за период с 01.01.20</w:t>
      </w:r>
      <w:r w:rsidRPr="00301B61">
        <w:rPr>
          <w:i/>
          <w:sz w:val="20"/>
          <w:szCs w:val="20"/>
        </w:rPr>
        <w:t>2</w:t>
      </w:r>
      <w:r>
        <w:rPr>
          <w:i/>
          <w:sz w:val="20"/>
          <w:szCs w:val="20"/>
        </w:rPr>
        <w:t>1</w:t>
      </w:r>
      <w:r w:rsidRPr="00F064AA">
        <w:rPr>
          <w:i/>
          <w:sz w:val="20"/>
          <w:szCs w:val="20"/>
        </w:rPr>
        <w:t xml:space="preserve"> до момента </w:t>
      </w:r>
      <w:r w:rsidRPr="00301B61">
        <w:rPr>
          <w:i/>
          <w:sz w:val="20"/>
          <w:szCs w:val="20"/>
        </w:rPr>
        <w:t>открытия доступа к Заявкам</w:t>
      </w:r>
      <w:r w:rsidRPr="00F064AA">
        <w:rPr>
          <w:i/>
          <w:sz w:val="20"/>
          <w:szCs w:val="20"/>
        </w:rPr>
        <w:t xml:space="preserve"> по аналогичным работам стоимостью не менее </w:t>
      </w:r>
      <w:r>
        <w:rPr>
          <w:i/>
          <w:sz w:val="20"/>
          <w:szCs w:val="20"/>
        </w:rPr>
        <w:t>1</w:t>
      </w:r>
      <w:r w:rsidRPr="00F064AA">
        <w:rPr>
          <w:i/>
          <w:sz w:val="20"/>
          <w:szCs w:val="20"/>
        </w:rPr>
        <w:t>00 000,00 рублей каждый.</w:t>
      </w:r>
    </w:p>
    <w:p w14:paraId="4D9E8C2F" w14:textId="77777777" w:rsidR="00113080" w:rsidRPr="00F064AA" w:rsidRDefault="00113080" w:rsidP="00113080">
      <w:pPr>
        <w:tabs>
          <w:tab w:val="left" w:pos="0"/>
        </w:tabs>
        <w:jc w:val="both"/>
        <w:rPr>
          <w:i/>
          <w:sz w:val="20"/>
          <w:szCs w:val="20"/>
          <w:highlight w:val="yellow"/>
        </w:rPr>
      </w:pPr>
    </w:p>
    <w:p w14:paraId="5674B599" w14:textId="77777777" w:rsidR="00113080" w:rsidRDefault="00113080" w:rsidP="00113080">
      <w:pPr>
        <w:tabs>
          <w:tab w:val="left" w:pos="1276"/>
        </w:tabs>
        <w:autoSpaceDE w:val="0"/>
        <w:autoSpaceDN w:val="0"/>
        <w:adjustRightInd w:val="0"/>
        <w:jc w:val="both"/>
        <w:rPr>
          <w:i/>
          <w:sz w:val="20"/>
          <w:szCs w:val="20"/>
        </w:rPr>
      </w:pPr>
      <w:r w:rsidRPr="00F064AA">
        <w:rPr>
          <w:i/>
          <w:sz w:val="20"/>
          <w:szCs w:val="20"/>
        </w:rPr>
        <w:t>Исполненный договор подтверждается:</w:t>
      </w:r>
      <w:r>
        <w:rPr>
          <w:i/>
          <w:sz w:val="20"/>
          <w:szCs w:val="20"/>
        </w:rPr>
        <w:t xml:space="preserve"> </w:t>
      </w:r>
      <w:r w:rsidRPr="00301B61">
        <w:rPr>
          <w:i/>
          <w:sz w:val="20"/>
          <w:szCs w:val="20"/>
        </w:rPr>
        <w:t>копией договора</w:t>
      </w:r>
      <w:r>
        <w:rPr>
          <w:i/>
          <w:sz w:val="20"/>
          <w:szCs w:val="20"/>
        </w:rPr>
        <w:t>/контракта</w:t>
      </w:r>
      <w:r w:rsidRPr="00301B61">
        <w:rPr>
          <w:i/>
          <w:sz w:val="20"/>
          <w:szCs w:val="20"/>
        </w:rPr>
        <w:t xml:space="preserve"> (листы договора</w:t>
      </w:r>
      <w:r>
        <w:rPr>
          <w:i/>
          <w:sz w:val="20"/>
          <w:szCs w:val="20"/>
        </w:rPr>
        <w:t>/контракта</w:t>
      </w:r>
      <w:r w:rsidRPr="00301B61">
        <w:rPr>
          <w:i/>
          <w:sz w:val="20"/>
          <w:szCs w:val="20"/>
        </w:rPr>
        <w:t xml:space="preserve"> с датой договора</w:t>
      </w:r>
      <w:r>
        <w:rPr>
          <w:i/>
          <w:sz w:val="20"/>
          <w:szCs w:val="20"/>
        </w:rPr>
        <w:t>/контракта</w:t>
      </w:r>
      <w:r w:rsidRPr="00301B61">
        <w:rPr>
          <w:i/>
          <w:sz w:val="20"/>
          <w:szCs w:val="20"/>
        </w:rPr>
        <w:t>, преамбулой договора</w:t>
      </w:r>
      <w:r>
        <w:rPr>
          <w:i/>
          <w:sz w:val="20"/>
          <w:szCs w:val="20"/>
        </w:rPr>
        <w:t>/контракта</w:t>
      </w:r>
      <w:r w:rsidRPr="00301B61">
        <w:rPr>
          <w:i/>
          <w:sz w:val="20"/>
          <w:szCs w:val="20"/>
        </w:rPr>
        <w:t>, предметом договора</w:t>
      </w:r>
      <w:r>
        <w:rPr>
          <w:i/>
          <w:sz w:val="20"/>
          <w:szCs w:val="20"/>
        </w:rPr>
        <w:t>/контракта</w:t>
      </w:r>
      <w:r w:rsidRPr="00301B61">
        <w:rPr>
          <w:i/>
          <w:sz w:val="20"/>
          <w:szCs w:val="20"/>
        </w:rPr>
        <w:t>, стоимостью по договору</w:t>
      </w:r>
      <w:r>
        <w:rPr>
          <w:i/>
          <w:sz w:val="20"/>
          <w:szCs w:val="20"/>
        </w:rPr>
        <w:t>/контракту</w:t>
      </w:r>
      <w:r w:rsidRPr="00301B61">
        <w:rPr>
          <w:i/>
          <w:sz w:val="20"/>
          <w:szCs w:val="20"/>
        </w:rPr>
        <w:t>, подписями сторон договора</w:t>
      </w:r>
      <w:r>
        <w:rPr>
          <w:i/>
          <w:sz w:val="20"/>
          <w:szCs w:val="20"/>
        </w:rPr>
        <w:t>/контракта</w:t>
      </w:r>
      <w:r w:rsidRPr="00301B61">
        <w:rPr>
          <w:i/>
          <w:sz w:val="20"/>
          <w:szCs w:val="20"/>
        </w:rPr>
        <w:t>, а также подписанные приложения к договору</w:t>
      </w:r>
      <w:r>
        <w:rPr>
          <w:i/>
          <w:sz w:val="20"/>
          <w:szCs w:val="20"/>
        </w:rPr>
        <w:t>/контракту</w:t>
      </w:r>
      <w:r w:rsidRPr="00301B61">
        <w:rPr>
          <w:i/>
          <w:sz w:val="20"/>
          <w:szCs w:val="20"/>
        </w:rPr>
        <w:t xml:space="preserve"> с видами работ и стоимостью) и копией акта (актов) выполненных работ.</w:t>
      </w:r>
    </w:p>
    <w:p w14:paraId="56679635" w14:textId="77777777" w:rsidR="00113080" w:rsidRDefault="00113080" w:rsidP="00113080">
      <w:pPr>
        <w:tabs>
          <w:tab w:val="left" w:pos="1276"/>
        </w:tabs>
        <w:autoSpaceDE w:val="0"/>
        <w:autoSpaceDN w:val="0"/>
        <w:adjustRightInd w:val="0"/>
        <w:jc w:val="both"/>
        <w:rPr>
          <w:i/>
          <w:sz w:val="20"/>
          <w:szCs w:val="20"/>
        </w:rPr>
      </w:pPr>
    </w:p>
    <w:p w14:paraId="5EFA511C" w14:textId="77777777" w:rsidR="00113080" w:rsidRPr="000935CF" w:rsidRDefault="00113080" w:rsidP="00113080">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4406818E" w14:textId="77777777" w:rsidR="00113080" w:rsidRPr="00C90CA4" w:rsidRDefault="00113080" w:rsidP="00113080">
      <w:pPr>
        <w:widowControl w:val="0"/>
        <w:tabs>
          <w:tab w:val="left" w:pos="426"/>
        </w:tabs>
        <w:autoSpaceDE w:val="0"/>
        <w:autoSpaceDN w:val="0"/>
        <w:jc w:val="both"/>
        <w:rPr>
          <w:rFonts w:eastAsia="Calibri"/>
          <w:i/>
          <w:sz w:val="20"/>
          <w:szCs w:val="20"/>
          <w:lang w:eastAsia="en-US"/>
        </w:rPr>
      </w:pPr>
    </w:p>
    <w:p w14:paraId="48A4EB05" w14:textId="77777777" w:rsidR="00113080" w:rsidRDefault="00113080" w:rsidP="00113080">
      <w:pPr>
        <w:widowControl w:val="0"/>
        <w:tabs>
          <w:tab w:val="left" w:pos="426"/>
        </w:tabs>
        <w:autoSpaceDE w:val="0"/>
        <w:autoSpaceDN w:val="0"/>
        <w:jc w:val="both"/>
        <w:rPr>
          <w:rFonts w:eastAsia="Calibri"/>
          <w:i/>
          <w:sz w:val="20"/>
          <w:szCs w:val="20"/>
          <w:lang w:eastAsia="en-US"/>
        </w:rPr>
      </w:pPr>
      <w:r w:rsidRPr="002D4FD8">
        <w:rPr>
          <w:rFonts w:eastAsia="Calibri"/>
          <w:b/>
          <w:i/>
          <w:sz w:val="20"/>
          <w:szCs w:val="20"/>
          <w:u w:val="single"/>
          <w:lang w:eastAsia="en-US"/>
        </w:rPr>
        <w:t>Примечание:</w:t>
      </w:r>
      <w:r w:rsidRPr="00C90CA4">
        <w:rPr>
          <w:rFonts w:eastAsia="Calibri"/>
          <w:bCs/>
          <w:i/>
          <w:sz w:val="20"/>
          <w:szCs w:val="20"/>
          <w:lang w:eastAsia="en-US"/>
        </w:rPr>
        <w:t xml:space="preserve"> </w:t>
      </w:r>
      <w:r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xml:space="preserve">, стоимостью менее </w:t>
      </w:r>
      <w:r>
        <w:rPr>
          <w:rFonts w:eastAsia="Calibri"/>
          <w:i/>
          <w:sz w:val="20"/>
          <w:szCs w:val="20"/>
          <w:lang w:eastAsia="en-US"/>
        </w:rPr>
        <w:t>1</w:t>
      </w:r>
      <w:r w:rsidRPr="00C90CA4">
        <w:rPr>
          <w:rFonts w:eastAsia="Calibri"/>
          <w:i/>
          <w:sz w:val="20"/>
          <w:szCs w:val="20"/>
          <w:lang w:eastAsia="en-US"/>
        </w:rPr>
        <w:t>00 000,00 рублей каждый и не за соответствующий установленный Документацией период выполнения работ (за период с 01.01.20</w:t>
      </w:r>
      <w:r>
        <w:rPr>
          <w:rFonts w:eastAsia="Calibri"/>
          <w:i/>
          <w:sz w:val="20"/>
          <w:szCs w:val="20"/>
          <w:lang w:eastAsia="en-US"/>
        </w:rPr>
        <w:t>21</w:t>
      </w:r>
      <w:r w:rsidRPr="00C90CA4">
        <w:rPr>
          <w:rFonts w:eastAsia="Calibri"/>
          <w:i/>
          <w:sz w:val="20"/>
          <w:szCs w:val="20"/>
          <w:lang w:eastAsia="en-US"/>
        </w:rPr>
        <w:t xml:space="preserve"> до момента</w:t>
      </w:r>
      <w:r>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9D8EEC3" w14:textId="77777777" w:rsidR="00113080" w:rsidRPr="00C90CA4" w:rsidRDefault="00113080" w:rsidP="00113080">
      <w:pPr>
        <w:widowControl w:val="0"/>
        <w:tabs>
          <w:tab w:val="left" w:pos="426"/>
        </w:tabs>
        <w:autoSpaceDE w:val="0"/>
        <w:autoSpaceDN w:val="0"/>
        <w:jc w:val="both"/>
        <w:rPr>
          <w:rFonts w:eastAsia="Calibri"/>
          <w:i/>
          <w:sz w:val="20"/>
          <w:szCs w:val="20"/>
          <w:lang w:eastAsia="en-US"/>
        </w:rPr>
      </w:pPr>
    </w:p>
    <w:p w14:paraId="124CA7C7" w14:textId="77777777" w:rsidR="00113080" w:rsidRDefault="00113080" w:rsidP="00113080">
      <w:pPr>
        <w:tabs>
          <w:tab w:val="left" w:pos="1276"/>
        </w:tabs>
        <w:autoSpaceDE w:val="0"/>
        <w:autoSpaceDN w:val="0"/>
        <w:adjustRightInd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p w14:paraId="21CD375D" w14:textId="77777777" w:rsidR="00113080" w:rsidRPr="00F064AA" w:rsidRDefault="00113080" w:rsidP="00113080">
      <w:pPr>
        <w:tabs>
          <w:tab w:val="left" w:pos="1276"/>
        </w:tabs>
        <w:autoSpaceDE w:val="0"/>
        <w:autoSpaceDN w:val="0"/>
        <w:adjustRightInd w:val="0"/>
        <w:jc w:val="both"/>
        <w:rPr>
          <w:i/>
          <w:sz w:val="20"/>
          <w:szCs w:val="20"/>
          <w:highlight w:val="yellow"/>
        </w:rPr>
      </w:pPr>
    </w:p>
    <w:p w14:paraId="58D1BBDB" w14:textId="77777777" w:rsidR="00113080" w:rsidRPr="00F064AA" w:rsidRDefault="00113080" w:rsidP="00113080">
      <w:pPr>
        <w:tabs>
          <w:tab w:val="left" w:pos="0"/>
        </w:tabs>
        <w:jc w:val="both"/>
        <w:rPr>
          <w:i/>
          <w:sz w:val="20"/>
          <w:szCs w:val="20"/>
        </w:rPr>
      </w:pPr>
      <w:r w:rsidRPr="00F064AA">
        <w:rPr>
          <w:i/>
          <w:sz w:val="20"/>
          <w:szCs w:val="20"/>
        </w:rPr>
        <w:t xml:space="preserve">Данная форма заполняется Участником закупки </w:t>
      </w:r>
      <w:r w:rsidRPr="00F064AA">
        <w:rPr>
          <w:i/>
          <w:sz w:val="20"/>
          <w:szCs w:val="20"/>
          <w:u w:val="single"/>
        </w:rPr>
        <w:t>в строгом соответствии</w:t>
      </w:r>
      <w:r w:rsidRPr="00F064AA">
        <w:rPr>
          <w:i/>
          <w:sz w:val="20"/>
          <w:szCs w:val="20"/>
        </w:rPr>
        <w:t xml:space="preserve"> с Документацией.</w:t>
      </w:r>
    </w:p>
    <w:p w14:paraId="0120AEEF" w14:textId="77777777" w:rsidR="00113080" w:rsidRPr="00F064AA" w:rsidRDefault="00113080" w:rsidP="00113080">
      <w:pPr>
        <w:tabs>
          <w:tab w:val="left" w:pos="0"/>
        </w:tabs>
        <w:jc w:val="both"/>
        <w:rPr>
          <w:i/>
          <w:sz w:val="20"/>
          <w:szCs w:val="20"/>
          <w:highlight w:val="yellow"/>
          <w:u w:val="single"/>
        </w:rPr>
      </w:pPr>
    </w:p>
    <w:tbl>
      <w:tblPr>
        <w:tblW w:w="10632" w:type="dxa"/>
        <w:tblInd w:w="-34" w:type="dxa"/>
        <w:tblLayout w:type="fixed"/>
        <w:tblCellMar>
          <w:left w:w="28" w:type="dxa"/>
          <w:right w:w="28" w:type="dxa"/>
        </w:tblCellMar>
        <w:tblLook w:val="04A0" w:firstRow="1" w:lastRow="0" w:firstColumn="1" w:lastColumn="0" w:noHBand="0" w:noVBand="1"/>
      </w:tblPr>
      <w:tblGrid>
        <w:gridCol w:w="1000"/>
        <w:gridCol w:w="377"/>
        <w:gridCol w:w="2816"/>
        <w:gridCol w:w="1201"/>
        <w:gridCol w:w="657"/>
        <w:gridCol w:w="1448"/>
        <w:gridCol w:w="376"/>
        <w:gridCol w:w="2757"/>
      </w:tblGrid>
      <w:tr w:rsidR="00113080" w:rsidRPr="002D4FD8" w14:paraId="53AFB54A" w14:textId="77777777" w:rsidTr="0031559D">
        <w:trPr>
          <w:gridAfter w:val="5"/>
          <w:wAfter w:w="6096" w:type="dxa"/>
          <w:cantSplit/>
        </w:trPr>
        <w:tc>
          <w:tcPr>
            <w:tcW w:w="946" w:type="dxa"/>
            <w:tcBorders>
              <w:top w:val="nil"/>
              <w:left w:val="nil"/>
              <w:bottom w:val="single" w:sz="4" w:space="0" w:color="auto"/>
              <w:right w:val="nil"/>
            </w:tcBorders>
          </w:tcPr>
          <w:p w14:paraId="5DE3A94A" w14:textId="77777777" w:rsidR="00113080" w:rsidRPr="002D4FD8" w:rsidRDefault="00113080" w:rsidP="0031559D">
            <w:pPr>
              <w:rPr>
                <w:sz w:val="20"/>
                <w:szCs w:val="20"/>
              </w:rPr>
            </w:pPr>
          </w:p>
        </w:tc>
        <w:tc>
          <w:tcPr>
            <w:tcW w:w="356" w:type="dxa"/>
          </w:tcPr>
          <w:p w14:paraId="01E26B02" w14:textId="77777777" w:rsidR="00113080" w:rsidRPr="00F064AA" w:rsidRDefault="00113080" w:rsidP="0031559D">
            <w:pPr>
              <w:rPr>
                <w:sz w:val="20"/>
                <w:szCs w:val="20"/>
                <w:highlight w:val="yellow"/>
              </w:rPr>
            </w:pPr>
          </w:p>
        </w:tc>
        <w:tc>
          <w:tcPr>
            <w:tcW w:w="2666" w:type="dxa"/>
            <w:tcBorders>
              <w:top w:val="nil"/>
              <w:left w:val="nil"/>
              <w:bottom w:val="single" w:sz="4" w:space="0" w:color="auto"/>
              <w:right w:val="nil"/>
            </w:tcBorders>
          </w:tcPr>
          <w:p w14:paraId="662FD29D" w14:textId="77777777" w:rsidR="00113080" w:rsidRPr="00F064AA" w:rsidRDefault="00113080" w:rsidP="0031559D">
            <w:pPr>
              <w:rPr>
                <w:sz w:val="20"/>
                <w:szCs w:val="20"/>
                <w:highlight w:val="yellow"/>
              </w:rPr>
            </w:pPr>
          </w:p>
        </w:tc>
      </w:tr>
      <w:tr w:rsidR="00113080" w:rsidRPr="00F064AA" w14:paraId="5CA41DCC" w14:textId="77777777" w:rsidTr="0031559D">
        <w:trPr>
          <w:cantSplit/>
        </w:trPr>
        <w:tc>
          <w:tcPr>
            <w:tcW w:w="5105" w:type="dxa"/>
            <w:gridSpan w:val="4"/>
            <w:tcBorders>
              <w:top w:val="single" w:sz="4" w:space="0" w:color="auto"/>
              <w:left w:val="nil"/>
              <w:bottom w:val="nil"/>
              <w:right w:val="nil"/>
            </w:tcBorders>
            <w:hideMark/>
          </w:tcPr>
          <w:p w14:paraId="16CACA14" w14:textId="77777777" w:rsidR="00113080" w:rsidRPr="002D4FD8" w:rsidRDefault="00113080" w:rsidP="0031559D">
            <w:pPr>
              <w:rPr>
                <w:sz w:val="20"/>
                <w:szCs w:val="20"/>
              </w:rPr>
            </w:pPr>
            <w:r w:rsidRPr="002D4FD8">
              <w:rPr>
                <w:sz w:val="20"/>
                <w:szCs w:val="20"/>
              </w:rPr>
              <w:t xml:space="preserve">           (Должность подписавшего лица)</w:t>
            </w:r>
          </w:p>
        </w:tc>
        <w:tc>
          <w:tcPr>
            <w:tcW w:w="622" w:type="dxa"/>
          </w:tcPr>
          <w:p w14:paraId="7CB70DD8" w14:textId="77777777" w:rsidR="00113080" w:rsidRPr="00F064AA" w:rsidRDefault="00113080" w:rsidP="0031559D">
            <w:pPr>
              <w:rPr>
                <w:sz w:val="20"/>
                <w:szCs w:val="20"/>
                <w:highlight w:val="yellow"/>
              </w:rPr>
            </w:pPr>
          </w:p>
        </w:tc>
        <w:tc>
          <w:tcPr>
            <w:tcW w:w="1371" w:type="dxa"/>
            <w:tcBorders>
              <w:top w:val="single" w:sz="4" w:space="0" w:color="auto"/>
              <w:left w:val="nil"/>
              <w:bottom w:val="nil"/>
              <w:right w:val="nil"/>
            </w:tcBorders>
            <w:hideMark/>
          </w:tcPr>
          <w:p w14:paraId="159B1A99" w14:textId="77777777" w:rsidR="00113080" w:rsidRPr="002D4FD8" w:rsidRDefault="00113080" w:rsidP="0031559D">
            <w:pPr>
              <w:rPr>
                <w:sz w:val="20"/>
                <w:szCs w:val="20"/>
              </w:rPr>
            </w:pPr>
            <w:r w:rsidRPr="002D4FD8">
              <w:rPr>
                <w:sz w:val="20"/>
                <w:szCs w:val="20"/>
              </w:rPr>
              <w:t xml:space="preserve">    (подпись)</w:t>
            </w:r>
          </w:p>
        </w:tc>
        <w:tc>
          <w:tcPr>
            <w:tcW w:w="356" w:type="dxa"/>
          </w:tcPr>
          <w:p w14:paraId="7A580E42" w14:textId="77777777" w:rsidR="00113080" w:rsidRPr="002D4FD8" w:rsidRDefault="00113080" w:rsidP="0031559D">
            <w:pPr>
              <w:rPr>
                <w:sz w:val="20"/>
                <w:szCs w:val="20"/>
              </w:rPr>
            </w:pPr>
          </w:p>
        </w:tc>
        <w:tc>
          <w:tcPr>
            <w:tcW w:w="2610" w:type="dxa"/>
            <w:tcBorders>
              <w:top w:val="single" w:sz="4" w:space="0" w:color="auto"/>
              <w:left w:val="nil"/>
              <w:bottom w:val="nil"/>
              <w:right w:val="nil"/>
            </w:tcBorders>
            <w:hideMark/>
          </w:tcPr>
          <w:p w14:paraId="1F280066" w14:textId="77777777" w:rsidR="00113080" w:rsidRPr="002D4FD8" w:rsidRDefault="00113080" w:rsidP="0031559D">
            <w:pPr>
              <w:jc w:val="center"/>
              <w:rPr>
                <w:sz w:val="20"/>
                <w:szCs w:val="20"/>
              </w:rPr>
            </w:pPr>
            <w:r w:rsidRPr="002D4FD8">
              <w:rPr>
                <w:sz w:val="20"/>
                <w:szCs w:val="20"/>
              </w:rPr>
              <w:t>(Фамилия И.О.)</w:t>
            </w:r>
          </w:p>
        </w:tc>
      </w:tr>
      <w:tr w:rsidR="00113080" w:rsidRPr="00985790" w14:paraId="07D3BD68" w14:textId="77777777" w:rsidTr="0031559D">
        <w:trPr>
          <w:cantSplit/>
          <w:trHeight w:val="578"/>
        </w:trPr>
        <w:tc>
          <w:tcPr>
            <w:tcW w:w="5105" w:type="dxa"/>
            <w:gridSpan w:val="4"/>
            <w:vAlign w:val="center"/>
            <w:hideMark/>
          </w:tcPr>
          <w:p w14:paraId="1F1805A9" w14:textId="77777777" w:rsidR="00113080" w:rsidRPr="002D4FD8" w:rsidRDefault="00113080" w:rsidP="0031559D">
            <w:pPr>
              <w:rPr>
                <w:sz w:val="20"/>
                <w:szCs w:val="20"/>
              </w:rPr>
            </w:pPr>
            <w:r w:rsidRPr="002D4FD8">
              <w:rPr>
                <w:sz w:val="20"/>
                <w:szCs w:val="20"/>
              </w:rPr>
              <w:t>«____» _____________ 2022 год</w:t>
            </w:r>
          </w:p>
          <w:p w14:paraId="779DE31B" w14:textId="77777777" w:rsidR="00113080" w:rsidRPr="002D4FD8" w:rsidRDefault="00113080" w:rsidP="0031559D">
            <w:pPr>
              <w:rPr>
                <w:sz w:val="20"/>
                <w:szCs w:val="20"/>
              </w:rPr>
            </w:pPr>
          </w:p>
        </w:tc>
        <w:tc>
          <w:tcPr>
            <w:tcW w:w="622" w:type="dxa"/>
            <w:hideMark/>
          </w:tcPr>
          <w:p w14:paraId="7F1E8448" w14:textId="77777777" w:rsidR="00113080" w:rsidRPr="002D4FD8" w:rsidRDefault="00113080" w:rsidP="0031559D">
            <w:pPr>
              <w:rPr>
                <w:sz w:val="20"/>
                <w:szCs w:val="20"/>
              </w:rPr>
            </w:pPr>
            <w:r w:rsidRPr="002D4FD8">
              <w:rPr>
                <w:sz w:val="20"/>
                <w:szCs w:val="20"/>
              </w:rPr>
              <w:t>М.П.</w:t>
            </w:r>
          </w:p>
        </w:tc>
        <w:tc>
          <w:tcPr>
            <w:tcW w:w="1371" w:type="dxa"/>
            <w:vAlign w:val="center"/>
          </w:tcPr>
          <w:p w14:paraId="50C5B990" w14:textId="77777777" w:rsidR="00113080" w:rsidRPr="002D4FD8" w:rsidRDefault="00113080" w:rsidP="0031559D">
            <w:pPr>
              <w:rPr>
                <w:sz w:val="20"/>
                <w:szCs w:val="20"/>
              </w:rPr>
            </w:pPr>
          </w:p>
          <w:p w14:paraId="4C6CA972" w14:textId="77777777" w:rsidR="00113080" w:rsidRPr="002D4FD8" w:rsidRDefault="00113080" w:rsidP="0031559D">
            <w:pPr>
              <w:rPr>
                <w:sz w:val="20"/>
                <w:szCs w:val="20"/>
              </w:rPr>
            </w:pPr>
          </w:p>
        </w:tc>
        <w:tc>
          <w:tcPr>
            <w:tcW w:w="356" w:type="dxa"/>
          </w:tcPr>
          <w:p w14:paraId="7FAD55F9" w14:textId="77777777" w:rsidR="00113080" w:rsidRPr="002D4FD8" w:rsidRDefault="00113080" w:rsidP="0031559D">
            <w:pPr>
              <w:rPr>
                <w:sz w:val="20"/>
                <w:szCs w:val="20"/>
              </w:rPr>
            </w:pPr>
          </w:p>
          <w:p w14:paraId="37C83050" w14:textId="77777777" w:rsidR="00113080" w:rsidRPr="002D4FD8" w:rsidRDefault="00113080" w:rsidP="0031559D">
            <w:pPr>
              <w:rPr>
                <w:sz w:val="20"/>
                <w:szCs w:val="20"/>
              </w:rPr>
            </w:pPr>
          </w:p>
        </w:tc>
        <w:tc>
          <w:tcPr>
            <w:tcW w:w="2610" w:type="dxa"/>
          </w:tcPr>
          <w:p w14:paraId="15F23479" w14:textId="77777777" w:rsidR="00113080" w:rsidRPr="002D4FD8" w:rsidRDefault="00113080" w:rsidP="0031559D">
            <w:pPr>
              <w:rPr>
                <w:sz w:val="20"/>
                <w:szCs w:val="20"/>
              </w:rPr>
            </w:pPr>
          </w:p>
        </w:tc>
      </w:tr>
    </w:tbl>
    <w:p w14:paraId="2847EE00" w14:textId="6A8241E6" w:rsidR="00113080" w:rsidRDefault="00113080" w:rsidP="00B52927">
      <w:pPr>
        <w:pStyle w:val="af1"/>
        <w:tabs>
          <w:tab w:val="left" w:pos="690"/>
        </w:tabs>
        <w:ind w:right="68"/>
        <w:jc w:val="right"/>
        <w:rPr>
          <w:b/>
          <w:color w:val="auto"/>
          <w:sz w:val="20"/>
          <w:szCs w:val="20"/>
        </w:rPr>
      </w:pPr>
    </w:p>
    <w:p w14:paraId="222714D6" w14:textId="50570805" w:rsidR="00113080" w:rsidRDefault="00113080" w:rsidP="00B52927">
      <w:pPr>
        <w:pStyle w:val="af1"/>
        <w:tabs>
          <w:tab w:val="left" w:pos="690"/>
        </w:tabs>
        <w:ind w:right="68"/>
        <w:jc w:val="right"/>
        <w:rPr>
          <w:b/>
          <w:color w:val="auto"/>
          <w:sz w:val="20"/>
          <w:szCs w:val="20"/>
        </w:rPr>
      </w:pPr>
    </w:p>
    <w:p w14:paraId="35DB7D16" w14:textId="405A8398" w:rsidR="00113080" w:rsidRDefault="00113080" w:rsidP="00B52927">
      <w:pPr>
        <w:pStyle w:val="af1"/>
        <w:tabs>
          <w:tab w:val="left" w:pos="690"/>
        </w:tabs>
        <w:ind w:right="68"/>
        <w:jc w:val="right"/>
        <w:rPr>
          <w:b/>
          <w:color w:val="auto"/>
          <w:sz w:val="20"/>
          <w:szCs w:val="20"/>
        </w:rPr>
      </w:pPr>
    </w:p>
    <w:p w14:paraId="6B772673" w14:textId="550AE783" w:rsidR="00113080" w:rsidRDefault="00113080" w:rsidP="00B52927">
      <w:pPr>
        <w:pStyle w:val="af1"/>
        <w:tabs>
          <w:tab w:val="left" w:pos="690"/>
        </w:tabs>
        <w:ind w:right="68"/>
        <w:jc w:val="right"/>
        <w:rPr>
          <w:b/>
          <w:color w:val="auto"/>
          <w:sz w:val="20"/>
          <w:szCs w:val="20"/>
        </w:rPr>
      </w:pPr>
    </w:p>
    <w:p w14:paraId="1E606F6C" w14:textId="749F4C1C" w:rsidR="00113080" w:rsidRDefault="00113080" w:rsidP="00B52927">
      <w:pPr>
        <w:pStyle w:val="af1"/>
        <w:tabs>
          <w:tab w:val="left" w:pos="690"/>
        </w:tabs>
        <w:ind w:right="68"/>
        <w:jc w:val="right"/>
        <w:rPr>
          <w:b/>
          <w:color w:val="auto"/>
          <w:sz w:val="20"/>
          <w:szCs w:val="20"/>
        </w:rPr>
      </w:pPr>
    </w:p>
    <w:p w14:paraId="1E37D21F" w14:textId="5E84C427" w:rsidR="00113080" w:rsidRDefault="00113080" w:rsidP="00B52927">
      <w:pPr>
        <w:pStyle w:val="af1"/>
        <w:tabs>
          <w:tab w:val="left" w:pos="690"/>
        </w:tabs>
        <w:ind w:right="68"/>
        <w:jc w:val="right"/>
        <w:rPr>
          <w:b/>
          <w:color w:val="auto"/>
          <w:sz w:val="20"/>
          <w:szCs w:val="20"/>
        </w:rPr>
      </w:pPr>
    </w:p>
    <w:p w14:paraId="266604A8" w14:textId="32CD5781" w:rsidR="00113080" w:rsidRDefault="00113080" w:rsidP="00B52927">
      <w:pPr>
        <w:pStyle w:val="af1"/>
        <w:tabs>
          <w:tab w:val="left" w:pos="690"/>
        </w:tabs>
        <w:ind w:right="68"/>
        <w:jc w:val="right"/>
        <w:rPr>
          <w:b/>
          <w:color w:val="auto"/>
          <w:sz w:val="20"/>
          <w:szCs w:val="20"/>
        </w:rPr>
      </w:pPr>
    </w:p>
    <w:p w14:paraId="0AA2CBBB" w14:textId="226E6C93" w:rsidR="00113080" w:rsidRDefault="00113080" w:rsidP="00B52927">
      <w:pPr>
        <w:pStyle w:val="af1"/>
        <w:tabs>
          <w:tab w:val="left" w:pos="690"/>
        </w:tabs>
        <w:ind w:right="68"/>
        <w:jc w:val="right"/>
        <w:rPr>
          <w:b/>
          <w:color w:val="auto"/>
          <w:sz w:val="20"/>
          <w:szCs w:val="20"/>
        </w:rPr>
      </w:pPr>
    </w:p>
    <w:p w14:paraId="0147FA41" w14:textId="41584197" w:rsidR="00113080" w:rsidRDefault="00113080" w:rsidP="00B52927">
      <w:pPr>
        <w:pStyle w:val="af1"/>
        <w:tabs>
          <w:tab w:val="left" w:pos="690"/>
        </w:tabs>
        <w:ind w:right="68"/>
        <w:jc w:val="right"/>
        <w:rPr>
          <w:b/>
          <w:color w:val="auto"/>
          <w:sz w:val="20"/>
          <w:szCs w:val="20"/>
        </w:rPr>
      </w:pPr>
    </w:p>
    <w:p w14:paraId="71D91D9D" w14:textId="3151FA96" w:rsidR="00113080" w:rsidRDefault="00113080" w:rsidP="00B52927">
      <w:pPr>
        <w:pStyle w:val="af1"/>
        <w:tabs>
          <w:tab w:val="left" w:pos="690"/>
        </w:tabs>
        <w:ind w:right="68"/>
        <w:jc w:val="right"/>
        <w:rPr>
          <w:b/>
          <w:color w:val="auto"/>
          <w:sz w:val="20"/>
          <w:szCs w:val="20"/>
        </w:rPr>
      </w:pPr>
    </w:p>
    <w:p w14:paraId="31070B5C" w14:textId="764B8B1B" w:rsidR="00113080" w:rsidRDefault="00113080" w:rsidP="00B52927">
      <w:pPr>
        <w:pStyle w:val="af1"/>
        <w:tabs>
          <w:tab w:val="left" w:pos="690"/>
        </w:tabs>
        <w:ind w:right="68"/>
        <w:jc w:val="right"/>
        <w:rPr>
          <w:b/>
          <w:color w:val="auto"/>
          <w:sz w:val="20"/>
          <w:szCs w:val="20"/>
        </w:rPr>
      </w:pPr>
    </w:p>
    <w:p w14:paraId="4B247DF9" w14:textId="52019A57" w:rsidR="00113080" w:rsidRDefault="00113080" w:rsidP="00B52927">
      <w:pPr>
        <w:pStyle w:val="af1"/>
        <w:tabs>
          <w:tab w:val="left" w:pos="690"/>
        </w:tabs>
        <w:ind w:right="68"/>
        <w:jc w:val="right"/>
        <w:rPr>
          <w:b/>
          <w:color w:val="auto"/>
          <w:sz w:val="20"/>
          <w:szCs w:val="20"/>
        </w:rPr>
      </w:pPr>
    </w:p>
    <w:p w14:paraId="228AD020" w14:textId="425F3145" w:rsidR="00113080" w:rsidRDefault="00113080" w:rsidP="00B52927">
      <w:pPr>
        <w:pStyle w:val="af1"/>
        <w:tabs>
          <w:tab w:val="left" w:pos="690"/>
        </w:tabs>
        <w:ind w:right="68"/>
        <w:jc w:val="right"/>
        <w:rPr>
          <w:b/>
          <w:color w:val="auto"/>
          <w:sz w:val="20"/>
          <w:szCs w:val="20"/>
        </w:rPr>
      </w:pPr>
    </w:p>
    <w:p w14:paraId="58F1EF25" w14:textId="5470386E" w:rsidR="00113080" w:rsidRDefault="00113080" w:rsidP="00B52927">
      <w:pPr>
        <w:pStyle w:val="af1"/>
        <w:tabs>
          <w:tab w:val="left" w:pos="690"/>
        </w:tabs>
        <w:ind w:right="68"/>
        <w:jc w:val="right"/>
        <w:rPr>
          <w:b/>
          <w:color w:val="auto"/>
          <w:sz w:val="20"/>
          <w:szCs w:val="20"/>
        </w:rPr>
      </w:pPr>
    </w:p>
    <w:p w14:paraId="6A466E69" w14:textId="77777777" w:rsidR="00113080" w:rsidRDefault="00113080" w:rsidP="00113080">
      <w:pPr>
        <w:pStyle w:val="af1"/>
        <w:tabs>
          <w:tab w:val="left" w:pos="690"/>
        </w:tabs>
        <w:ind w:right="68"/>
        <w:jc w:val="center"/>
        <w:rPr>
          <w:b/>
          <w:color w:val="auto"/>
          <w:sz w:val="20"/>
          <w:szCs w:val="20"/>
        </w:rPr>
      </w:pPr>
    </w:p>
    <w:p w14:paraId="38FAE8C4" w14:textId="77777777" w:rsidR="00113080" w:rsidRDefault="00113080" w:rsidP="00B52927">
      <w:pPr>
        <w:pStyle w:val="af1"/>
        <w:tabs>
          <w:tab w:val="left" w:pos="690"/>
        </w:tabs>
        <w:ind w:right="68"/>
        <w:jc w:val="right"/>
        <w:rPr>
          <w:b/>
          <w:color w:val="auto"/>
          <w:sz w:val="20"/>
          <w:szCs w:val="20"/>
        </w:rPr>
      </w:pPr>
    </w:p>
    <w:p w14:paraId="06F58E9D" w14:textId="62DCE694" w:rsidR="001829DD" w:rsidRPr="001B1130" w:rsidRDefault="00BC3C00" w:rsidP="00B52927">
      <w:pPr>
        <w:pStyle w:val="af1"/>
        <w:tabs>
          <w:tab w:val="left" w:pos="690"/>
        </w:tabs>
        <w:ind w:right="68"/>
        <w:jc w:val="right"/>
        <w:rPr>
          <w:sz w:val="20"/>
          <w:szCs w:val="20"/>
        </w:rPr>
      </w:pPr>
      <w:r w:rsidRPr="001B1130">
        <w:rPr>
          <w:b/>
          <w:color w:val="auto"/>
          <w:sz w:val="20"/>
          <w:szCs w:val="20"/>
        </w:rPr>
        <w:t xml:space="preserve">Форма № </w:t>
      </w:r>
      <w:r w:rsidR="00113080">
        <w:rPr>
          <w:b/>
          <w:color w:val="auto"/>
          <w:sz w:val="20"/>
          <w:szCs w:val="20"/>
        </w:rPr>
        <w:t>4</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156CCC9E" w14:textId="77777777" w:rsidR="001829DD" w:rsidRPr="001B1130" w:rsidRDefault="001829DD" w:rsidP="00B52927">
      <w:pPr>
        <w:jc w:val="center"/>
        <w:outlineLvl w:val="0"/>
        <w:rPr>
          <w:b/>
          <w:sz w:val="20"/>
          <w:szCs w:val="20"/>
        </w:rPr>
      </w:pPr>
    </w:p>
    <w:p w14:paraId="09F289FE" w14:textId="3E16B4C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w:t>
      </w:r>
      <w:r w:rsidR="00FB6780">
        <w:rPr>
          <w:b/>
          <w:sz w:val="20"/>
          <w:szCs w:val="20"/>
        </w:rPr>
        <w:t>ПРЕДЛОЖЕНИЙ</w:t>
      </w:r>
      <w:r w:rsidR="005F258F" w:rsidRPr="001B1130">
        <w:rPr>
          <w:b/>
          <w:sz w:val="20"/>
          <w:szCs w:val="20"/>
        </w:rPr>
        <w:t xml:space="preserve"> </w:t>
      </w:r>
      <w:r w:rsidRPr="001B1130">
        <w:rPr>
          <w:b/>
          <w:sz w:val="20"/>
          <w:szCs w:val="20"/>
        </w:rPr>
        <w:t>В ЭЛЕКТРОННОЙ ФОРМЕ</w:t>
      </w:r>
    </w:p>
    <w:p w14:paraId="38A4786A"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FB6780">
              <w:rPr>
                <w:b/>
                <w:snapToGrid w:val="0"/>
                <w:sz w:val="20"/>
                <w:szCs w:val="20"/>
              </w:rPr>
              <w:t>предложений</w:t>
            </w:r>
            <w:r w:rsidRPr="001B1130">
              <w:rPr>
                <w:b/>
                <w:snapToGrid w:val="0"/>
                <w:sz w:val="20"/>
                <w:szCs w:val="20"/>
              </w:rPr>
              <w:t xml:space="preserve"> в электронной форме (заполняется Участником открытого запроса </w:t>
            </w:r>
            <w:r w:rsidR="00FB6780">
              <w:rPr>
                <w:b/>
                <w:snapToGrid w:val="0"/>
                <w:sz w:val="20"/>
                <w:szCs w:val="20"/>
              </w:rPr>
              <w:t>предложений</w:t>
            </w:r>
            <w:r w:rsidRPr="001B1130">
              <w:rPr>
                <w:b/>
                <w:snapToGrid w:val="0"/>
                <w:sz w:val="20"/>
                <w:szCs w:val="20"/>
              </w:rPr>
              <w:t xml:space="preserve"> в электронной форме)</w:t>
            </w:r>
          </w:p>
        </w:tc>
      </w:tr>
      <w:tr w:rsidR="001829DD" w:rsidRPr="001B1130"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1B1130" w:rsidRDefault="001829DD" w:rsidP="00B52927">
            <w:pPr>
              <w:jc w:val="center"/>
              <w:rPr>
                <w:snapToGrid w:val="0"/>
                <w:sz w:val="20"/>
                <w:szCs w:val="20"/>
              </w:rPr>
            </w:pPr>
          </w:p>
        </w:tc>
      </w:tr>
      <w:tr w:rsidR="001829DD" w:rsidRPr="001B1130"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1B1130" w:rsidRDefault="001829DD" w:rsidP="00B52927">
            <w:pPr>
              <w:jc w:val="center"/>
              <w:rPr>
                <w:snapToGrid w:val="0"/>
                <w:sz w:val="20"/>
                <w:szCs w:val="20"/>
              </w:rPr>
            </w:pPr>
          </w:p>
        </w:tc>
      </w:tr>
      <w:tr w:rsidR="001829DD" w:rsidRPr="001B1130"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1B1130" w:rsidRDefault="001829DD" w:rsidP="00B52927">
            <w:pPr>
              <w:jc w:val="center"/>
              <w:rPr>
                <w:snapToGrid w:val="0"/>
                <w:sz w:val="20"/>
                <w:szCs w:val="20"/>
              </w:rPr>
            </w:pPr>
          </w:p>
        </w:tc>
      </w:tr>
      <w:tr w:rsidR="001829DD" w:rsidRPr="001B1130"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1B1130" w:rsidRDefault="001829DD" w:rsidP="00B52927">
            <w:pPr>
              <w:jc w:val="center"/>
              <w:rPr>
                <w:snapToGrid w:val="0"/>
                <w:sz w:val="20"/>
                <w:szCs w:val="20"/>
              </w:rPr>
            </w:pPr>
          </w:p>
        </w:tc>
      </w:tr>
      <w:tr w:rsidR="001829DD" w:rsidRPr="001B1130"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1B1130" w:rsidRDefault="001829DD" w:rsidP="00B52927">
            <w:pPr>
              <w:jc w:val="center"/>
              <w:rPr>
                <w:snapToGrid w:val="0"/>
                <w:sz w:val="20"/>
                <w:szCs w:val="20"/>
              </w:rPr>
            </w:pPr>
          </w:p>
        </w:tc>
      </w:tr>
      <w:tr w:rsidR="001829DD" w:rsidRPr="001B1130"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1B1130" w:rsidRDefault="001829DD" w:rsidP="00B52927">
            <w:pPr>
              <w:jc w:val="center"/>
              <w:rPr>
                <w:snapToGrid w:val="0"/>
                <w:sz w:val="20"/>
                <w:szCs w:val="20"/>
              </w:rPr>
            </w:pPr>
          </w:p>
        </w:tc>
      </w:tr>
      <w:tr w:rsidR="001829DD" w:rsidRPr="001B1130"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1B1130" w:rsidRDefault="001829DD" w:rsidP="00B52927">
            <w:pPr>
              <w:jc w:val="center"/>
              <w:rPr>
                <w:snapToGrid w:val="0"/>
                <w:sz w:val="20"/>
                <w:szCs w:val="20"/>
              </w:rPr>
            </w:pPr>
          </w:p>
        </w:tc>
      </w:tr>
      <w:tr w:rsidR="001829DD" w:rsidRPr="001B1130"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1B1130" w:rsidRDefault="001829DD" w:rsidP="00B52927">
            <w:pPr>
              <w:jc w:val="center"/>
              <w:rPr>
                <w:snapToGrid w:val="0"/>
                <w:sz w:val="20"/>
                <w:szCs w:val="20"/>
              </w:rPr>
            </w:pPr>
          </w:p>
        </w:tc>
      </w:tr>
      <w:tr w:rsidR="001829DD" w:rsidRPr="001B1130"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1B1130" w:rsidRDefault="001829DD" w:rsidP="00B52927">
            <w:pPr>
              <w:jc w:val="center"/>
              <w:rPr>
                <w:snapToGrid w:val="0"/>
                <w:sz w:val="20"/>
                <w:szCs w:val="20"/>
              </w:rPr>
            </w:pPr>
          </w:p>
        </w:tc>
      </w:tr>
      <w:tr w:rsidR="001829DD" w:rsidRPr="001B1130"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1B1130" w:rsidRDefault="001829DD" w:rsidP="00B52927">
            <w:pPr>
              <w:jc w:val="center"/>
              <w:rPr>
                <w:snapToGrid w:val="0"/>
                <w:sz w:val="20"/>
                <w:szCs w:val="20"/>
              </w:rPr>
            </w:pPr>
          </w:p>
        </w:tc>
      </w:tr>
      <w:tr w:rsidR="001829DD" w:rsidRPr="001B1130"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1B1130" w:rsidRDefault="001829DD" w:rsidP="00B52927">
            <w:pPr>
              <w:jc w:val="center"/>
              <w:rPr>
                <w:snapToGrid w:val="0"/>
                <w:sz w:val="20"/>
                <w:szCs w:val="20"/>
              </w:rPr>
            </w:pPr>
          </w:p>
        </w:tc>
      </w:tr>
      <w:tr w:rsidR="001829DD" w:rsidRPr="001B1130"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1B1130" w:rsidRDefault="001829DD" w:rsidP="00B52927">
            <w:pPr>
              <w:jc w:val="center"/>
              <w:rPr>
                <w:snapToGrid w:val="0"/>
                <w:sz w:val="20"/>
                <w:szCs w:val="20"/>
              </w:rPr>
            </w:pPr>
          </w:p>
        </w:tc>
      </w:tr>
      <w:tr w:rsidR="001829DD" w:rsidRPr="001B1130"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1B1130" w:rsidRDefault="001829DD" w:rsidP="00B52927">
            <w:pPr>
              <w:jc w:val="center"/>
              <w:rPr>
                <w:snapToGrid w:val="0"/>
                <w:color w:val="000000"/>
                <w:sz w:val="20"/>
                <w:szCs w:val="20"/>
              </w:rPr>
            </w:pPr>
          </w:p>
        </w:tc>
      </w:tr>
      <w:tr w:rsidR="001829DD" w:rsidRPr="001B1130"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1B1130" w:rsidRDefault="001829DD" w:rsidP="00B52927">
            <w:pPr>
              <w:jc w:val="center"/>
              <w:rPr>
                <w:snapToGrid w:val="0"/>
                <w:color w:val="000000"/>
                <w:sz w:val="20"/>
                <w:szCs w:val="20"/>
              </w:rPr>
            </w:pPr>
          </w:p>
        </w:tc>
      </w:tr>
      <w:tr w:rsidR="001829DD" w:rsidRPr="001B1130"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1B1130" w:rsidRDefault="001829DD" w:rsidP="00B52927">
            <w:pPr>
              <w:jc w:val="center"/>
              <w:rPr>
                <w:snapToGrid w:val="0"/>
                <w:color w:val="000000"/>
                <w:sz w:val="20"/>
                <w:szCs w:val="20"/>
              </w:rPr>
            </w:pPr>
          </w:p>
        </w:tc>
      </w:tr>
      <w:tr w:rsidR="001829DD" w:rsidRPr="001B1130"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1B1130" w:rsidRDefault="001829DD" w:rsidP="00B52927">
            <w:pPr>
              <w:jc w:val="center"/>
              <w:rPr>
                <w:snapToGrid w:val="0"/>
                <w:sz w:val="20"/>
                <w:szCs w:val="20"/>
              </w:rPr>
            </w:pPr>
          </w:p>
        </w:tc>
      </w:tr>
    </w:tbl>
    <w:p w14:paraId="05FAEA22"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1B1130" w:rsidRDefault="001829DD" w:rsidP="00B52927">
            <w:pPr>
              <w:rPr>
                <w:sz w:val="20"/>
                <w:szCs w:val="20"/>
              </w:rPr>
            </w:pPr>
          </w:p>
        </w:tc>
        <w:tc>
          <w:tcPr>
            <w:tcW w:w="295" w:type="pct"/>
          </w:tcPr>
          <w:p w14:paraId="192D6AD9"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1B1130" w:rsidRDefault="001829DD" w:rsidP="00B52927">
            <w:pPr>
              <w:rPr>
                <w:sz w:val="20"/>
                <w:szCs w:val="20"/>
              </w:rPr>
            </w:pPr>
          </w:p>
        </w:tc>
        <w:tc>
          <w:tcPr>
            <w:tcW w:w="169" w:type="pct"/>
          </w:tcPr>
          <w:p w14:paraId="15E5162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1B1130" w:rsidRDefault="001829DD" w:rsidP="00B52927">
            <w:pPr>
              <w:rPr>
                <w:sz w:val="20"/>
                <w:szCs w:val="20"/>
              </w:rPr>
            </w:pPr>
          </w:p>
        </w:tc>
      </w:tr>
      <w:tr w:rsidR="001829DD" w:rsidRPr="001B1130"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3446426D"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1B1130" w:rsidRDefault="001829DD" w:rsidP="003D7B9E">
            <w:pPr>
              <w:jc w:val="center"/>
              <w:rPr>
                <w:sz w:val="20"/>
                <w:szCs w:val="20"/>
              </w:rPr>
            </w:pPr>
            <w:r w:rsidRPr="001B1130">
              <w:rPr>
                <w:sz w:val="20"/>
                <w:szCs w:val="20"/>
              </w:rPr>
              <w:t>(подпись)</w:t>
            </w:r>
          </w:p>
        </w:tc>
        <w:tc>
          <w:tcPr>
            <w:tcW w:w="169" w:type="pct"/>
          </w:tcPr>
          <w:p w14:paraId="70C0C8ED"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25488C52" w14:textId="77777777" w:rsidTr="001829DD">
        <w:trPr>
          <w:cantSplit/>
          <w:trHeight w:val="561"/>
        </w:trPr>
        <w:tc>
          <w:tcPr>
            <w:tcW w:w="2622" w:type="pct"/>
            <w:vAlign w:val="center"/>
            <w:hideMark/>
          </w:tcPr>
          <w:p w14:paraId="1645D1B4"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0F8AA482" w14:textId="77777777" w:rsidR="001829DD" w:rsidRPr="001B1130" w:rsidRDefault="001829DD" w:rsidP="00B52927">
            <w:pPr>
              <w:rPr>
                <w:sz w:val="20"/>
                <w:szCs w:val="20"/>
              </w:rPr>
            </w:pPr>
            <w:r w:rsidRPr="001B1130">
              <w:rPr>
                <w:sz w:val="20"/>
                <w:szCs w:val="20"/>
              </w:rPr>
              <w:t>М.П.</w:t>
            </w:r>
          </w:p>
        </w:tc>
        <w:tc>
          <w:tcPr>
            <w:tcW w:w="650" w:type="pct"/>
            <w:vAlign w:val="center"/>
          </w:tcPr>
          <w:p w14:paraId="54D5D8F4" w14:textId="77777777" w:rsidR="001829DD" w:rsidRPr="001B1130" w:rsidRDefault="001829DD" w:rsidP="00B52927">
            <w:pPr>
              <w:rPr>
                <w:sz w:val="20"/>
                <w:szCs w:val="20"/>
              </w:rPr>
            </w:pPr>
          </w:p>
        </w:tc>
        <w:tc>
          <w:tcPr>
            <w:tcW w:w="169" w:type="pct"/>
          </w:tcPr>
          <w:p w14:paraId="2AF0FEA7" w14:textId="77777777" w:rsidR="001829DD" w:rsidRPr="001B1130" w:rsidRDefault="001829DD" w:rsidP="00B52927">
            <w:pPr>
              <w:rPr>
                <w:sz w:val="20"/>
                <w:szCs w:val="20"/>
              </w:rPr>
            </w:pPr>
          </w:p>
          <w:p w14:paraId="7A6629BA" w14:textId="77777777" w:rsidR="001829DD" w:rsidRPr="001B1130" w:rsidRDefault="001829DD" w:rsidP="00B52927">
            <w:pPr>
              <w:rPr>
                <w:sz w:val="20"/>
                <w:szCs w:val="20"/>
              </w:rPr>
            </w:pPr>
          </w:p>
        </w:tc>
        <w:tc>
          <w:tcPr>
            <w:tcW w:w="1264" w:type="pct"/>
          </w:tcPr>
          <w:p w14:paraId="3C5BB557" w14:textId="77777777" w:rsidR="001829DD" w:rsidRPr="001B1130" w:rsidRDefault="001829DD" w:rsidP="00B52927">
            <w:pPr>
              <w:rPr>
                <w:sz w:val="20"/>
                <w:szCs w:val="20"/>
              </w:rPr>
            </w:pPr>
          </w:p>
        </w:tc>
      </w:tr>
    </w:tbl>
    <w:p w14:paraId="6B3BE4BA"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3163C2">
          <w:headerReference w:type="default" r:id="rId24"/>
          <w:footerReference w:type="even" r:id="rId25"/>
          <w:footerReference w:type="default" r:id="rId26"/>
          <w:pgSz w:w="11906" w:h="16838"/>
          <w:pgMar w:top="284" w:right="709" w:bottom="284" w:left="851" w:header="357" w:footer="0" w:gutter="0"/>
          <w:cols w:space="708"/>
          <w:docGrid w:linePitch="360"/>
        </w:sectPr>
      </w:pPr>
    </w:p>
    <w:p w14:paraId="7820557F" w14:textId="77777777" w:rsidR="00AA28DE" w:rsidRDefault="00AA28DE" w:rsidP="00AA28DE">
      <w:pPr>
        <w:suppressAutoHyphens/>
        <w:jc w:val="right"/>
        <w:rPr>
          <w:b/>
          <w:sz w:val="20"/>
          <w:szCs w:val="20"/>
        </w:rPr>
      </w:pPr>
    </w:p>
    <w:p w14:paraId="4EFFC3BC" w14:textId="77777777" w:rsidR="00AA28DE" w:rsidRDefault="00AA28DE" w:rsidP="00AA28DE">
      <w:pPr>
        <w:suppressAutoHyphens/>
        <w:jc w:val="right"/>
        <w:rPr>
          <w:b/>
          <w:sz w:val="20"/>
          <w:szCs w:val="20"/>
        </w:rPr>
      </w:pPr>
    </w:p>
    <w:p w14:paraId="64CA0EB9" w14:textId="77777777" w:rsidR="00AA28DE" w:rsidRDefault="00AA28DE" w:rsidP="00AA28DE">
      <w:pPr>
        <w:suppressAutoHyphens/>
        <w:jc w:val="right"/>
        <w:rPr>
          <w:b/>
          <w:sz w:val="20"/>
          <w:szCs w:val="20"/>
        </w:rPr>
      </w:pPr>
    </w:p>
    <w:p w14:paraId="43B233D4" w14:textId="77777777" w:rsidR="00AA28DE" w:rsidRDefault="00AA28DE" w:rsidP="00AA28DE">
      <w:pPr>
        <w:suppressAutoHyphens/>
        <w:jc w:val="right"/>
        <w:rPr>
          <w:b/>
          <w:sz w:val="20"/>
          <w:szCs w:val="20"/>
        </w:rPr>
      </w:pPr>
    </w:p>
    <w:p w14:paraId="5C2342D8" w14:textId="77777777" w:rsidR="00AA28DE" w:rsidRDefault="00AA28DE" w:rsidP="00AA28DE">
      <w:pPr>
        <w:suppressAutoHyphens/>
        <w:jc w:val="right"/>
        <w:rPr>
          <w:b/>
          <w:sz w:val="20"/>
          <w:szCs w:val="20"/>
        </w:rPr>
      </w:pPr>
    </w:p>
    <w:p w14:paraId="4EF9A9F7" w14:textId="77777777" w:rsidR="00AA28DE" w:rsidRDefault="00AA28DE" w:rsidP="00AA28DE">
      <w:pPr>
        <w:suppressAutoHyphens/>
        <w:jc w:val="right"/>
        <w:rPr>
          <w:b/>
          <w:sz w:val="20"/>
          <w:szCs w:val="20"/>
        </w:rPr>
      </w:pPr>
    </w:p>
    <w:p w14:paraId="4DE14C53" w14:textId="77777777" w:rsidR="00AA28DE" w:rsidRDefault="00AA28DE" w:rsidP="00AA28DE">
      <w:pPr>
        <w:suppressAutoHyphens/>
        <w:jc w:val="right"/>
        <w:rPr>
          <w:b/>
          <w:sz w:val="20"/>
          <w:szCs w:val="20"/>
        </w:rPr>
      </w:pPr>
    </w:p>
    <w:p w14:paraId="614D890F" w14:textId="77777777" w:rsidR="00AA28DE" w:rsidRDefault="00AA28DE" w:rsidP="00AA28DE">
      <w:pPr>
        <w:suppressAutoHyphens/>
        <w:jc w:val="right"/>
        <w:rPr>
          <w:b/>
          <w:sz w:val="20"/>
          <w:szCs w:val="20"/>
        </w:rPr>
      </w:pPr>
    </w:p>
    <w:p w14:paraId="0A5D96E4" w14:textId="77777777" w:rsidR="00AA28DE" w:rsidRDefault="00AA28DE" w:rsidP="00AA28DE">
      <w:pPr>
        <w:suppressAutoHyphens/>
        <w:jc w:val="right"/>
        <w:rPr>
          <w:b/>
          <w:sz w:val="20"/>
          <w:szCs w:val="20"/>
        </w:rPr>
      </w:pPr>
    </w:p>
    <w:p w14:paraId="17349806" w14:textId="77777777" w:rsidR="00AA28DE" w:rsidRDefault="00AA28DE" w:rsidP="00AA28DE">
      <w:pPr>
        <w:suppressAutoHyphens/>
        <w:jc w:val="right"/>
        <w:rPr>
          <w:b/>
          <w:sz w:val="20"/>
          <w:szCs w:val="20"/>
        </w:rPr>
      </w:pPr>
    </w:p>
    <w:p w14:paraId="6C7D3B97" w14:textId="77777777" w:rsidR="00AA28DE" w:rsidRDefault="00AA28DE" w:rsidP="00AA28DE">
      <w:pPr>
        <w:suppressAutoHyphens/>
        <w:jc w:val="right"/>
        <w:rPr>
          <w:b/>
          <w:sz w:val="20"/>
          <w:szCs w:val="20"/>
        </w:rPr>
      </w:pPr>
    </w:p>
    <w:p w14:paraId="68F11F62" w14:textId="77777777" w:rsidR="00AA28DE" w:rsidRDefault="00AA28DE" w:rsidP="00AA28DE">
      <w:pPr>
        <w:suppressAutoHyphens/>
        <w:jc w:val="right"/>
        <w:rPr>
          <w:b/>
          <w:sz w:val="20"/>
          <w:szCs w:val="20"/>
        </w:rPr>
      </w:pPr>
    </w:p>
    <w:p w14:paraId="187D10A0" w14:textId="77777777" w:rsidR="00AA28DE" w:rsidRDefault="00AA28DE" w:rsidP="00AA28DE">
      <w:pPr>
        <w:suppressAutoHyphens/>
        <w:jc w:val="right"/>
        <w:rPr>
          <w:b/>
          <w:sz w:val="20"/>
          <w:szCs w:val="20"/>
        </w:rPr>
      </w:pPr>
    </w:p>
    <w:p w14:paraId="6A3456F3" w14:textId="77777777" w:rsidR="00AA28DE" w:rsidRDefault="00AA28DE" w:rsidP="00AA28DE">
      <w:pPr>
        <w:suppressAutoHyphens/>
        <w:jc w:val="right"/>
        <w:rPr>
          <w:b/>
          <w:sz w:val="20"/>
          <w:szCs w:val="20"/>
        </w:rPr>
      </w:pPr>
    </w:p>
    <w:p w14:paraId="7E8A54B6" w14:textId="77777777" w:rsidR="00AA28DE" w:rsidRDefault="00AA28DE" w:rsidP="00AA28DE">
      <w:pPr>
        <w:suppressAutoHyphens/>
        <w:jc w:val="right"/>
        <w:rPr>
          <w:b/>
          <w:sz w:val="20"/>
          <w:szCs w:val="20"/>
        </w:rPr>
      </w:pPr>
    </w:p>
    <w:p w14:paraId="5BDA5E25" w14:textId="77777777" w:rsidR="00AA28DE" w:rsidRDefault="00AA28DE" w:rsidP="00E568B2">
      <w:pPr>
        <w:suppressAutoHyphens/>
        <w:rPr>
          <w:b/>
          <w:sz w:val="20"/>
          <w:szCs w:val="20"/>
        </w:rPr>
      </w:pPr>
    </w:p>
    <w:p w14:paraId="26C016BF" w14:textId="77777777" w:rsidR="00AA28DE" w:rsidRDefault="00AA28DE" w:rsidP="00AA28DE">
      <w:pPr>
        <w:suppressAutoHyphens/>
        <w:jc w:val="right"/>
        <w:rPr>
          <w:b/>
          <w:sz w:val="20"/>
          <w:szCs w:val="20"/>
        </w:rPr>
      </w:pPr>
    </w:p>
    <w:p w14:paraId="48459C94" w14:textId="77777777" w:rsidR="00AA28DE" w:rsidRDefault="00AA28DE" w:rsidP="00AA28DE">
      <w:pPr>
        <w:suppressAutoHyphens/>
        <w:jc w:val="right"/>
        <w:rPr>
          <w:b/>
          <w:sz w:val="20"/>
          <w:szCs w:val="20"/>
        </w:rPr>
      </w:pPr>
    </w:p>
    <w:p w14:paraId="30DAB18F" w14:textId="77777777" w:rsidR="00AA28DE" w:rsidRDefault="00AA28DE" w:rsidP="00AA28DE">
      <w:pPr>
        <w:suppressAutoHyphens/>
        <w:jc w:val="right"/>
        <w:rPr>
          <w:b/>
          <w:sz w:val="20"/>
          <w:szCs w:val="20"/>
        </w:rPr>
      </w:pPr>
    </w:p>
    <w:p w14:paraId="6B6E47DB" w14:textId="77777777" w:rsidR="00AA28DE" w:rsidRDefault="00AA28DE" w:rsidP="00AA28DE">
      <w:pPr>
        <w:suppressAutoHyphens/>
        <w:jc w:val="right"/>
        <w:rPr>
          <w:b/>
          <w:sz w:val="20"/>
          <w:szCs w:val="20"/>
        </w:rPr>
      </w:pPr>
    </w:p>
    <w:p w14:paraId="02AAEFA0" w14:textId="77777777" w:rsidR="00AA28DE" w:rsidRDefault="00AA28DE" w:rsidP="00AA28DE">
      <w:pPr>
        <w:suppressAutoHyphens/>
        <w:jc w:val="right"/>
        <w:rPr>
          <w:b/>
          <w:sz w:val="20"/>
          <w:szCs w:val="20"/>
        </w:rPr>
      </w:pPr>
    </w:p>
    <w:p w14:paraId="461B758B" w14:textId="77777777" w:rsidR="00AA28DE" w:rsidRDefault="00AA28DE" w:rsidP="00EF293E">
      <w:pPr>
        <w:suppressAutoHyphens/>
        <w:rPr>
          <w:b/>
          <w:sz w:val="20"/>
          <w:szCs w:val="20"/>
        </w:rPr>
      </w:pPr>
    </w:p>
    <w:p w14:paraId="56E97716" w14:textId="77777777" w:rsidR="006956EB" w:rsidRPr="001B1130" w:rsidRDefault="006956EB" w:rsidP="00E568B2">
      <w:pPr>
        <w:pStyle w:val="22"/>
        <w:pageBreakBefore/>
        <w:tabs>
          <w:tab w:val="left" w:pos="708"/>
        </w:tabs>
        <w:spacing w:before="0" w:after="0"/>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558A6BB2" w14:textId="0E186DEA" w:rsidR="005914F3" w:rsidRDefault="00F064AA" w:rsidP="00E568B2">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w:t>
      </w:r>
      <w:r w:rsidR="00412A2E">
        <w:rPr>
          <w:rFonts w:ascii="Times New Roman" w:hAnsi="Times New Roman" w:cs="Times New Roman"/>
          <w:bCs w:val="0"/>
          <w:i w:val="0"/>
          <w:sz w:val="20"/>
          <w:szCs w:val="20"/>
        </w:rPr>
        <w:t>орма № </w:t>
      </w:r>
      <w:r w:rsidR="00EF293E">
        <w:rPr>
          <w:rFonts w:ascii="Times New Roman" w:hAnsi="Times New Roman" w:cs="Times New Roman"/>
          <w:bCs w:val="0"/>
          <w:i w:val="0"/>
          <w:sz w:val="20"/>
          <w:szCs w:val="20"/>
        </w:rPr>
        <w:t>5</w:t>
      </w:r>
      <w:r w:rsidR="00267E80" w:rsidRPr="001B1130">
        <w:rPr>
          <w:rFonts w:ascii="Times New Roman" w:hAnsi="Times New Roman" w:cs="Times New Roman"/>
          <w:bCs w:val="0"/>
          <w:i w:val="0"/>
          <w:sz w:val="20"/>
          <w:szCs w:val="20"/>
        </w:rPr>
        <w:t xml:space="preserve"> «Доверенность на уполномоченное лицо,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A526A4D" w14:textId="77777777" w:rsidR="005914F3" w:rsidRDefault="005914F3" w:rsidP="00E568B2">
      <w:pPr>
        <w:jc w:val="right"/>
      </w:pPr>
    </w:p>
    <w:p w14:paraId="06C4CF43"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474FF529"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617D0C18"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3D708B11" w14:textId="77777777" w:rsidR="005914F3" w:rsidRPr="001B1130" w:rsidRDefault="005914F3" w:rsidP="005914F3">
      <w:pPr>
        <w:shd w:val="clear" w:color="auto" w:fill="FFFFFF"/>
        <w:tabs>
          <w:tab w:val="left" w:leader="underscore" w:pos="7351"/>
        </w:tabs>
        <w:ind w:left="7"/>
        <w:rPr>
          <w:spacing w:val="1"/>
          <w:sz w:val="20"/>
          <w:szCs w:val="20"/>
        </w:rPr>
      </w:pPr>
    </w:p>
    <w:p w14:paraId="2193E59E"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1DC9B17"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4736A024" w14:textId="77777777" w:rsidR="005914F3" w:rsidRPr="001B1130" w:rsidRDefault="005914F3" w:rsidP="005914F3">
      <w:pPr>
        <w:shd w:val="clear" w:color="auto" w:fill="FFFFFF"/>
        <w:ind w:left="14"/>
        <w:rPr>
          <w:spacing w:val="6"/>
          <w:sz w:val="20"/>
          <w:szCs w:val="20"/>
        </w:rPr>
      </w:pPr>
    </w:p>
    <w:p w14:paraId="15AA564E"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42BD9DE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7F6000F5"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11A6E0"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3D3B9A32"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32973A32"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6EA0555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17F61DBB"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7DF5AFC" w14:textId="6758A8AA" w:rsidR="005914F3" w:rsidRPr="001B1130" w:rsidRDefault="005914F3" w:rsidP="005914F3">
      <w:pPr>
        <w:shd w:val="clear" w:color="auto" w:fill="FFFFFF"/>
        <w:rPr>
          <w:i/>
          <w:iCs/>
          <w:sz w:val="20"/>
          <w:szCs w:val="20"/>
        </w:rPr>
      </w:pPr>
      <w:r w:rsidRPr="001B1130">
        <w:rPr>
          <w:sz w:val="20"/>
          <w:szCs w:val="20"/>
        </w:rPr>
        <w:t xml:space="preserve">на открытом запросе </w:t>
      </w:r>
      <w:r w:rsidR="00B448BE">
        <w:rPr>
          <w:sz w:val="20"/>
          <w:szCs w:val="20"/>
        </w:rPr>
        <w:t>предложений</w:t>
      </w:r>
      <w:r w:rsidRPr="001B1130">
        <w:rPr>
          <w:sz w:val="20"/>
          <w:szCs w:val="20"/>
        </w:rPr>
        <w:t xml:space="preserve">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EB25D66"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1B1130" w:rsidRDefault="005914F3" w:rsidP="005914F3">
      <w:pPr>
        <w:shd w:val="clear" w:color="auto" w:fill="FFFFFF"/>
        <w:ind w:left="7"/>
        <w:rPr>
          <w:sz w:val="20"/>
          <w:szCs w:val="20"/>
        </w:rPr>
      </w:pPr>
    </w:p>
    <w:p w14:paraId="5BBD5228"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0905B674"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3B35458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Ф.И.О. удостоверяемого</w:t>
      </w:r>
      <w:r w:rsidRPr="001B1130">
        <w:rPr>
          <w:sz w:val="20"/>
          <w:szCs w:val="20"/>
        </w:rPr>
        <w:t>)                                         (</w:t>
      </w:r>
      <w:r w:rsidRPr="001B1130">
        <w:rPr>
          <w:i/>
          <w:iCs/>
          <w:sz w:val="20"/>
          <w:szCs w:val="20"/>
        </w:rPr>
        <w:t>подпись удостоверяемого</w:t>
      </w:r>
      <w:r w:rsidRPr="001B1130">
        <w:rPr>
          <w:sz w:val="20"/>
          <w:szCs w:val="20"/>
        </w:rPr>
        <w:t>)</w:t>
      </w:r>
    </w:p>
    <w:p w14:paraId="05B9072A" w14:textId="77777777" w:rsidR="005914F3" w:rsidRPr="001B1130" w:rsidRDefault="005914F3" w:rsidP="005914F3">
      <w:pPr>
        <w:shd w:val="clear" w:color="auto" w:fill="FFFFFF"/>
        <w:ind w:left="7"/>
        <w:rPr>
          <w:sz w:val="20"/>
          <w:szCs w:val="20"/>
        </w:rPr>
      </w:pPr>
    </w:p>
    <w:p w14:paraId="265495CD"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«____»  __________________________ 20 __ г.</w:t>
      </w:r>
    </w:p>
    <w:p w14:paraId="16038E26" w14:textId="77777777" w:rsidR="005914F3" w:rsidRPr="001B1130" w:rsidRDefault="005914F3" w:rsidP="005914F3">
      <w:pPr>
        <w:shd w:val="clear" w:color="auto" w:fill="FFFFFF"/>
        <w:ind w:left="7"/>
        <w:rPr>
          <w:sz w:val="20"/>
          <w:szCs w:val="20"/>
        </w:rPr>
      </w:pPr>
    </w:p>
    <w:p w14:paraId="217115E2" w14:textId="77777777" w:rsidR="005914F3" w:rsidRPr="001B1130" w:rsidRDefault="005914F3" w:rsidP="005914F3">
      <w:pPr>
        <w:rPr>
          <w:sz w:val="20"/>
          <w:szCs w:val="20"/>
        </w:rPr>
      </w:pPr>
    </w:p>
    <w:p w14:paraId="0A613CEC"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1B1130" w:rsidRDefault="005914F3" w:rsidP="005914F3">
            <w:pPr>
              <w:rPr>
                <w:sz w:val="20"/>
                <w:szCs w:val="20"/>
              </w:rPr>
            </w:pPr>
          </w:p>
        </w:tc>
        <w:tc>
          <w:tcPr>
            <w:tcW w:w="301" w:type="pct"/>
          </w:tcPr>
          <w:p w14:paraId="50DD9BFD"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1B1130" w:rsidRDefault="005914F3" w:rsidP="005914F3">
            <w:pPr>
              <w:rPr>
                <w:sz w:val="20"/>
                <w:szCs w:val="20"/>
              </w:rPr>
            </w:pPr>
          </w:p>
        </w:tc>
        <w:tc>
          <w:tcPr>
            <w:tcW w:w="172" w:type="pct"/>
          </w:tcPr>
          <w:p w14:paraId="443C3E73"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1B1130" w:rsidRDefault="005914F3" w:rsidP="005914F3">
            <w:pPr>
              <w:rPr>
                <w:sz w:val="20"/>
                <w:szCs w:val="20"/>
              </w:rPr>
            </w:pPr>
          </w:p>
        </w:tc>
      </w:tr>
      <w:tr w:rsidR="005914F3" w:rsidRPr="001B1130"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1B60539B"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1B1130" w:rsidRDefault="005914F3" w:rsidP="005914F3">
            <w:pPr>
              <w:jc w:val="center"/>
              <w:rPr>
                <w:sz w:val="20"/>
                <w:szCs w:val="20"/>
              </w:rPr>
            </w:pPr>
            <w:r w:rsidRPr="001B1130">
              <w:rPr>
                <w:sz w:val="20"/>
                <w:szCs w:val="20"/>
              </w:rPr>
              <w:t>(подпись)</w:t>
            </w:r>
          </w:p>
        </w:tc>
        <w:tc>
          <w:tcPr>
            <w:tcW w:w="172" w:type="pct"/>
          </w:tcPr>
          <w:p w14:paraId="57118063"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5468D2A6" w14:textId="77777777" w:rsidTr="005914F3">
        <w:trPr>
          <w:cantSplit/>
          <w:trHeight w:val="561"/>
        </w:trPr>
        <w:tc>
          <w:tcPr>
            <w:tcW w:w="2672" w:type="pct"/>
            <w:vAlign w:val="center"/>
            <w:hideMark/>
          </w:tcPr>
          <w:p w14:paraId="42BA3ABA"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7D6BD765" w14:textId="77777777" w:rsidR="005914F3" w:rsidRPr="001B1130" w:rsidRDefault="005914F3" w:rsidP="005914F3">
            <w:pPr>
              <w:rPr>
                <w:sz w:val="20"/>
                <w:szCs w:val="20"/>
              </w:rPr>
            </w:pPr>
            <w:r w:rsidRPr="001B1130">
              <w:rPr>
                <w:sz w:val="20"/>
                <w:szCs w:val="20"/>
              </w:rPr>
              <w:t>М.П.</w:t>
            </w:r>
          </w:p>
        </w:tc>
        <w:tc>
          <w:tcPr>
            <w:tcW w:w="662" w:type="pct"/>
            <w:vAlign w:val="center"/>
          </w:tcPr>
          <w:p w14:paraId="2D333820" w14:textId="77777777" w:rsidR="005914F3" w:rsidRPr="001B1130" w:rsidRDefault="005914F3" w:rsidP="005914F3">
            <w:pPr>
              <w:rPr>
                <w:sz w:val="20"/>
                <w:szCs w:val="20"/>
              </w:rPr>
            </w:pPr>
          </w:p>
        </w:tc>
        <w:tc>
          <w:tcPr>
            <w:tcW w:w="172" w:type="pct"/>
          </w:tcPr>
          <w:p w14:paraId="20FCF5F9" w14:textId="77777777" w:rsidR="005914F3" w:rsidRPr="001B1130" w:rsidRDefault="005914F3" w:rsidP="005914F3">
            <w:pPr>
              <w:rPr>
                <w:sz w:val="20"/>
                <w:szCs w:val="20"/>
              </w:rPr>
            </w:pPr>
          </w:p>
          <w:p w14:paraId="23751CD6" w14:textId="77777777" w:rsidR="005914F3" w:rsidRPr="001B1130" w:rsidRDefault="005914F3" w:rsidP="005914F3">
            <w:pPr>
              <w:rPr>
                <w:sz w:val="20"/>
                <w:szCs w:val="20"/>
              </w:rPr>
            </w:pPr>
          </w:p>
        </w:tc>
        <w:tc>
          <w:tcPr>
            <w:tcW w:w="1193" w:type="pct"/>
          </w:tcPr>
          <w:p w14:paraId="5EE00D3D" w14:textId="77777777" w:rsidR="005914F3" w:rsidRPr="001B1130" w:rsidRDefault="005914F3" w:rsidP="005914F3">
            <w:pPr>
              <w:rPr>
                <w:sz w:val="20"/>
                <w:szCs w:val="20"/>
              </w:rPr>
            </w:pPr>
          </w:p>
        </w:tc>
      </w:tr>
    </w:tbl>
    <w:p w14:paraId="5465FCF3" w14:textId="77777777" w:rsidR="005914F3" w:rsidRPr="001B1130" w:rsidRDefault="005914F3" w:rsidP="005914F3">
      <w:pPr>
        <w:pStyle w:val="Times12"/>
        <w:ind w:firstLine="0"/>
        <w:jc w:val="left"/>
        <w:rPr>
          <w:sz w:val="20"/>
          <w:szCs w:val="20"/>
        </w:rPr>
      </w:pPr>
    </w:p>
    <w:p w14:paraId="67A5DD87" w14:textId="77777777" w:rsidR="005914F3" w:rsidRPr="001B1130" w:rsidRDefault="005914F3" w:rsidP="005914F3">
      <w:pPr>
        <w:widowControl w:val="0"/>
        <w:shd w:val="clear" w:color="auto" w:fill="FFFFFF"/>
        <w:ind w:left="3540"/>
        <w:jc w:val="right"/>
        <w:rPr>
          <w:b/>
          <w:i/>
          <w:sz w:val="20"/>
          <w:szCs w:val="20"/>
        </w:rPr>
      </w:pPr>
    </w:p>
    <w:p w14:paraId="6130696B" w14:textId="77777777" w:rsidR="005914F3" w:rsidRPr="001B1130" w:rsidRDefault="005914F3" w:rsidP="005914F3">
      <w:pPr>
        <w:widowControl w:val="0"/>
        <w:shd w:val="clear" w:color="auto" w:fill="FFFFFF"/>
        <w:ind w:left="3540"/>
        <w:jc w:val="right"/>
        <w:rPr>
          <w:b/>
          <w:i/>
          <w:sz w:val="20"/>
          <w:szCs w:val="20"/>
        </w:rPr>
      </w:pPr>
    </w:p>
    <w:p w14:paraId="194924DC" w14:textId="77777777" w:rsidR="00267E80" w:rsidRPr="001B1130" w:rsidRDefault="00267E80" w:rsidP="00B52927">
      <w:pPr>
        <w:rPr>
          <w:i/>
          <w:sz w:val="20"/>
          <w:szCs w:val="20"/>
        </w:rPr>
      </w:pPr>
    </w:p>
    <w:bookmarkEnd w:id="11"/>
    <w:bookmarkEnd w:id="12"/>
    <w:bookmarkEnd w:id="13"/>
    <w:p w14:paraId="2617D07C" w14:textId="77777777" w:rsidR="005D1B5F" w:rsidRPr="001B1130" w:rsidRDefault="005D1B5F" w:rsidP="00B52927">
      <w:pPr>
        <w:ind w:firstLine="708"/>
        <w:rPr>
          <w:vanish/>
          <w:sz w:val="20"/>
          <w:szCs w:val="20"/>
        </w:rPr>
      </w:pPr>
    </w:p>
    <w:p w14:paraId="7AA5E03D"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D15A" w14:textId="77777777" w:rsidR="00BE30D8" w:rsidRDefault="00BE30D8">
      <w:r>
        <w:separator/>
      </w:r>
    </w:p>
  </w:endnote>
  <w:endnote w:type="continuationSeparator" w:id="0">
    <w:p w14:paraId="40BEBCCD" w14:textId="77777777" w:rsidR="00BE30D8" w:rsidRDefault="00BE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Times New Roman"/>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Times New Roman"/>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305420"/>
      <w:docPartObj>
        <w:docPartGallery w:val="Page Numbers (Bottom of Page)"/>
        <w:docPartUnique/>
      </w:docPartObj>
    </w:sdtPr>
    <w:sdtEndPr/>
    <w:sdtContent>
      <w:p w14:paraId="2122714D" w14:textId="4CD96ACB" w:rsidR="00BA4422" w:rsidRDefault="00BA4422">
        <w:pPr>
          <w:pStyle w:val="af4"/>
          <w:jc w:val="center"/>
        </w:pPr>
        <w:r>
          <w:fldChar w:fldCharType="begin"/>
        </w:r>
        <w:r>
          <w:instrText>PAGE   \* MERGEFORMAT</w:instrText>
        </w:r>
        <w:r>
          <w:fldChar w:fldCharType="separate"/>
        </w:r>
        <w:r>
          <w:t>2</w:t>
        </w:r>
        <w:r>
          <w:fldChar w:fldCharType="end"/>
        </w:r>
      </w:p>
    </w:sdtContent>
  </w:sdt>
  <w:p w14:paraId="5BA729B6" w14:textId="77777777" w:rsidR="00BA4422" w:rsidRDefault="00BA442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C4FB" w14:textId="77777777" w:rsidR="006E4774" w:rsidRDefault="006E4774" w:rsidP="003C1090">
    <w:pPr>
      <w:pStyle w:val="af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777777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6EC1EEF3" w14:textId="77777777" w:rsidR="005F76AC" w:rsidRDefault="005F76AC">
    <w:pPr>
      <w:pStyle w:val="af4"/>
    </w:pPr>
  </w:p>
  <w:p w14:paraId="20F8D04C" w14:textId="77777777" w:rsidR="005F76AC" w:rsidRDefault="005F76AC"/>
  <w:p w14:paraId="045BBC5E" w14:textId="77777777" w:rsidR="005F76AC" w:rsidRDefault="005F76AC"/>
  <w:p w14:paraId="4E5623EF" w14:textId="77777777" w:rsidR="005F76AC" w:rsidRDefault="005F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D2E8" w14:textId="77777777" w:rsidR="00BE30D8" w:rsidRDefault="00BE30D8">
      <w:r>
        <w:separator/>
      </w:r>
    </w:p>
  </w:footnote>
  <w:footnote w:type="continuationSeparator" w:id="0">
    <w:p w14:paraId="27B5F2D6" w14:textId="77777777" w:rsidR="00BE30D8" w:rsidRDefault="00BE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BF59" w14:textId="77777777" w:rsidR="006E4774" w:rsidRDefault="006E4774">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CEB8EAE" w14:textId="77777777" w:rsidR="006E4774" w:rsidRDefault="006E477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AD0E1D4" w:rsidR="005F76AC" w:rsidRPr="00D67AAB" w:rsidRDefault="005F76AC" w:rsidP="005914F3">
    <w:pPr>
      <w:ind w:left="567"/>
      <w:jc w:val="center"/>
      <w:rPr>
        <w:rFonts w:ascii="Arial Narrow" w:hAnsi="Arial Narrow" w:cs="Arial Unicode MS"/>
        <w:color w:val="000000"/>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9512"/>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34365DEA"/>
    <w:lvl w:ilvl="0">
      <w:numFmt w:val="bullet"/>
      <w:lvlText w:val="*"/>
      <w:lvlJc w:val="left"/>
    </w:lvl>
  </w:abstractNum>
  <w:abstractNum w:abstractNumId="3"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7"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8"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5"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6"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7"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9"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21"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3"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5"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7"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9"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31"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3" w15:restartNumberingAfterBreak="0">
    <w:nsid w:val="00B54551"/>
    <w:multiLevelType w:val="multilevel"/>
    <w:tmpl w:val="9DA0A8A4"/>
    <w:lvl w:ilvl="0">
      <w:start w:val="1"/>
      <w:numFmt w:val="decimal"/>
      <w:lvlText w:val="%1."/>
      <w:lvlJc w:val="left"/>
      <w:pPr>
        <w:ind w:left="1440" w:hanging="1440"/>
      </w:pPr>
      <w:rPr>
        <w:rFonts w:eastAsiaTheme="minorHAnsi" w:hint="default"/>
      </w:rPr>
    </w:lvl>
    <w:lvl w:ilvl="1">
      <w:start w:val="1"/>
      <w:numFmt w:val="decimal"/>
      <w:lvlText w:val="%1.%2."/>
      <w:lvlJc w:val="left"/>
      <w:pPr>
        <w:ind w:left="2149" w:hanging="1440"/>
      </w:pPr>
      <w:rPr>
        <w:rFonts w:eastAsiaTheme="minorHAnsi" w:hint="default"/>
        <w:b w:val="0"/>
      </w:rPr>
    </w:lvl>
    <w:lvl w:ilvl="2">
      <w:start w:val="1"/>
      <w:numFmt w:val="decimal"/>
      <w:lvlText w:val="%1.%2.%3."/>
      <w:lvlJc w:val="left"/>
      <w:pPr>
        <w:ind w:left="2858" w:hanging="1440"/>
      </w:pPr>
      <w:rPr>
        <w:rFonts w:eastAsiaTheme="minorHAnsi" w:hint="default"/>
      </w:rPr>
    </w:lvl>
    <w:lvl w:ilvl="3">
      <w:start w:val="1"/>
      <w:numFmt w:val="decimal"/>
      <w:lvlText w:val="%1.%2.%3.%4."/>
      <w:lvlJc w:val="left"/>
      <w:pPr>
        <w:ind w:left="3567" w:hanging="1440"/>
      </w:pPr>
      <w:rPr>
        <w:rFonts w:eastAsiaTheme="minorHAnsi" w:hint="default"/>
      </w:rPr>
    </w:lvl>
    <w:lvl w:ilvl="4">
      <w:start w:val="1"/>
      <w:numFmt w:val="decimal"/>
      <w:lvlText w:val="%1.%2.%3.%4.%5."/>
      <w:lvlJc w:val="left"/>
      <w:pPr>
        <w:ind w:left="4276" w:hanging="144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4"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7"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B8A4D53"/>
    <w:multiLevelType w:val="hybridMultilevel"/>
    <w:tmpl w:val="FFBA2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15B91F86"/>
    <w:multiLevelType w:val="hybridMultilevel"/>
    <w:tmpl w:val="54B41766"/>
    <w:lvl w:ilvl="0" w:tplc="3E9446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7"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8"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0"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1" w15:restartNumberingAfterBreak="0">
    <w:nsid w:val="28370881"/>
    <w:multiLevelType w:val="hybridMultilevel"/>
    <w:tmpl w:val="E8FA6B7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52"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6"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7"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9"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0" w15:restartNumberingAfterBreak="0">
    <w:nsid w:val="3D0E0EDF"/>
    <w:multiLevelType w:val="singleLevel"/>
    <w:tmpl w:val="845665A4"/>
    <w:lvl w:ilvl="0">
      <w:start w:val="2"/>
      <w:numFmt w:val="decimal"/>
      <w:lvlText w:val="6.%1."/>
      <w:legacy w:legacy="1" w:legacySpace="0" w:legacyIndent="346"/>
      <w:lvlJc w:val="left"/>
      <w:rPr>
        <w:rFonts w:ascii="Times New Roman" w:hAnsi="Times New Roman" w:cs="Times New Roman" w:hint="default"/>
      </w:rPr>
    </w:lvl>
  </w:abstractNum>
  <w:abstractNum w:abstractNumId="61"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4"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6"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7"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8" w15:restartNumberingAfterBreak="0">
    <w:nsid w:val="553942B9"/>
    <w:multiLevelType w:val="hybridMultilevel"/>
    <w:tmpl w:val="EC369AF0"/>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69"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0"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7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2"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61096B42"/>
    <w:multiLevelType w:val="hybridMultilevel"/>
    <w:tmpl w:val="731091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5" w15:restartNumberingAfterBreak="0">
    <w:nsid w:val="692D2DB9"/>
    <w:multiLevelType w:val="hybridMultilevel"/>
    <w:tmpl w:val="9292713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6" w15:restartNumberingAfterBreak="0">
    <w:nsid w:val="6D8B38D0"/>
    <w:multiLevelType w:val="hybridMultilevel"/>
    <w:tmpl w:val="3CE4499C"/>
    <w:lvl w:ilvl="0" w:tplc="3E9446E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02F0943"/>
    <w:multiLevelType w:val="singleLevel"/>
    <w:tmpl w:val="14787E5E"/>
    <w:lvl w:ilvl="0">
      <w:start w:val="4"/>
      <w:numFmt w:val="decimal"/>
      <w:lvlText w:val="5.%1."/>
      <w:legacy w:legacy="1" w:legacySpace="0" w:legacyIndent="346"/>
      <w:lvlJc w:val="left"/>
      <w:rPr>
        <w:rFonts w:ascii="Times New Roman" w:hAnsi="Times New Roman" w:cs="Times New Roman" w:hint="default"/>
      </w:rPr>
    </w:lvl>
  </w:abstractNum>
  <w:abstractNum w:abstractNumId="79"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0" w15:restartNumberingAfterBreak="0">
    <w:nsid w:val="795571DE"/>
    <w:multiLevelType w:val="hybridMultilevel"/>
    <w:tmpl w:val="16EE2E9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num w:numId="1">
    <w:abstractNumId w:val="59"/>
  </w:num>
  <w:num w:numId="2">
    <w:abstractNumId w:val="35"/>
  </w:num>
  <w:num w:numId="3">
    <w:abstractNumId w:val="71"/>
  </w:num>
  <w:num w:numId="4">
    <w:abstractNumId w:val="42"/>
  </w:num>
  <w:num w:numId="5">
    <w:abstractNumId w:val="74"/>
  </w:num>
  <w:num w:numId="6">
    <w:abstractNumId w:val="1"/>
  </w:num>
  <w:num w:numId="7">
    <w:abstractNumId w:val="43"/>
  </w:num>
  <w:num w:numId="8">
    <w:abstractNumId w:val="79"/>
  </w:num>
  <w:num w:numId="9">
    <w:abstractNumId w:val="50"/>
  </w:num>
  <w:num w:numId="10">
    <w:abstractNumId w:val="47"/>
  </w:num>
  <w:num w:numId="11">
    <w:abstractNumId w:val="36"/>
  </w:num>
  <w:num w:numId="12">
    <w:abstractNumId w:val="37"/>
  </w:num>
  <w:num w:numId="13">
    <w:abstractNumId w:val="58"/>
  </w:num>
  <w:num w:numId="14">
    <w:abstractNumId w:val="49"/>
  </w:num>
  <w:num w:numId="15">
    <w:abstractNumId w:val="69"/>
  </w:num>
  <w:num w:numId="16">
    <w:abstractNumId w:val="66"/>
  </w:num>
  <w:num w:numId="17">
    <w:abstractNumId w:val="56"/>
  </w:num>
  <w:num w:numId="18">
    <w:abstractNumId w:val="67"/>
    <w:lvlOverride w:ilvl="0"/>
    <w:lvlOverride w:ilvl="1">
      <w:startOverride w:val="1"/>
    </w:lvlOverride>
    <w:lvlOverride w:ilvl="2"/>
    <w:lvlOverride w:ilvl="3"/>
    <w:lvlOverride w:ilvl="4"/>
    <w:lvlOverride w:ilvl="5"/>
    <w:lvlOverride w:ilvl="6"/>
    <w:lvlOverride w:ilvl="7"/>
    <w:lvlOverride w:ilvl="8"/>
  </w:num>
  <w:num w:numId="19">
    <w:abstractNumId w:val="63"/>
  </w:num>
  <w:num w:numId="20">
    <w:abstractNumId w:val="45"/>
  </w:num>
  <w:num w:numId="21">
    <w:abstractNumId w:val="46"/>
  </w:num>
  <w:num w:numId="22">
    <w:abstractNumId w:val="70"/>
  </w:num>
  <w:num w:numId="23">
    <w:abstractNumId w:val="72"/>
  </w:num>
  <w:num w:numId="24">
    <w:abstractNumId w:val="64"/>
  </w:num>
  <w:num w:numId="25">
    <w:abstractNumId w:val="77"/>
  </w:num>
  <w:num w:numId="26">
    <w:abstractNumId w:val="55"/>
  </w:num>
  <w:num w:numId="27">
    <w:abstractNumId w:val="78"/>
  </w:num>
  <w:num w:numId="28">
    <w:abstractNumId w:val="60"/>
  </w:num>
  <w:num w:numId="29">
    <w:abstractNumId w:val="2"/>
    <w:lvlOverride w:ilvl="0">
      <w:lvl w:ilvl="0">
        <w:start w:val="65535"/>
        <w:numFmt w:val="bullet"/>
        <w:lvlText w:val="•"/>
        <w:legacy w:legacy="1" w:legacySpace="0" w:legacyIndent="346"/>
        <w:lvlJc w:val="left"/>
        <w:rPr>
          <w:rFonts w:ascii="Times New Roman" w:hAnsi="Times New Roman" w:cs="Times New Roman" w:hint="default"/>
        </w:rPr>
      </w:lvl>
    </w:lvlOverride>
  </w:num>
  <w:num w:numId="30">
    <w:abstractNumId w:val="0"/>
  </w:num>
  <w:num w:numId="31">
    <w:abstractNumId w:val="33"/>
  </w:num>
  <w:num w:numId="32">
    <w:abstractNumId w:val="68"/>
  </w:num>
  <w:num w:numId="33">
    <w:abstractNumId w:val="80"/>
  </w:num>
  <w:num w:numId="34">
    <w:abstractNumId w:val="51"/>
  </w:num>
  <w:num w:numId="35">
    <w:abstractNumId w:val="44"/>
  </w:num>
  <w:num w:numId="36">
    <w:abstractNumId w:val="76"/>
  </w:num>
  <w:num w:numId="37">
    <w:abstractNumId w:val="75"/>
  </w:num>
  <w:num w:numId="38">
    <w:abstractNumId w:val="73"/>
  </w:num>
  <w:num w:numId="39">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963"/>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45F"/>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7230"/>
    <w:rsid w:val="00027720"/>
    <w:rsid w:val="00027AD5"/>
    <w:rsid w:val="00027BD4"/>
    <w:rsid w:val="0003020B"/>
    <w:rsid w:val="000313F3"/>
    <w:rsid w:val="000318BD"/>
    <w:rsid w:val="00031D02"/>
    <w:rsid w:val="00031F3C"/>
    <w:rsid w:val="00033523"/>
    <w:rsid w:val="000337EC"/>
    <w:rsid w:val="000338D4"/>
    <w:rsid w:val="000339CC"/>
    <w:rsid w:val="00033CAE"/>
    <w:rsid w:val="0003499C"/>
    <w:rsid w:val="00034BEA"/>
    <w:rsid w:val="00034C7F"/>
    <w:rsid w:val="000350C6"/>
    <w:rsid w:val="00035416"/>
    <w:rsid w:val="000358E9"/>
    <w:rsid w:val="000359E7"/>
    <w:rsid w:val="00035AC4"/>
    <w:rsid w:val="00036138"/>
    <w:rsid w:val="00036B29"/>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D17"/>
    <w:rsid w:val="00057E51"/>
    <w:rsid w:val="00060111"/>
    <w:rsid w:val="000605B3"/>
    <w:rsid w:val="00060D06"/>
    <w:rsid w:val="00060E52"/>
    <w:rsid w:val="000611CF"/>
    <w:rsid w:val="000611E7"/>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6AEB"/>
    <w:rsid w:val="00077A8E"/>
    <w:rsid w:val="00077D6A"/>
    <w:rsid w:val="000802D0"/>
    <w:rsid w:val="000803CB"/>
    <w:rsid w:val="00080794"/>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12"/>
    <w:rsid w:val="000A7249"/>
    <w:rsid w:val="000B1D6D"/>
    <w:rsid w:val="000B23C8"/>
    <w:rsid w:val="000B2466"/>
    <w:rsid w:val="000B3379"/>
    <w:rsid w:val="000B4501"/>
    <w:rsid w:val="000B4E79"/>
    <w:rsid w:val="000B53C4"/>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806"/>
    <w:rsid w:val="000C5C91"/>
    <w:rsid w:val="000C6272"/>
    <w:rsid w:val="000C6EB9"/>
    <w:rsid w:val="000C7190"/>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41"/>
    <w:rsid w:val="001067DE"/>
    <w:rsid w:val="00106862"/>
    <w:rsid w:val="00106D42"/>
    <w:rsid w:val="00107088"/>
    <w:rsid w:val="0010773A"/>
    <w:rsid w:val="00107800"/>
    <w:rsid w:val="00107B10"/>
    <w:rsid w:val="00107CF1"/>
    <w:rsid w:val="001106AB"/>
    <w:rsid w:val="00110B36"/>
    <w:rsid w:val="00110E3F"/>
    <w:rsid w:val="00111360"/>
    <w:rsid w:val="00111440"/>
    <w:rsid w:val="00111E51"/>
    <w:rsid w:val="00111FBF"/>
    <w:rsid w:val="001124AB"/>
    <w:rsid w:val="001125F3"/>
    <w:rsid w:val="00113080"/>
    <w:rsid w:val="00113364"/>
    <w:rsid w:val="0011383F"/>
    <w:rsid w:val="00113FA0"/>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054"/>
    <w:rsid w:val="0013312F"/>
    <w:rsid w:val="001332E6"/>
    <w:rsid w:val="001336B0"/>
    <w:rsid w:val="001342AE"/>
    <w:rsid w:val="00134651"/>
    <w:rsid w:val="0013540A"/>
    <w:rsid w:val="00135838"/>
    <w:rsid w:val="00135923"/>
    <w:rsid w:val="00135CE8"/>
    <w:rsid w:val="00136B1F"/>
    <w:rsid w:val="00136B8F"/>
    <w:rsid w:val="00136E76"/>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36D"/>
    <w:rsid w:val="001657A3"/>
    <w:rsid w:val="001663E6"/>
    <w:rsid w:val="001666BA"/>
    <w:rsid w:val="001667B3"/>
    <w:rsid w:val="00166ABC"/>
    <w:rsid w:val="00166EE7"/>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A52"/>
    <w:rsid w:val="00181DF1"/>
    <w:rsid w:val="001829DD"/>
    <w:rsid w:val="00182CD6"/>
    <w:rsid w:val="00184085"/>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5A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E4C"/>
    <w:rsid w:val="001A53BD"/>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057"/>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5ACE"/>
    <w:rsid w:val="001D5B2C"/>
    <w:rsid w:val="001D6334"/>
    <w:rsid w:val="001D6412"/>
    <w:rsid w:val="001D784B"/>
    <w:rsid w:val="001D795B"/>
    <w:rsid w:val="001D7D16"/>
    <w:rsid w:val="001E0486"/>
    <w:rsid w:val="001E06B3"/>
    <w:rsid w:val="001E0740"/>
    <w:rsid w:val="001E0A03"/>
    <w:rsid w:val="001E0E01"/>
    <w:rsid w:val="001E1994"/>
    <w:rsid w:val="001E1C73"/>
    <w:rsid w:val="001E273B"/>
    <w:rsid w:val="001E30D8"/>
    <w:rsid w:val="001E313F"/>
    <w:rsid w:val="001E35A0"/>
    <w:rsid w:val="001E3834"/>
    <w:rsid w:val="001E5594"/>
    <w:rsid w:val="001E55CF"/>
    <w:rsid w:val="001E6CEC"/>
    <w:rsid w:val="001E6E40"/>
    <w:rsid w:val="001E7693"/>
    <w:rsid w:val="001E78B0"/>
    <w:rsid w:val="001E79A7"/>
    <w:rsid w:val="001F032F"/>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0F59"/>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6C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418"/>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6C9E"/>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E7DAE"/>
    <w:rsid w:val="002F01C6"/>
    <w:rsid w:val="002F1397"/>
    <w:rsid w:val="002F219D"/>
    <w:rsid w:val="002F2F61"/>
    <w:rsid w:val="002F3400"/>
    <w:rsid w:val="002F4266"/>
    <w:rsid w:val="002F4996"/>
    <w:rsid w:val="002F49E2"/>
    <w:rsid w:val="002F4D2E"/>
    <w:rsid w:val="002F5427"/>
    <w:rsid w:val="002F5C53"/>
    <w:rsid w:val="002F5CC4"/>
    <w:rsid w:val="002F5D6C"/>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467"/>
    <w:rsid w:val="0032572E"/>
    <w:rsid w:val="00326CAA"/>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60A"/>
    <w:rsid w:val="003437FA"/>
    <w:rsid w:val="00343EB6"/>
    <w:rsid w:val="00343FDE"/>
    <w:rsid w:val="0034403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6BB6"/>
    <w:rsid w:val="0037721C"/>
    <w:rsid w:val="00377A96"/>
    <w:rsid w:val="00377DD2"/>
    <w:rsid w:val="003809DE"/>
    <w:rsid w:val="00380E6E"/>
    <w:rsid w:val="0038134E"/>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6C5"/>
    <w:rsid w:val="003A0B48"/>
    <w:rsid w:val="003A0D1C"/>
    <w:rsid w:val="003A1216"/>
    <w:rsid w:val="003A16C5"/>
    <w:rsid w:val="003A1A15"/>
    <w:rsid w:val="003A219D"/>
    <w:rsid w:val="003A36E4"/>
    <w:rsid w:val="003A4406"/>
    <w:rsid w:val="003A4B94"/>
    <w:rsid w:val="003A4BF1"/>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2351"/>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1FDE"/>
    <w:rsid w:val="00412A2E"/>
    <w:rsid w:val="00413442"/>
    <w:rsid w:val="004135F5"/>
    <w:rsid w:val="00413A87"/>
    <w:rsid w:val="00414136"/>
    <w:rsid w:val="004145D9"/>
    <w:rsid w:val="004145ED"/>
    <w:rsid w:val="004149B4"/>
    <w:rsid w:val="0041511E"/>
    <w:rsid w:val="00415678"/>
    <w:rsid w:val="004161FD"/>
    <w:rsid w:val="00416A20"/>
    <w:rsid w:val="00416E56"/>
    <w:rsid w:val="00417810"/>
    <w:rsid w:val="00417A17"/>
    <w:rsid w:val="00420116"/>
    <w:rsid w:val="00420821"/>
    <w:rsid w:val="0042176A"/>
    <w:rsid w:val="0042192D"/>
    <w:rsid w:val="00421F7B"/>
    <w:rsid w:val="00422360"/>
    <w:rsid w:val="00423921"/>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82C"/>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6F86"/>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5B39"/>
    <w:rsid w:val="004560C2"/>
    <w:rsid w:val="0045676D"/>
    <w:rsid w:val="00456792"/>
    <w:rsid w:val="00456D43"/>
    <w:rsid w:val="00456ED6"/>
    <w:rsid w:val="00456F86"/>
    <w:rsid w:val="004577B0"/>
    <w:rsid w:val="00457A07"/>
    <w:rsid w:val="00457DAA"/>
    <w:rsid w:val="004603C8"/>
    <w:rsid w:val="004605E3"/>
    <w:rsid w:val="00460DBF"/>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54FA"/>
    <w:rsid w:val="004766B0"/>
    <w:rsid w:val="004766FC"/>
    <w:rsid w:val="00476785"/>
    <w:rsid w:val="00476F8D"/>
    <w:rsid w:val="0047786C"/>
    <w:rsid w:val="00480442"/>
    <w:rsid w:val="00480A5A"/>
    <w:rsid w:val="00481547"/>
    <w:rsid w:val="00481735"/>
    <w:rsid w:val="00481A38"/>
    <w:rsid w:val="00481A80"/>
    <w:rsid w:val="0048210E"/>
    <w:rsid w:val="004821E3"/>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3EA2"/>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AE3"/>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4BDA"/>
    <w:rsid w:val="0053545D"/>
    <w:rsid w:val="0053589E"/>
    <w:rsid w:val="00535931"/>
    <w:rsid w:val="0053599C"/>
    <w:rsid w:val="005360E2"/>
    <w:rsid w:val="00536A5E"/>
    <w:rsid w:val="00536D16"/>
    <w:rsid w:val="0053713D"/>
    <w:rsid w:val="00537CB4"/>
    <w:rsid w:val="00537E11"/>
    <w:rsid w:val="00537F4D"/>
    <w:rsid w:val="00540B44"/>
    <w:rsid w:val="00540E9B"/>
    <w:rsid w:val="0054115E"/>
    <w:rsid w:val="00541989"/>
    <w:rsid w:val="00541B30"/>
    <w:rsid w:val="005423D2"/>
    <w:rsid w:val="00542C3B"/>
    <w:rsid w:val="00543028"/>
    <w:rsid w:val="0054349B"/>
    <w:rsid w:val="00543D24"/>
    <w:rsid w:val="00544511"/>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87A"/>
    <w:rsid w:val="00553F4B"/>
    <w:rsid w:val="005543AE"/>
    <w:rsid w:val="00554A84"/>
    <w:rsid w:val="00554E9F"/>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F0D"/>
    <w:rsid w:val="00580446"/>
    <w:rsid w:val="00580F01"/>
    <w:rsid w:val="005811FF"/>
    <w:rsid w:val="005816F3"/>
    <w:rsid w:val="00581AB5"/>
    <w:rsid w:val="00582137"/>
    <w:rsid w:val="005821BB"/>
    <w:rsid w:val="005823B6"/>
    <w:rsid w:val="0058295C"/>
    <w:rsid w:val="00582E21"/>
    <w:rsid w:val="005838FE"/>
    <w:rsid w:val="00583E11"/>
    <w:rsid w:val="00583E2C"/>
    <w:rsid w:val="0058432C"/>
    <w:rsid w:val="00584437"/>
    <w:rsid w:val="00585F8D"/>
    <w:rsid w:val="00586589"/>
    <w:rsid w:val="00586C57"/>
    <w:rsid w:val="00586F16"/>
    <w:rsid w:val="00587382"/>
    <w:rsid w:val="005914F3"/>
    <w:rsid w:val="00591B60"/>
    <w:rsid w:val="00592119"/>
    <w:rsid w:val="00592DC1"/>
    <w:rsid w:val="00592DDA"/>
    <w:rsid w:val="0059329A"/>
    <w:rsid w:val="00594389"/>
    <w:rsid w:val="005943A3"/>
    <w:rsid w:val="005948A7"/>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A08"/>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AEB"/>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256"/>
    <w:rsid w:val="005F5AAE"/>
    <w:rsid w:val="005F5C48"/>
    <w:rsid w:val="005F62F7"/>
    <w:rsid w:val="005F693D"/>
    <w:rsid w:val="005F7275"/>
    <w:rsid w:val="005F76AC"/>
    <w:rsid w:val="005F7B01"/>
    <w:rsid w:val="006000B9"/>
    <w:rsid w:val="006001A3"/>
    <w:rsid w:val="00600C1D"/>
    <w:rsid w:val="006019DE"/>
    <w:rsid w:val="00602B60"/>
    <w:rsid w:val="00602BE7"/>
    <w:rsid w:val="00602BF3"/>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5E75"/>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2C79"/>
    <w:rsid w:val="00664568"/>
    <w:rsid w:val="00665099"/>
    <w:rsid w:val="006650D0"/>
    <w:rsid w:val="006655A5"/>
    <w:rsid w:val="00665ED2"/>
    <w:rsid w:val="00667611"/>
    <w:rsid w:val="00667E0B"/>
    <w:rsid w:val="0067051C"/>
    <w:rsid w:val="006706C7"/>
    <w:rsid w:val="006708C6"/>
    <w:rsid w:val="006709DA"/>
    <w:rsid w:val="00670B8E"/>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D07"/>
    <w:rsid w:val="00684010"/>
    <w:rsid w:val="00684875"/>
    <w:rsid w:val="00684A9D"/>
    <w:rsid w:val="006853DB"/>
    <w:rsid w:val="00685668"/>
    <w:rsid w:val="00685821"/>
    <w:rsid w:val="006858F5"/>
    <w:rsid w:val="006859CE"/>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91"/>
    <w:rsid w:val="006A20A9"/>
    <w:rsid w:val="006A29E6"/>
    <w:rsid w:val="006A2E27"/>
    <w:rsid w:val="006A2ED5"/>
    <w:rsid w:val="006A2F43"/>
    <w:rsid w:val="006A3D39"/>
    <w:rsid w:val="006A453E"/>
    <w:rsid w:val="006A487F"/>
    <w:rsid w:val="006A50BE"/>
    <w:rsid w:val="006A58EC"/>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2A4"/>
    <w:rsid w:val="006C0B3D"/>
    <w:rsid w:val="006C0EC2"/>
    <w:rsid w:val="006C0EF6"/>
    <w:rsid w:val="006C23EB"/>
    <w:rsid w:val="006C33A8"/>
    <w:rsid w:val="006C39DD"/>
    <w:rsid w:val="006C4B8F"/>
    <w:rsid w:val="006C522E"/>
    <w:rsid w:val="006C56B4"/>
    <w:rsid w:val="006C5749"/>
    <w:rsid w:val="006C5CFE"/>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4774"/>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49C5"/>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2A5"/>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640"/>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57D42"/>
    <w:rsid w:val="00760231"/>
    <w:rsid w:val="00760354"/>
    <w:rsid w:val="0076044C"/>
    <w:rsid w:val="00760903"/>
    <w:rsid w:val="00760BBD"/>
    <w:rsid w:val="00761758"/>
    <w:rsid w:val="00761B6F"/>
    <w:rsid w:val="00762282"/>
    <w:rsid w:val="007627E2"/>
    <w:rsid w:val="00762879"/>
    <w:rsid w:val="007634A6"/>
    <w:rsid w:val="00763737"/>
    <w:rsid w:val="00764820"/>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1F4D"/>
    <w:rsid w:val="007925BA"/>
    <w:rsid w:val="0079278C"/>
    <w:rsid w:val="00792EF6"/>
    <w:rsid w:val="00793DF2"/>
    <w:rsid w:val="007941CA"/>
    <w:rsid w:val="00794897"/>
    <w:rsid w:val="00794BE9"/>
    <w:rsid w:val="00794D73"/>
    <w:rsid w:val="00794F01"/>
    <w:rsid w:val="00795137"/>
    <w:rsid w:val="00795235"/>
    <w:rsid w:val="007953C7"/>
    <w:rsid w:val="0079564E"/>
    <w:rsid w:val="00795840"/>
    <w:rsid w:val="00795A7E"/>
    <w:rsid w:val="007966E0"/>
    <w:rsid w:val="00796B11"/>
    <w:rsid w:val="00796CC6"/>
    <w:rsid w:val="00796EF2"/>
    <w:rsid w:val="00796F33"/>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2A36"/>
    <w:rsid w:val="007C3797"/>
    <w:rsid w:val="007C47C5"/>
    <w:rsid w:val="007C4981"/>
    <w:rsid w:val="007C4A7F"/>
    <w:rsid w:val="007C4A91"/>
    <w:rsid w:val="007C5698"/>
    <w:rsid w:val="007C57AD"/>
    <w:rsid w:val="007C636E"/>
    <w:rsid w:val="007C6B52"/>
    <w:rsid w:val="007C73C9"/>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12E"/>
    <w:rsid w:val="007D5398"/>
    <w:rsid w:val="007D5D62"/>
    <w:rsid w:val="007D5FF5"/>
    <w:rsid w:val="007D601E"/>
    <w:rsid w:val="007D62D3"/>
    <w:rsid w:val="007D6885"/>
    <w:rsid w:val="007D706D"/>
    <w:rsid w:val="007D7130"/>
    <w:rsid w:val="007D76FC"/>
    <w:rsid w:val="007E004D"/>
    <w:rsid w:val="007E05B0"/>
    <w:rsid w:val="007E1869"/>
    <w:rsid w:val="007E1CCD"/>
    <w:rsid w:val="007E1F3C"/>
    <w:rsid w:val="007E21CF"/>
    <w:rsid w:val="007E22C1"/>
    <w:rsid w:val="007E23E8"/>
    <w:rsid w:val="007E2F17"/>
    <w:rsid w:val="007E309E"/>
    <w:rsid w:val="007E3219"/>
    <w:rsid w:val="007E3A89"/>
    <w:rsid w:val="007E3B2D"/>
    <w:rsid w:val="007E3E33"/>
    <w:rsid w:val="007E4B1B"/>
    <w:rsid w:val="007E4CC3"/>
    <w:rsid w:val="007E5235"/>
    <w:rsid w:val="007E5979"/>
    <w:rsid w:val="007E5BEF"/>
    <w:rsid w:val="007E5E3C"/>
    <w:rsid w:val="007E6993"/>
    <w:rsid w:val="007E6D5C"/>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432"/>
    <w:rsid w:val="00823CCC"/>
    <w:rsid w:val="00824098"/>
    <w:rsid w:val="008242B5"/>
    <w:rsid w:val="00824783"/>
    <w:rsid w:val="00824AA4"/>
    <w:rsid w:val="00824AD1"/>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1EC8"/>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BE6"/>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55E"/>
    <w:rsid w:val="00867520"/>
    <w:rsid w:val="00867A9F"/>
    <w:rsid w:val="00867C4F"/>
    <w:rsid w:val="00867FC7"/>
    <w:rsid w:val="00870FED"/>
    <w:rsid w:val="00871196"/>
    <w:rsid w:val="008716F7"/>
    <w:rsid w:val="00871969"/>
    <w:rsid w:val="00871F4D"/>
    <w:rsid w:val="00872E13"/>
    <w:rsid w:val="008732EA"/>
    <w:rsid w:val="0087395C"/>
    <w:rsid w:val="00873E99"/>
    <w:rsid w:val="00874EE4"/>
    <w:rsid w:val="00875034"/>
    <w:rsid w:val="0087595E"/>
    <w:rsid w:val="00875B41"/>
    <w:rsid w:val="00875FD9"/>
    <w:rsid w:val="0087685F"/>
    <w:rsid w:val="00877426"/>
    <w:rsid w:val="00877BD8"/>
    <w:rsid w:val="00877FF6"/>
    <w:rsid w:val="0088043F"/>
    <w:rsid w:val="00880924"/>
    <w:rsid w:val="008812C3"/>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4"/>
    <w:rsid w:val="00884CFE"/>
    <w:rsid w:val="00884E9A"/>
    <w:rsid w:val="0088571D"/>
    <w:rsid w:val="00885832"/>
    <w:rsid w:val="00885C3C"/>
    <w:rsid w:val="008870BE"/>
    <w:rsid w:val="00887417"/>
    <w:rsid w:val="008875B3"/>
    <w:rsid w:val="00890C5E"/>
    <w:rsid w:val="00891024"/>
    <w:rsid w:val="008914EC"/>
    <w:rsid w:val="008919EF"/>
    <w:rsid w:val="00892695"/>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610E"/>
    <w:rsid w:val="008C694C"/>
    <w:rsid w:val="008C6C8B"/>
    <w:rsid w:val="008C6F50"/>
    <w:rsid w:val="008D049C"/>
    <w:rsid w:val="008D09C1"/>
    <w:rsid w:val="008D0B9F"/>
    <w:rsid w:val="008D1075"/>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C00"/>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3C64"/>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E32"/>
    <w:rsid w:val="00923FF7"/>
    <w:rsid w:val="009243A3"/>
    <w:rsid w:val="0092452D"/>
    <w:rsid w:val="00924575"/>
    <w:rsid w:val="009249C4"/>
    <w:rsid w:val="00925C45"/>
    <w:rsid w:val="00925CC5"/>
    <w:rsid w:val="00926EEC"/>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63"/>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7CA"/>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49A"/>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3EB5"/>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7F3"/>
    <w:rsid w:val="009E6A1A"/>
    <w:rsid w:val="009E7019"/>
    <w:rsid w:val="009E746C"/>
    <w:rsid w:val="009E7771"/>
    <w:rsid w:val="009E7BF5"/>
    <w:rsid w:val="009F03A9"/>
    <w:rsid w:val="009F045E"/>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4C8"/>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401"/>
    <w:rsid w:val="00A138F2"/>
    <w:rsid w:val="00A13902"/>
    <w:rsid w:val="00A14C94"/>
    <w:rsid w:val="00A14ED3"/>
    <w:rsid w:val="00A154D3"/>
    <w:rsid w:val="00A155B1"/>
    <w:rsid w:val="00A1564E"/>
    <w:rsid w:val="00A156FC"/>
    <w:rsid w:val="00A15FE6"/>
    <w:rsid w:val="00A1603A"/>
    <w:rsid w:val="00A16CE0"/>
    <w:rsid w:val="00A1713B"/>
    <w:rsid w:val="00A17404"/>
    <w:rsid w:val="00A17825"/>
    <w:rsid w:val="00A17CA4"/>
    <w:rsid w:val="00A2014D"/>
    <w:rsid w:val="00A20C7F"/>
    <w:rsid w:val="00A21531"/>
    <w:rsid w:val="00A21A94"/>
    <w:rsid w:val="00A21B67"/>
    <w:rsid w:val="00A21CC5"/>
    <w:rsid w:val="00A2222F"/>
    <w:rsid w:val="00A2243F"/>
    <w:rsid w:val="00A2266D"/>
    <w:rsid w:val="00A226CA"/>
    <w:rsid w:val="00A22888"/>
    <w:rsid w:val="00A22CB9"/>
    <w:rsid w:val="00A2325A"/>
    <w:rsid w:val="00A24FCA"/>
    <w:rsid w:val="00A25077"/>
    <w:rsid w:val="00A251BE"/>
    <w:rsid w:val="00A25251"/>
    <w:rsid w:val="00A2549B"/>
    <w:rsid w:val="00A25C30"/>
    <w:rsid w:val="00A25DA0"/>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A7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150"/>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A61"/>
    <w:rsid w:val="00A61D89"/>
    <w:rsid w:val="00A61F5D"/>
    <w:rsid w:val="00A62200"/>
    <w:rsid w:val="00A62EA1"/>
    <w:rsid w:val="00A62EAD"/>
    <w:rsid w:val="00A63928"/>
    <w:rsid w:val="00A63FC1"/>
    <w:rsid w:val="00A64576"/>
    <w:rsid w:val="00A64CA9"/>
    <w:rsid w:val="00A64F46"/>
    <w:rsid w:val="00A64F95"/>
    <w:rsid w:val="00A651B2"/>
    <w:rsid w:val="00A6528A"/>
    <w:rsid w:val="00A65C0C"/>
    <w:rsid w:val="00A66198"/>
    <w:rsid w:val="00A661B6"/>
    <w:rsid w:val="00A66508"/>
    <w:rsid w:val="00A66AD9"/>
    <w:rsid w:val="00A675AB"/>
    <w:rsid w:val="00A67F19"/>
    <w:rsid w:val="00A70671"/>
    <w:rsid w:val="00A70DA4"/>
    <w:rsid w:val="00A70E92"/>
    <w:rsid w:val="00A71213"/>
    <w:rsid w:val="00A719A4"/>
    <w:rsid w:val="00A72B21"/>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B0E"/>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523"/>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28DE"/>
    <w:rsid w:val="00AA35CC"/>
    <w:rsid w:val="00AA41FB"/>
    <w:rsid w:val="00AA4321"/>
    <w:rsid w:val="00AA576F"/>
    <w:rsid w:val="00AA5C12"/>
    <w:rsid w:val="00AA5C3D"/>
    <w:rsid w:val="00AA5FE2"/>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B776F"/>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D7C6F"/>
    <w:rsid w:val="00AE0073"/>
    <w:rsid w:val="00AE0C1D"/>
    <w:rsid w:val="00AE0D62"/>
    <w:rsid w:val="00AE1269"/>
    <w:rsid w:val="00AE13FF"/>
    <w:rsid w:val="00AE1747"/>
    <w:rsid w:val="00AE17D1"/>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6109"/>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A1F"/>
    <w:rsid w:val="00B06BC1"/>
    <w:rsid w:val="00B073C6"/>
    <w:rsid w:val="00B07720"/>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365A9"/>
    <w:rsid w:val="00B4060D"/>
    <w:rsid w:val="00B40D6A"/>
    <w:rsid w:val="00B40F97"/>
    <w:rsid w:val="00B4172D"/>
    <w:rsid w:val="00B41E36"/>
    <w:rsid w:val="00B428BE"/>
    <w:rsid w:val="00B42CBB"/>
    <w:rsid w:val="00B43AB3"/>
    <w:rsid w:val="00B445E0"/>
    <w:rsid w:val="00B448BE"/>
    <w:rsid w:val="00B44DDF"/>
    <w:rsid w:val="00B45D44"/>
    <w:rsid w:val="00B460E8"/>
    <w:rsid w:val="00B46133"/>
    <w:rsid w:val="00B4625D"/>
    <w:rsid w:val="00B4678F"/>
    <w:rsid w:val="00B46C99"/>
    <w:rsid w:val="00B46F7C"/>
    <w:rsid w:val="00B47D18"/>
    <w:rsid w:val="00B50B43"/>
    <w:rsid w:val="00B50B67"/>
    <w:rsid w:val="00B51233"/>
    <w:rsid w:val="00B518F8"/>
    <w:rsid w:val="00B52927"/>
    <w:rsid w:val="00B52E4B"/>
    <w:rsid w:val="00B54029"/>
    <w:rsid w:val="00B545CE"/>
    <w:rsid w:val="00B54623"/>
    <w:rsid w:val="00B549BB"/>
    <w:rsid w:val="00B55690"/>
    <w:rsid w:val="00B55C1E"/>
    <w:rsid w:val="00B55D35"/>
    <w:rsid w:val="00B5655B"/>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22"/>
    <w:rsid w:val="00B736AD"/>
    <w:rsid w:val="00B737A1"/>
    <w:rsid w:val="00B73DD7"/>
    <w:rsid w:val="00B74199"/>
    <w:rsid w:val="00B741F6"/>
    <w:rsid w:val="00B75784"/>
    <w:rsid w:val="00B75E2C"/>
    <w:rsid w:val="00B76127"/>
    <w:rsid w:val="00B76774"/>
    <w:rsid w:val="00B7699E"/>
    <w:rsid w:val="00B76F40"/>
    <w:rsid w:val="00B77405"/>
    <w:rsid w:val="00B77539"/>
    <w:rsid w:val="00B77A5E"/>
    <w:rsid w:val="00B80224"/>
    <w:rsid w:val="00B80460"/>
    <w:rsid w:val="00B80D7B"/>
    <w:rsid w:val="00B81221"/>
    <w:rsid w:val="00B812A2"/>
    <w:rsid w:val="00B813E4"/>
    <w:rsid w:val="00B8179E"/>
    <w:rsid w:val="00B817E9"/>
    <w:rsid w:val="00B818C0"/>
    <w:rsid w:val="00B81D9D"/>
    <w:rsid w:val="00B8201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422"/>
    <w:rsid w:val="00BA4C32"/>
    <w:rsid w:val="00BA4CDD"/>
    <w:rsid w:val="00BA4F64"/>
    <w:rsid w:val="00BA4F71"/>
    <w:rsid w:val="00BA518A"/>
    <w:rsid w:val="00BA5D9A"/>
    <w:rsid w:val="00BA674A"/>
    <w:rsid w:val="00BA6C48"/>
    <w:rsid w:val="00BA6CAB"/>
    <w:rsid w:val="00BA6E49"/>
    <w:rsid w:val="00BA73E6"/>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449"/>
    <w:rsid w:val="00BD5A2E"/>
    <w:rsid w:val="00BD5A5D"/>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0D8"/>
    <w:rsid w:val="00BE376E"/>
    <w:rsid w:val="00BE3AB2"/>
    <w:rsid w:val="00BE3E16"/>
    <w:rsid w:val="00BE3F9C"/>
    <w:rsid w:val="00BE4168"/>
    <w:rsid w:val="00BE430A"/>
    <w:rsid w:val="00BE4DCC"/>
    <w:rsid w:val="00BE588F"/>
    <w:rsid w:val="00BE6727"/>
    <w:rsid w:val="00BE68EA"/>
    <w:rsid w:val="00BE7056"/>
    <w:rsid w:val="00BE739B"/>
    <w:rsid w:val="00BE7560"/>
    <w:rsid w:val="00BE7620"/>
    <w:rsid w:val="00BE7B0B"/>
    <w:rsid w:val="00BE7F20"/>
    <w:rsid w:val="00BF1265"/>
    <w:rsid w:val="00BF18C2"/>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0AA"/>
    <w:rsid w:val="00C02EBA"/>
    <w:rsid w:val="00C04703"/>
    <w:rsid w:val="00C04BA8"/>
    <w:rsid w:val="00C04D56"/>
    <w:rsid w:val="00C04F62"/>
    <w:rsid w:val="00C05817"/>
    <w:rsid w:val="00C06C59"/>
    <w:rsid w:val="00C06F79"/>
    <w:rsid w:val="00C07DEF"/>
    <w:rsid w:val="00C1007F"/>
    <w:rsid w:val="00C10572"/>
    <w:rsid w:val="00C11B43"/>
    <w:rsid w:val="00C1264F"/>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0727"/>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48C0"/>
    <w:rsid w:val="00C7504E"/>
    <w:rsid w:val="00C75326"/>
    <w:rsid w:val="00C75766"/>
    <w:rsid w:val="00C75A35"/>
    <w:rsid w:val="00C76129"/>
    <w:rsid w:val="00C762C2"/>
    <w:rsid w:val="00C76617"/>
    <w:rsid w:val="00C766C0"/>
    <w:rsid w:val="00C76842"/>
    <w:rsid w:val="00C76F49"/>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0CA4"/>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651C"/>
    <w:rsid w:val="00CB66B6"/>
    <w:rsid w:val="00CB6717"/>
    <w:rsid w:val="00CB73F2"/>
    <w:rsid w:val="00CB7572"/>
    <w:rsid w:val="00CB78FE"/>
    <w:rsid w:val="00CB7BE4"/>
    <w:rsid w:val="00CC05B1"/>
    <w:rsid w:val="00CC08D4"/>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335"/>
    <w:rsid w:val="00CC6522"/>
    <w:rsid w:val="00CC711E"/>
    <w:rsid w:val="00CC7A93"/>
    <w:rsid w:val="00CD00A3"/>
    <w:rsid w:val="00CD05A6"/>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ABB"/>
    <w:rsid w:val="00CD4D01"/>
    <w:rsid w:val="00CD566A"/>
    <w:rsid w:val="00CD73EC"/>
    <w:rsid w:val="00CD7593"/>
    <w:rsid w:val="00CD7F98"/>
    <w:rsid w:val="00CE0118"/>
    <w:rsid w:val="00CE01B3"/>
    <w:rsid w:val="00CE02E2"/>
    <w:rsid w:val="00CE0A6F"/>
    <w:rsid w:val="00CE0D12"/>
    <w:rsid w:val="00CE1012"/>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0"/>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2F9E"/>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CEC"/>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3F8"/>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0302"/>
    <w:rsid w:val="00DF1EF9"/>
    <w:rsid w:val="00DF2033"/>
    <w:rsid w:val="00DF2A80"/>
    <w:rsid w:val="00DF2AA3"/>
    <w:rsid w:val="00DF2C7A"/>
    <w:rsid w:val="00DF3539"/>
    <w:rsid w:val="00DF36B9"/>
    <w:rsid w:val="00DF37D0"/>
    <w:rsid w:val="00DF4613"/>
    <w:rsid w:val="00DF4C66"/>
    <w:rsid w:val="00DF53C3"/>
    <w:rsid w:val="00DF55CA"/>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47EE7"/>
    <w:rsid w:val="00E50978"/>
    <w:rsid w:val="00E50CF8"/>
    <w:rsid w:val="00E50E39"/>
    <w:rsid w:val="00E51A0D"/>
    <w:rsid w:val="00E51EC4"/>
    <w:rsid w:val="00E52853"/>
    <w:rsid w:val="00E547B6"/>
    <w:rsid w:val="00E550E4"/>
    <w:rsid w:val="00E55ADF"/>
    <w:rsid w:val="00E55F95"/>
    <w:rsid w:val="00E56095"/>
    <w:rsid w:val="00E56119"/>
    <w:rsid w:val="00E5611F"/>
    <w:rsid w:val="00E56355"/>
    <w:rsid w:val="00E568B2"/>
    <w:rsid w:val="00E56CB4"/>
    <w:rsid w:val="00E5777C"/>
    <w:rsid w:val="00E6033A"/>
    <w:rsid w:val="00E6037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A18"/>
    <w:rsid w:val="00E67BBB"/>
    <w:rsid w:val="00E70DB7"/>
    <w:rsid w:val="00E7112D"/>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29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2EA"/>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454D"/>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93E"/>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028"/>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8B"/>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6B6"/>
    <w:rsid w:val="00F87865"/>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973"/>
    <w:rsid w:val="00FA1378"/>
    <w:rsid w:val="00FA1440"/>
    <w:rsid w:val="00FA1C46"/>
    <w:rsid w:val="00FA2683"/>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755"/>
    <w:rsid w:val="00FB6780"/>
    <w:rsid w:val="00FB6AC2"/>
    <w:rsid w:val="00FB6DCA"/>
    <w:rsid w:val="00FB7343"/>
    <w:rsid w:val="00FB75F1"/>
    <w:rsid w:val="00FB787E"/>
    <w:rsid w:val="00FB7947"/>
    <w:rsid w:val="00FB7FE3"/>
    <w:rsid w:val="00FC00A8"/>
    <w:rsid w:val="00FC0107"/>
    <w:rsid w:val="00FC0EDB"/>
    <w:rsid w:val="00FC10B1"/>
    <w:rsid w:val="00FC1492"/>
    <w:rsid w:val="00FC216B"/>
    <w:rsid w:val="00FC2A8E"/>
    <w:rsid w:val="00FC2C7B"/>
    <w:rsid w:val="00FC3E3D"/>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06"/>
    <w:rsid w:val="00FF346D"/>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D5A5D"/>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basedOn w:val="a6"/>
    <w:next w:val="afff3"/>
    <w:uiPriority w:val="99"/>
    <w:rsid w:val="007C2A36"/>
    <w:pPr>
      <w:spacing w:before="100" w:beforeAutospacing="1" w:after="100" w:afterAutospacing="1"/>
    </w:pPr>
    <w:rPr>
      <w:rFonts w:ascii="Arial Unicode MS" w:eastAsia="Arial Unicode MS" w:hAnsi="Arial Unicode MS" w:cs="Arial Unicode MS"/>
    </w:rPr>
  </w:style>
  <w:style w:type="numbering" w:customStyle="1" w:styleId="2fd">
    <w:name w:val="Нет списка2"/>
    <w:next w:val="a9"/>
    <w:uiPriority w:val="99"/>
    <w:semiHidden/>
    <w:unhideWhenUsed/>
    <w:rsid w:val="006E4774"/>
  </w:style>
  <w:style w:type="table" w:customStyle="1" w:styleId="131">
    <w:name w:val="Сетка таблицы13"/>
    <w:basedOn w:val="a8"/>
    <w:next w:val="aff3"/>
    <w:uiPriority w:val="59"/>
    <w:rsid w:val="006E4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www.rts-tender.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35</Pages>
  <Words>19416</Words>
  <Characters>110676</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129833</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336</cp:revision>
  <cp:lastPrinted>2022-06-10T13:34:00Z</cp:lastPrinted>
  <dcterms:created xsi:type="dcterms:W3CDTF">2021-11-26T07:07:00Z</dcterms:created>
  <dcterms:modified xsi:type="dcterms:W3CDTF">2022-06-14T12:38:00Z</dcterms:modified>
</cp:coreProperties>
</file>